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88E0F" w14:textId="051893A9" w:rsidR="000B1ABE" w:rsidRDefault="000B1ABE" w:rsidP="00712D32">
      <w:pPr>
        <w:spacing w:before="225" w:after="225" w:line="240" w:lineRule="auto"/>
        <w:jc w:val="both"/>
        <w:rPr>
          <w:rFonts w:ascii="Arial" w:hAnsi="Arial" w:cs="Arial"/>
          <w:color w:val="555555"/>
          <w:sz w:val="16"/>
          <w:szCs w:val="16"/>
          <w:shd w:val="clear" w:color="auto" w:fill="FFFFA3"/>
        </w:rPr>
      </w:pPr>
    </w:p>
    <w:p w14:paraId="7BAEA1F3" w14:textId="77777777" w:rsidR="000B1ABE" w:rsidRDefault="000B1ABE" w:rsidP="00712D32">
      <w:pPr>
        <w:spacing w:before="225" w:after="225" w:line="240" w:lineRule="auto"/>
        <w:jc w:val="both"/>
        <w:rPr>
          <w:rFonts w:ascii="Arial" w:hAnsi="Arial" w:cs="Arial"/>
          <w:color w:val="555555"/>
          <w:sz w:val="16"/>
          <w:szCs w:val="16"/>
          <w:shd w:val="clear" w:color="auto" w:fill="FFFFA3"/>
        </w:rPr>
      </w:pPr>
    </w:p>
    <w:p w14:paraId="0FEA3514" w14:textId="4D96E77F"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 xml:space="preserve">JN </w:t>
      </w:r>
      <w:r w:rsidR="009B4FC7">
        <w:rPr>
          <w:rFonts w:ascii="Arial" w:hAnsi="Arial" w:cs="Arial"/>
        </w:rPr>
        <w:t>5</w:t>
      </w:r>
      <w:r w:rsidRPr="006F1DA5">
        <w:rPr>
          <w:rFonts w:ascii="Arial" w:hAnsi="Arial" w:cs="Arial"/>
        </w:rPr>
        <w:t>/2018-</w:t>
      </w:r>
      <w:r w:rsidR="009D6942">
        <w:rPr>
          <w:rFonts w:ascii="Arial" w:hAnsi="Arial" w:cs="Arial"/>
        </w:rPr>
        <w:t>3</w:t>
      </w:r>
    </w:p>
    <w:p w14:paraId="27030B7F" w14:textId="335408E6"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9D6942">
        <w:rPr>
          <w:rFonts w:ascii="Arial" w:hAnsi="Arial" w:cs="Arial"/>
        </w:rPr>
        <w:t>23</w:t>
      </w:r>
      <w:r w:rsidR="003E0680" w:rsidRPr="006F1DA5">
        <w:rPr>
          <w:rFonts w:ascii="Arial" w:hAnsi="Arial" w:cs="Arial"/>
        </w:rPr>
        <w:t>.0</w:t>
      </w:r>
      <w:r w:rsidR="001D3824">
        <w:rPr>
          <w:rFonts w:ascii="Arial" w:hAnsi="Arial" w:cs="Arial"/>
        </w:rPr>
        <w:t>4</w:t>
      </w:r>
      <w:r w:rsidRPr="006F1DA5">
        <w:rPr>
          <w:rFonts w:ascii="Arial" w:hAnsi="Arial" w:cs="Arial"/>
        </w:rPr>
        <w:t>.2018</w:t>
      </w:r>
      <w:r w:rsidR="00FC2646" w:rsidRPr="006F1DA5">
        <w:rPr>
          <w:rFonts w:ascii="Arial" w:hAnsi="Arial" w:cs="Arial"/>
        </w:rPr>
        <w:tab/>
      </w:r>
    </w:p>
    <w:p w14:paraId="3ADCC8B3"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5B96ECA"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30C5265"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AC1BE96" w14:textId="7AE0EE82" w:rsidR="00FB3258" w:rsidRPr="006F1DA5" w:rsidRDefault="001D3824" w:rsidP="00FB3258">
            <w:pPr>
              <w:pStyle w:val="Paragraf"/>
              <w:spacing w:before="0"/>
              <w:jc w:val="right"/>
              <w:rPr>
                <w:rFonts w:ascii="Arial" w:hAnsi="Arial" w:cs="Arial"/>
                <w:sz w:val="44"/>
                <w:szCs w:val="44"/>
              </w:rPr>
            </w:pPr>
            <w:r w:rsidRPr="00B77C8C">
              <w:rPr>
                <w:rFonts w:ascii="Arial" w:hAnsi="Arial" w:cs="Arial"/>
                <w:sz w:val="44"/>
                <w:szCs w:val="44"/>
              </w:rPr>
              <w:t xml:space="preserve">Dobava (in montaža) </w:t>
            </w:r>
            <w:r w:rsidR="00FB3258" w:rsidRPr="00B77C8C">
              <w:rPr>
                <w:rFonts w:ascii="Arial" w:hAnsi="Arial" w:cs="Arial"/>
                <w:sz w:val="44"/>
                <w:szCs w:val="44"/>
              </w:rPr>
              <w:t>laboratorijske opreme za preučevanje lastnosti in sestave vzorcev biomase</w:t>
            </w:r>
            <w:r w:rsidR="00067EDE" w:rsidRPr="00B77C8C">
              <w:rPr>
                <w:rFonts w:ascii="Arial" w:hAnsi="Arial" w:cs="Arial"/>
                <w:sz w:val="44"/>
                <w:szCs w:val="44"/>
              </w:rPr>
              <w:t xml:space="preserve"> </w:t>
            </w:r>
            <w:r w:rsidR="00067EDE" w:rsidRPr="009D6942">
              <w:rPr>
                <w:rFonts w:ascii="Arial" w:hAnsi="Arial" w:cs="Arial"/>
                <w:color w:val="FF0000"/>
                <w:sz w:val="44"/>
                <w:szCs w:val="44"/>
              </w:rPr>
              <w:t>- popravek</w:t>
            </w:r>
          </w:p>
        </w:tc>
      </w:tr>
    </w:tbl>
    <w:p w14:paraId="35DBFD3F" w14:textId="77777777" w:rsidR="00FB3258" w:rsidRPr="006F1DA5" w:rsidRDefault="00FB3258" w:rsidP="006975C6">
      <w:pPr>
        <w:pStyle w:val="Paragraf"/>
        <w:rPr>
          <w:rFonts w:ascii="Arial" w:hAnsi="Arial" w:cs="Arial"/>
        </w:rPr>
      </w:pPr>
    </w:p>
    <w:p w14:paraId="538F26C3" w14:textId="00104A8A" w:rsidR="00FB3258" w:rsidRPr="006F1DA5" w:rsidRDefault="00FB3258" w:rsidP="006975C6">
      <w:pPr>
        <w:pStyle w:val="Paragraf"/>
        <w:rPr>
          <w:rFonts w:ascii="Arial" w:hAnsi="Arial" w:cs="Arial"/>
        </w:rPr>
      </w:pPr>
      <w:r w:rsidRPr="006F1DA5">
        <w:rPr>
          <w:rFonts w:ascii="Arial" w:hAnsi="Arial" w:cs="Arial"/>
        </w:rPr>
        <w:t xml:space="preserve">Zaporedna številka: JN </w:t>
      </w:r>
      <w:r w:rsidR="00905851">
        <w:rPr>
          <w:rFonts w:ascii="Arial" w:hAnsi="Arial" w:cs="Arial"/>
        </w:rPr>
        <w:t>5</w:t>
      </w:r>
      <w:r w:rsidRPr="006F1DA5">
        <w:rPr>
          <w:rFonts w:ascii="Arial" w:hAnsi="Arial" w:cs="Arial"/>
        </w:rPr>
        <w:t>/2018</w:t>
      </w:r>
    </w:p>
    <w:p w14:paraId="35CEEE9E" w14:textId="3A72CC13" w:rsidR="00FB3258" w:rsidRPr="006F1DA5" w:rsidRDefault="00FB3258" w:rsidP="006975C6">
      <w:pPr>
        <w:pStyle w:val="Paragraf"/>
        <w:rPr>
          <w:rFonts w:ascii="Arial" w:hAnsi="Arial" w:cs="Arial"/>
        </w:rPr>
      </w:pPr>
      <w:r w:rsidRPr="006F1DA5">
        <w:rPr>
          <w:rFonts w:ascii="Arial" w:hAnsi="Arial" w:cs="Arial"/>
        </w:rPr>
        <w:t xml:space="preserve">Vrsta postopka: </w:t>
      </w:r>
      <w:r w:rsidR="004766DE" w:rsidRPr="006F1DA5">
        <w:rPr>
          <w:rFonts w:ascii="Arial" w:hAnsi="Arial" w:cs="Arial"/>
        </w:rPr>
        <w:t>odprti postopek skladno s 40. členom ZJN-3</w:t>
      </w:r>
    </w:p>
    <w:p w14:paraId="5EA4ECD4" w14:textId="77777777" w:rsidR="00960022" w:rsidRDefault="00E55B9D">
      <w:pPr>
        <w:rPr>
          <w:rFonts w:ascii="Arial" w:hAnsi="Arial" w:cs="Arial"/>
          <w:sz w:val="18"/>
          <w:szCs w:val="18"/>
        </w:rPr>
      </w:pPr>
      <w:r>
        <w:rPr>
          <w:rFonts w:ascii="Arial" w:hAnsi="Arial" w:cs="Arial"/>
        </w:rPr>
        <w:br w:type="page"/>
      </w:r>
    </w:p>
    <w:p w14:paraId="781E5B27" w14:textId="77777777" w:rsidR="00960022" w:rsidRPr="006F1DA5" w:rsidRDefault="00960022" w:rsidP="006975C6">
      <w:pPr>
        <w:pStyle w:val="Paragraf"/>
        <w:rPr>
          <w:rFonts w:ascii="Arial" w:hAnsi="Arial" w:cs="Arial"/>
        </w:rPr>
        <w:sectPr w:rsidR="00960022" w:rsidRPr="006F1DA5" w:rsidSect="006E0BBB">
          <w:headerReference w:type="default" r:id="rId8"/>
          <w:footerReference w:type="default" r:id="rId9"/>
          <w:pgSz w:w="11906" w:h="16838"/>
          <w:pgMar w:top="1418" w:right="1418" w:bottom="1702" w:left="1418" w:header="567" w:footer="0"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F9AC9C0" w14:textId="77777777" w:rsidTr="004F2927">
        <w:trPr>
          <w:trHeight w:val="1268"/>
        </w:trPr>
        <w:tc>
          <w:tcPr>
            <w:tcW w:w="1668" w:type="dxa"/>
          </w:tcPr>
          <w:p w14:paraId="3F9BD4B7" w14:textId="77777777" w:rsidR="004702FB" w:rsidRPr="006F1DA5" w:rsidRDefault="004702FB" w:rsidP="004702FB">
            <w:pPr>
              <w:pStyle w:val="Glava"/>
              <w:rPr>
                <w:rFonts w:ascii="Arial" w:hAnsi="Arial" w:cs="Arial"/>
                <w:b/>
                <w:color w:val="000000" w:themeColor="text1"/>
              </w:rPr>
            </w:pPr>
          </w:p>
        </w:tc>
        <w:tc>
          <w:tcPr>
            <w:tcW w:w="3361" w:type="dxa"/>
          </w:tcPr>
          <w:p w14:paraId="583C3989" w14:textId="77777777" w:rsidR="004702FB" w:rsidRPr="006F1DA5" w:rsidRDefault="004702FB" w:rsidP="004702FB">
            <w:pPr>
              <w:pStyle w:val="Glava"/>
              <w:rPr>
                <w:rFonts w:ascii="Arial" w:hAnsi="Arial" w:cs="Arial"/>
                <w:b/>
                <w:color w:val="000000" w:themeColor="text1"/>
              </w:rPr>
            </w:pPr>
          </w:p>
        </w:tc>
        <w:tc>
          <w:tcPr>
            <w:tcW w:w="4209" w:type="dxa"/>
          </w:tcPr>
          <w:p w14:paraId="19781A6F" w14:textId="77777777" w:rsidR="004702FB" w:rsidRPr="006F1DA5" w:rsidRDefault="004702FB" w:rsidP="004702FB">
            <w:pPr>
              <w:pStyle w:val="Glava"/>
              <w:rPr>
                <w:rFonts w:ascii="Arial" w:hAnsi="Arial" w:cs="Arial"/>
                <w:b/>
                <w:color w:val="000000" w:themeColor="text1"/>
              </w:rPr>
            </w:pPr>
          </w:p>
        </w:tc>
      </w:tr>
    </w:tbl>
    <w:p w14:paraId="603A91C8" w14:textId="77777777" w:rsidR="00712D32" w:rsidRPr="002B6779" w:rsidRDefault="00712D32" w:rsidP="00712D3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1F786FD" w14:textId="77777777" w:rsidR="00712D32" w:rsidRPr="00D36F2E" w:rsidRDefault="00712D32" w:rsidP="00712D3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0026FE0" w14:textId="20F0E750" w:rsidR="005815F7" w:rsidRPr="00880477" w:rsidRDefault="00712D32">
      <w:pPr>
        <w:spacing w:before="225" w:after="225" w:line="240" w:lineRule="auto"/>
        <w:jc w:val="both"/>
      </w:pPr>
      <w:r w:rsidRPr="00880477">
        <w:rPr>
          <w:rFonts w:ascii="Arial" w:hAnsi="Arial" w:cs="Arial"/>
          <w:iCs/>
          <w:color w:val="000000"/>
          <w:sz w:val="18"/>
          <w:szCs w:val="18"/>
        </w:rPr>
        <w:t xml:space="preserve">Predmet javnega naročila je </w:t>
      </w:r>
      <w:r w:rsidR="004766DE">
        <w:rPr>
          <w:rFonts w:ascii="Arial" w:hAnsi="Arial" w:cs="Arial"/>
          <w:iCs/>
          <w:color w:val="000000"/>
          <w:sz w:val="18"/>
          <w:szCs w:val="18"/>
        </w:rPr>
        <w:t>dobava (in montaža)</w:t>
      </w:r>
      <w:r w:rsidRPr="00880477">
        <w:rPr>
          <w:rFonts w:ascii="Arial" w:hAnsi="Arial" w:cs="Arial"/>
          <w:iCs/>
          <w:color w:val="000000"/>
          <w:sz w:val="18"/>
          <w:szCs w:val="18"/>
        </w:rPr>
        <w:t xml:space="preserve"> laboratorijske opreme za</w:t>
      </w:r>
      <w:r w:rsidRPr="00880477">
        <w:rPr>
          <w:rFonts w:ascii="Arial" w:hAnsi="Arial" w:cs="Arial"/>
          <w:b/>
          <w:bCs/>
          <w:color w:val="000000"/>
          <w:sz w:val="18"/>
          <w:szCs w:val="18"/>
        </w:rPr>
        <w:t> preučevanje lastnosti in sestave vzorcev biomase</w:t>
      </w:r>
      <w:r w:rsidRPr="00880477">
        <w:rPr>
          <w:rFonts w:ascii="Arial" w:hAnsi="Arial" w:cs="Arial"/>
          <w:iCs/>
          <w:color w:val="000000"/>
          <w:sz w:val="18"/>
          <w:szCs w:val="18"/>
        </w:rPr>
        <w:t>. Predmet naročila je razdeljen na sklope kot sledi:</w:t>
      </w:r>
    </w:p>
    <w:tbl>
      <w:tblPr>
        <w:tblStyle w:val="NormalTablePHPDOCX"/>
        <w:tblW w:w="0" w:type="auto"/>
        <w:tblInd w:w="108" w:type="dxa"/>
        <w:tblLook w:val="04A0" w:firstRow="1" w:lastRow="0" w:firstColumn="1" w:lastColumn="0" w:noHBand="0" w:noVBand="1"/>
      </w:tblPr>
      <w:tblGrid>
        <w:gridCol w:w="7862"/>
      </w:tblGrid>
      <w:tr w:rsidR="005815F7" w:rsidRPr="00880477" w14:paraId="0C356023" w14:textId="77777777" w:rsidTr="00B96BB7">
        <w:tc>
          <w:tcPr>
            <w:tcW w:w="7862" w:type="dxa"/>
            <w:tcMar>
              <w:top w:w="0" w:type="auto"/>
              <w:bottom w:w="0" w:type="auto"/>
            </w:tcMar>
          </w:tcPr>
          <w:p w14:paraId="7174AC55" w14:textId="2916301E" w:rsidR="00ED0D79" w:rsidRPr="00ED0D79" w:rsidRDefault="00ED0D79" w:rsidP="00B71654">
            <w:pPr>
              <w:numPr>
                <w:ilvl w:val="0"/>
                <w:numId w:val="1"/>
              </w:numPr>
              <w:rPr>
                <w:rFonts w:ascii="Arial" w:hAnsi="Arial" w:cs="Arial"/>
                <w:color w:val="000000"/>
                <w:sz w:val="18"/>
                <w:szCs w:val="18"/>
              </w:rPr>
            </w:pPr>
            <w:r w:rsidRPr="00ED0D79">
              <w:rPr>
                <w:rFonts w:ascii="Arial" w:hAnsi="Arial" w:cs="Arial"/>
                <w:iCs/>
                <w:color w:val="000000"/>
                <w:sz w:val="18"/>
                <w:szCs w:val="18"/>
              </w:rPr>
              <w:t xml:space="preserve">UV/VIS </w:t>
            </w:r>
            <w:proofErr w:type="spellStart"/>
            <w:r w:rsidRPr="00ED0D79">
              <w:rPr>
                <w:rFonts w:ascii="Arial" w:hAnsi="Arial" w:cs="Arial"/>
                <w:iCs/>
                <w:color w:val="000000"/>
                <w:sz w:val="18"/>
                <w:szCs w:val="18"/>
              </w:rPr>
              <w:t>spektrofotometer</w:t>
            </w:r>
            <w:proofErr w:type="spellEnd"/>
          </w:p>
          <w:p w14:paraId="78C280BA" w14:textId="77777777" w:rsidR="00ED0D79" w:rsidRDefault="00ED0D79" w:rsidP="00B71654">
            <w:pPr>
              <w:numPr>
                <w:ilvl w:val="0"/>
                <w:numId w:val="1"/>
              </w:numPr>
              <w:rPr>
                <w:rFonts w:ascii="Arial" w:hAnsi="Arial" w:cs="Arial"/>
                <w:color w:val="000000"/>
                <w:sz w:val="18"/>
                <w:szCs w:val="18"/>
              </w:rPr>
            </w:pPr>
            <w:r w:rsidRPr="00ED0D79">
              <w:rPr>
                <w:rFonts w:ascii="Arial" w:hAnsi="Arial" w:cs="Arial"/>
                <w:color w:val="000000"/>
                <w:sz w:val="18"/>
                <w:szCs w:val="18"/>
              </w:rPr>
              <w:t xml:space="preserve">Plinski kromatograf z masno selektivnim in plamensko ionizacijskim detektorjem </w:t>
            </w:r>
          </w:p>
          <w:p w14:paraId="37C60C80" w14:textId="2DD5FACC" w:rsidR="004766DE" w:rsidRDefault="0093740C" w:rsidP="00B71654">
            <w:pPr>
              <w:numPr>
                <w:ilvl w:val="0"/>
                <w:numId w:val="1"/>
              </w:numPr>
              <w:rPr>
                <w:rFonts w:ascii="Arial" w:hAnsi="Arial" w:cs="Arial"/>
                <w:color w:val="000000"/>
                <w:sz w:val="18"/>
                <w:szCs w:val="18"/>
              </w:rPr>
            </w:pPr>
            <w:r>
              <w:rPr>
                <w:rFonts w:ascii="Arial" w:hAnsi="Arial" w:cs="Arial"/>
                <w:color w:val="000000"/>
                <w:sz w:val="18"/>
                <w:szCs w:val="18"/>
              </w:rPr>
              <w:t>Tekočinski</w:t>
            </w:r>
            <w:r w:rsidR="001F2AE4">
              <w:rPr>
                <w:rFonts w:ascii="Arial" w:hAnsi="Arial" w:cs="Arial"/>
                <w:color w:val="000000"/>
                <w:sz w:val="18"/>
                <w:szCs w:val="18"/>
              </w:rPr>
              <w:t xml:space="preserve"> kromatograf z UV/VIS in RI detektorjem</w:t>
            </w:r>
          </w:p>
          <w:p w14:paraId="1F843D97" w14:textId="77777777" w:rsidR="0093740C"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Laboratorijski merilnik dolžine vlaken za izdelavo papirja</w:t>
            </w:r>
          </w:p>
          <w:p w14:paraId="5A537B97" w14:textId="113038EC" w:rsidR="0093740C"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 xml:space="preserve">Laboratorijski </w:t>
            </w:r>
            <w:proofErr w:type="spellStart"/>
            <w:r>
              <w:rPr>
                <w:rFonts w:ascii="Arial" w:hAnsi="Arial" w:cs="Arial"/>
                <w:color w:val="000000"/>
                <w:sz w:val="18"/>
                <w:szCs w:val="18"/>
              </w:rPr>
              <w:t>debelinomer</w:t>
            </w:r>
            <w:proofErr w:type="spellEnd"/>
          </w:p>
          <w:p w14:paraId="20DAB79E" w14:textId="7CDADE95" w:rsidR="004766DE" w:rsidRDefault="0093740C" w:rsidP="00B71654">
            <w:pPr>
              <w:numPr>
                <w:ilvl w:val="0"/>
                <w:numId w:val="1"/>
              </w:numPr>
              <w:rPr>
                <w:rFonts w:ascii="Arial" w:hAnsi="Arial" w:cs="Arial"/>
                <w:color w:val="000000"/>
                <w:sz w:val="18"/>
                <w:szCs w:val="18"/>
              </w:rPr>
            </w:pPr>
            <w:r>
              <w:rPr>
                <w:rFonts w:ascii="Arial" w:hAnsi="Arial" w:cs="Arial"/>
                <w:color w:val="000000"/>
                <w:sz w:val="18"/>
                <w:szCs w:val="18"/>
              </w:rPr>
              <w:t>PPS tester</w:t>
            </w:r>
          </w:p>
          <w:p w14:paraId="73621311" w14:textId="77777777" w:rsidR="0093740C"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 xml:space="preserve">Naprava za mehansko preskušanje materialov ter embalaže </w:t>
            </w:r>
          </w:p>
          <w:p w14:paraId="6297511C" w14:textId="0C083FB7" w:rsidR="0093740C"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 xml:space="preserve">Laboratorijski merilnik </w:t>
            </w:r>
            <w:r w:rsidR="00E7367B">
              <w:rPr>
                <w:rFonts w:ascii="Arial" w:hAnsi="Arial" w:cs="Arial"/>
                <w:color w:val="000000"/>
                <w:sz w:val="18"/>
                <w:szCs w:val="18"/>
              </w:rPr>
              <w:t>hrapavost</w:t>
            </w:r>
            <w:r w:rsidR="00E7367B" w:rsidRPr="0093740C">
              <w:rPr>
                <w:rFonts w:ascii="Arial" w:hAnsi="Arial" w:cs="Arial"/>
                <w:color w:val="000000"/>
                <w:sz w:val="18"/>
                <w:szCs w:val="18"/>
              </w:rPr>
              <w:t xml:space="preserve">i </w:t>
            </w:r>
            <w:r w:rsidRPr="0093740C">
              <w:rPr>
                <w:rFonts w:ascii="Arial" w:hAnsi="Arial" w:cs="Arial"/>
                <w:color w:val="000000"/>
                <w:sz w:val="18"/>
                <w:szCs w:val="18"/>
              </w:rPr>
              <w:t xml:space="preserve">in poroznosti </w:t>
            </w:r>
          </w:p>
          <w:p w14:paraId="74C93D10" w14:textId="05FB6560" w:rsidR="004766DE" w:rsidRDefault="0093740C" w:rsidP="00B71654">
            <w:pPr>
              <w:numPr>
                <w:ilvl w:val="0"/>
                <w:numId w:val="1"/>
              </w:numPr>
              <w:rPr>
                <w:rFonts w:ascii="Arial" w:hAnsi="Arial" w:cs="Arial"/>
                <w:color w:val="000000"/>
                <w:sz w:val="18"/>
                <w:szCs w:val="18"/>
              </w:rPr>
            </w:pPr>
            <w:r>
              <w:rPr>
                <w:rFonts w:ascii="Arial" w:hAnsi="Arial" w:cs="Arial"/>
                <w:color w:val="000000"/>
                <w:sz w:val="18"/>
                <w:szCs w:val="18"/>
              </w:rPr>
              <w:t>Rezalnik</w:t>
            </w:r>
          </w:p>
          <w:p w14:paraId="5BF90CA9" w14:textId="77777777" w:rsidR="0093740C"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 xml:space="preserve">Laboratorijski in </w:t>
            </w:r>
            <w:proofErr w:type="spellStart"/>
            <w:r w:rsidRPr="0093740C">
              <w:rPr>
                <w:rFonts w:ascii="Arial" w:hAnsi="Arial" w:cs="Arial"/>
                <w:color w:val="000000"/>
                <w:sz w:val="18"/>
                <w:szCs w:val="18"/>
              </w:rPr>
              <w:t>polpilotni</w:t>
            </w:r>
            <w:proofErr w:type="spellEnd"/>
            <w:r w:rsidRPr="0093740C">
              <w:rPr>
                <w:rFonts w:ascii="Arial" w:hAnsi="Arial" w:cs="Arial"/>
                <w:color w:val="000000"/>
                <w:sz w:val="18"/>
                <w:szCs w:val="18"/>
              </w:rPr>
              <w:t xml:space="preserve"> </w:t>
            </w:r>
            <w:proofErr w:type="spellStart"/>
            <w:r w:rsidRPr="0093740C">
              <w:rPr>
                <w:rFonts w:ascii="Arial" w:hAnsi="Arial" w:cs="Arial"/>
                <w:color w:val="000000"/>
                <w:sz w:val="18"/>
                <w:szCs w:val="18"/>
              </w:rPr>
              <w:t>premazovalnik</w:t>
            </w:r>
            <w:proofErr w:type="spellEnd"/>
            <w:r w:rsidRPr="0093740C">
              <w:rPr>
                <w:rFonts w:ascii="Arial" w:hAnsi="Arial" w:cs="Arial"/>
                <w:color w:val="000000"/>
                <w:sz w:val="18"/>
                <w:szCs w:val="18"/>
              </w:rPr>
              <w:t xml:space="preserve"> </w:t>
            </w:r>
          </w:p>
          <w:p w14:paraId="2532CE04" w14:textId="1747ECAD" w:rsidR="0093740C" w:rsidRDefault="0093740C" w:rsidP="00B71654">
            <w:pPr>
              <w:numPr>
                <w:ilvl w:val="0"/>
                <w:numId w:val="1"/>
              </w:numPr>
              <w:rPr>
                <w:rFonts w:ascii="Arial" w:hAnsi="Arial" w:cs="Arial"/>
                <w:color w:val="000000"/>
                <w:sz w:val="18"/>
                <w:szCs w:val="18"/>
              </w:rPr>
            </w:pPr>
            <w:r>
              <w:rPr>
                <w:rFonts w:ascii="Arial" w:hAnsi="Arial" w:cs="Arial"/>
                <w:color w:val="000000"/>
                <w:sz w:val="18"/>
                <w:szCs w:val="18"/>
              </w:rPr>
              <w:t xml:space="preserve">»DIP </w:t>
            </w:r>
            <w:proofErr w:type="spellStart"/>
            <w:r>
              <w:rPr>
                <w:rFonts w:ascii="Arial" w:hAnsi="Arial" w:cs="Arial"/>
                <w:color w:val="000000"/>
                <w:sz w:val="18"/>
                <w:szCs w:val="18"/>
              </w:rPr>
              <w:t>coater</w:t>
            </w:r>
            <w:proofErr w:type="spellEnd"/>
            <w:r>
              <w:rPr>
                <w:rFonts w:ascii="Arial" w:hAnsi="Arial" w:cs="Arial"/>
                <w:color w:val="000000"/>
                <w:sz w:val="18"/>
                <w:szCs w:val="18"/>
              </w:rPr>
              <w:t>«</w:t>
            </w:r>
          </w:p>
          <w:p w14:paraId="27E69197" w14:textId="77777777" w:rsidR="0093740C"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 xml:space="preserve">Laboratorijsko mešalo </w:t>
            </w:r>
          </w:p>
          <w:p w14:paraId="329A9D06" w14:textId="77777777" w:rsidR="0093740C" w:rsidRDefault="0093740C" w:rsidP="00B71654">
            <w:pPr>
              <w:numPr>
                <w:ilvl w:val="0"/>
                <w:numId w:val="1"/>
              </w:numPr>
              <w:rPr>
                <w:rFonts w:ascii="Arial" w:hAnsi="Arial" w:cs="Arial"/>
                <w:color w:val="000000"/>
                <w:sz w:val="18"/>
                <w:szCs w:val="18"/>
              </w:rPr>
            </w:pPr>
            <w:proofErr w:type="spellStart"/>
            <w:r w:rsidRPr="0093740C">
              <w:rPr>
                <w:rFonts w:ascii="Arial" w:hAnsi="Arial" w:cs="Arial"/>
                <w:color w:val="000000"/>
                <w:sz w:val="18"/>
                <w:szCs w:val="18"/>
              </w:rPr>
              <w:t>Sitotiskarski</w:t>
            </w:r>
            <w:proofErr w:type="spellEnd"/>
            <w:r w:rsidRPr="0093740C">
              <w:rPr>
                <w:rFonts w:ascii="Arial" w:hAnsi="Arial" w:cs="Arial"/>
                <w:color w:val="000000"/>
                <w:sz w:val="18"/>
                <w:szCs w:val="18"/>
              </w:rPr>
              <w:t xml:space="preserve"> stroj </w:t>
            </w:r>
          </w:p>
          <w:p w14:paraId="48A403C9" w14:textId="77777777" w:rsidR="0093740C"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 xml:space="preserve">UV-LED digitalni tiskalnik </w:t>
            </w:r>
          </w:p>
          <w:p w14:paraId="39ABBB18" w14:textId="3CD5EA24" w:rsidR="00832898" w:rsidRPr="00880477" w:rsidRDefault="0093740C" w:rsidP="00B71654">
            <w:pPr>
              <w:numPr>
                <w:ilvl w:val="0"/>
                <w:numId w:val="1"/>
              </w:numPr>
              <w:rPr>
                <w:rFonts w:ascii="Arial" w:hAnsi="Arial" w:cs="Arial"/>
                <w:color w:val="000000"/>
                <w:sz w:val="18"/>
                <w:szCs w:val="18"/>
              </w:rPr>
            </w:pPr>
            <w:r w:rsidRPr="0093740C">
              <w:rPr>
                <w:rFonts w:ascii="Arial" w:hAnsi="Arial" w:cs="Arial"/>
                <w:color w:val="000000"/>
                <w:sz w:val="18"/>
                <w:szCs w:val="18"/>
              </w:rPr>
              <w:t>Laboratorijska klimatska naprava za uravnavanje vlage in temperature (50%rh in 23°C)</w:t>
            </w:r>
          </w:p>
        </w:tc>
      </w:tr>
    </w:tbl>
    <w:p w14:paraId="58347D9E" w14:textId="0F58056C" w:rsidR="00832898" w:rsidRDefault="00832898">
      <w:pPr>
        <w:spacing w:before="225" w:after="225" w:line="240" w:lineRule="auto"/>
        <w:jc w:val="both"/>
        <w:rPr>
          <w:rFonts w:ascii="Arial" w:hAnsi="Arial" w:cs="Arial"/>
          <w:color w:val="000000"/>
          <w:sz w:val="18"/>
          <w:szCs w:val="18"/>
        </w:rPr>
      </w:pPr>
      <w:r>
        <w:rPr>
          <w:rFonts w:ascii="Arial" w:hAnsi="Arial" w:cs="Arial"/>
          <w:color w:val="000000"/>
          <w:sz w:val="18"/>
          <w:szCs w:val="18"/>
        </w:rPr>
        <w:t>Opredelitev zahtev naročnika za posamezen sklop izhaja iz priloge k razpisni dokumentacije (</w:t>
      </w:r>
      <w:proofErr w:type="spellStart"/>
      <w:r>
        <w:rPr>
          <w:rFonts w:ascii="Arial" w:hAnsi="Arial" w:cs="Arial"/>
          <w:color w:val="000000"/>
          <w:sz w:val="18"/>
          <w:szCs w:val="18"/>
        </w:rPr>
        <w:t>Priloga_TS</w:t>
      </w:r>
      <w:proofErr w:type="spellEnd"/>
      <w:r>
        <w:rPr>
          <w:rFonts w:ascii="Arial" w:hAnsi="Arial" w:cs="Arial"/>
          <w:color w:val="000000"/>
          <w:sz w:val="18"/>
          <w:szCs w:val="18"/>
        </w:rPr>
        <w:t>).</w:t>
      </w:r>
    </w:p>
    <w:p w14:paraId="76B5DF13" w14:textId="77777777" w:rsidR="005815F7" w:rsidRDefault="00712D32">
      <w:pPr>
        <w:spacing w:before="225" w:after="225" w:line="240" w:lineRule="auto"/>
        <w:jc w:val="both"/>
      </w:pPr>
      <w:r>
        <w:rPr>
          <w:rFonts w:ascii="Arial" w:hAnsi="Arial" w:cs="Arial"/>
          <w:color w:val="000000"/>
          <w:sz w:val="18"/>
          <w:szCs w:val="18"/>
        </w:rPr>
        <w:t xml:space="preserve">Investicija se izvaja kot del projekta izgradnje Centra odličnosti </w:t>
      </w:r>
      <w:proofErr w:type="spellStart"/>
      <w:r>
        <w:rPr>
          <w:rFonts w:ascii="Arial" w:hAnsi="Arial" w:cs="Arial"/>
          <w:color w:val="000000"/>
          <w:sz w:val="18"/>
          <w:szCs w:val="18"/>
        </w:rPr>
        <w:t>InnoRenew</w:t>
      </w:r>
      <w:proofErr w:type="spellEnd"/>
      <w:r>
        <w:rPr>
          <w:rFonts w:ascii="Arial" w:hAnsi="Arial" w:cs="Arial"/>
          <w:color w:val="000000"/>
          <w:sz w:val="18"/>
          <w:szCs w:val="18"/>
        </w:rPr>
        <w:t xml:space="preserve"> </w:t>
      </w:r>
      <w:proofErr w:type="spellStart"/>
      <w:r>
        <w:rPr>
          <w:rFonts w:ascii="Arial" w:hAnsi="Arial" w:cs="Arial"/>
          <w:color w:val="000000"/>
          <w:sz w:val="18"/>
          <w:szCs w:val="18"/>
        </w:rPr>
        <w:t>CoE</w:t>
      </w:r>
      <w:proofErr w:type="spellEnd"/>
      <w:r>
        <w:rPr>
          <w:rFonts w:ascii="Arial" w:hAnsi="Arial" w:cs="Arial"/>
          <w:color w:val="000000"/>
          <w:sz w:val="18"/>
          <w:szCs w:val="18"/>
        </w:rPr>
        <w:t xml:space="preserve"> in predstavlja specializirano enoto v skupni raziskovalni infrastrukturi za preiskovanje gradnikov biomase, vlaken in spojin iz lesne in alternativnih primarnih in sekundarnih virov biomase, postopkov pridobivanja ter celostno vrednotenje njihove uporabe.</w:t>
      </w:r>
    </w:p>
    <w:p w14:paraId="3A3BDD3B" w14:textId="67045545" w:rsidR="005815F7" w:rsidRPr="00E51547" w:rsidRDefault="00712D32" w:rsidP="00E51547">
      <w:pPr>
        <w:pStyle w:val="Paragraf"/>
        <w:tabs>
          <w:tab w:val="left" w:pos="3261"/>
        </w:tabs>
        <w:jc w:val="both"/>
        <w:rPr>
          <w:rFonts w:ascii="Arial" w:hAnsi="Arial" w:cs="Arial"/>
          <w:i/>
        </w:rPr>
      </w:pPr>
      <w:r w:rsidRPr="00E51547">
        <w:rPr>
          <w:rFonts w:ascii="Arial" w:hAnsi="Arial" w:cs="Arial"/>
          <w:bCs/>
          <w:i/>
          <w:iCs/>
          <w:color w:val="000000"/>
        </w:rPr>
        <w:t xml:space="preserve">Naročnik si pridržuje pravico, da naročila vseh ali določenih predvidenih sklopov ne odda, dokler in v kolikor ne bi bila </w:t>
      </w:r>
      <w:r w:rsidR="004766DE">
        <w:rPr>
          <w:rFonts w:ascii="Arial" w:hAnsi="Arial" w:cs="Arial"/>
          <w:bCs/>
          <w:i/>
          <w:iCs/>
          <w:color w:val="000000"/>
        </w:rPr>
        <w:t>podpisana Pogodba</w:t>
      </w:r>
      <w:r w:rsidRPr="00E51547">
        <w:rPr>
          <w:rFonts w:ascii="Arial" w:hAnsi="Arial" w:cs="Arial"/>
          <w:bCs/>
          <w:i/>
          <w:iCs/>
          <w:color w:val="000000"/>
        </w:rPr>
        <w:t xml:space="preserve"> o dodelitvi sredstev iz Evropskega sklada za regionalni razvoj.</w:t>
      </w:r>
      <w:r w:rsidR="00E51547" w:rsidRPr="00E51547">
        <w:rPr>
          <w:rFonts w:ascii="Arial" w:hAnsi="Arial" w:cs="Arial"/>
          <w:bCs/>
          <w:i/>
          <w:iCs/>
          <w:color w:val="000000"/>
        </w:rPr>
        <w:t xml:space="preserve"> </w:t>
      </w:r>
      <w:r w:rsidR="00E51547" w:rsidRPr="00E51547">
        <w:rPr>
          <w:rFonts w:ascii="Arial" w:hAnsi="Arial" w:cs="Arial"/>
          <w:i/>
        </w:rPr>
        <w:t xml:space="preserve">Naročnik za predmet naročila v fazi začetka postopka javnega naročila še nima zagotovljenih sredstev. Iz tega razloga bo naročnik oddal naročilo oz. sklenil pogodbo za posamezen sklop pod odložnim pogojem, če in v kolikor bodo zagotovljena sredstva za operacijo, ki jo bo predvidoma delno sofinancirala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 </w:t>
      </w:r>
      <w:r w:rsidRPr="00E51547">
        <w:rPr>
          <w:rFonts w:ascii="Arial" w:hAnsi="Arial" w:cs="Arial"/>
          <w:bCs/>
          <w:i/>
          <w:iCs/>
          <w:color w:val="000000"/>
        </w:rPr>
        <w:t>Ponudnik ne more zahtevati nobenega povračila stroškov, ki jih je imel v zvezi s pripravo in dostavo njegove ponudbe v primeru, če naročnik iz navedenih razlogov obseg naročila zmanjša ali ga ne ne odda.</w:t>
      </w:r>
    </w:p>
    <w:p w14:paraId="25A2E7B1" w14:textId="77777777" w:rsidR="005815F7" w:rsidRDefault="00712D32">
      <w:pPr>
        <w:spacing w:before="225" w:after="225" w:line="240" w:lineRule="auto"/>
        <w:jc w:val="both"/>
      </w:pPr>
      <w:r>
        <w:rPr>
          <w:rFonts w:ascii="Arial" w:hAnsi="Arial" w:cs="Arial"/>
          <w:color w:val="000000"/>
          <w:sz w:val="18"/>
          <w:szCs w:val="18"/>
        </w:rPr>
        <w:t xml:space="preserve">Na podlagi Zakona o javnem naročanju (ZJN-3, Uradni list RS, št. 91/2015), INŠTITUT ZA CELULOZO IN PAPIR, </w:t>
      </w:r>
      <w:proofErr w:type="spellStart"/>
      <w:r>
        <w:rPr>
          <w:rFonts w:ascii="Arial" w:hAnsi="Arial" w:cs="Arial"/>
          <w:color w:val="000000"/>
          <w:sz w:val="18"/>
          <w:szCs w:val="18"/>
        </w:rPr>
        <w:t>Bogišićeva</w:t>
      </w:r>
      <w:proofErr w:type="spellEnd"/>
      <w:r>
        <w:rPr>
          <w:rFonts w:ascii="Arial" w:hAnsi="Arial" w:cs="Arial"/>
          <w:color w:val="000000"/>
          <w:sz w:val="18"/>
          <w:szCs w:val="18"/>
        </w:rPr>
        <w:t xml:space="preserve"> 8, 1000 Ljubljana (v nadaljevanju: naročnik), vabi zainteresirane ponudnike, da predložijo svojo pisno ponudbo v skladu s to razpisno dokumentacijo in sodelujejo v postopku oddaje javnega naročila.</w:t>
      </w:r>
    </w:p>
    <w:p w14:paraId="759F412C" w14:textId="77777777" w:rsidR="005815F7" w:rsidRDefault="00712D3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799426F2" w14:textId="77777777" w:rsidR="00712D32" w:rsidRDefault="00712D32" w:rsidP="00712D32">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2696"/>
        <w:gridCol w:w="6362"/>
      </w:tblGrid>
      <w:tr w:rsidR="005815F7" w14:paraId="11D588C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A71CC2" w14:textId="77777777" w:rsidR="005815F7" w:rsidRDefault="00712D3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070847" w14:textId="77777777" w:rsidR="005815F7" w:rsidRDefault="00712D32">
            <w:pPr>
              <w:jc w:val="right"/>
            </w:pPr>
            <w:r>
              <w:rPr>
                <w:rFonts w:ascii="Arial" w:hAnsi="Arial" w:cs="Arial"/>
                <w:b/>
                <w:bCs/>
                <w:color w:val="000000"/>
                <w:position w:val="-2"/>
                <w:sz w:val="18"/>
                <w:szCs w:val="18"/>
                <w:shd w:val="clear" w:color="auto" w:fill="D1D1D1"/>
              </w:rPr>
              <w:t>Datumi</w:t>
            </w:r>
          </w:p>
        </w:tc>
      </w:tr>
      <w:tr w:rsidR="005815F7" w14:paraId="4E13B6D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CECDF" w14:textId="77777777" w:rsidR="005815F7" w:rsidRDefault="00712D3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7F1CA" w14:textId="26110009" w:rsidR="005815F7" w:rsidRPr="007864C1" w:rsidRDefault="00712D32" w:rsidP="0093740C">
            <w:pPr>
              <w:jc w:val="right"/>
            </w:pPr>
            <w:r w:rsidRPr="007864C1">
              <w:rPr>
                <w:rFonts w:ascii="Arial" w:hAnsi="Arial" w:cs="Arial"/>
                <w:color w:val="000000"/>
                <w:position w:val="-2"/>
                <w:sz w:val="18"/>
                <w:szCs w:val="18"/>
              </w:rPr>
              <w:t xml:space="preserve">do </w:t>
            </w:r>
            <w:r w:rsidR="0093740C">
              <w:rPr>
                <w:rFonts w:ascii="Arial" w:hAnsi="Arial" w:cs="Arial"/>
                <w:color w:val="000000"/>
                <w:position w:val="-2"/>
                <w:sz w:val="18"/>
                <w:szCs w:val="18"/>
              </w:rPr>
              <w:t>26</w:t>
            </w:r>
            <w:r w:rsidR="007864C1" w:rsidRPr="007864C1">
              <w:rPr>
                <w:rFonts w:ascii="Arial" w:hAnsi="Arial" w:cs="Arial"/>
                <w:color w:val="000000"/>
                <w:position w:val="-2"/>
                <w:sz w:val="18"/>
                <w:szCs w:val="18"/>
              </w:rPr>
              <w:t>.0</w:t>
            </w:r>
            <w:r w:rsidR="0093740C">
              <w:rPr>
                <w:rFonts w:ascii="Arial" w:hAnsi="Arial" w:cs="Arial"/>
                <w:color w:val="000000"/>
                <w:position w:val="-2"/>
                <w:sz w:val="18"/>
                <w:szCs w:val="18"/>
              </w:rPr>
              <w:t>4</w:t>
            </w:r>
            <w:r w:rsidRPr="007864C1">
              <w:rPr>
                <w:rFonts w:ascii="Arial" w:hAnsi="Arial" w:cs="Arial"/>
                <w:color w:val="000000"/>
                <w:position w:val="-2"/>
                <w:sz w:val="18"/>
                <w:szCs w:val="18"/>
              </w:rPr>
              <w:t xml:space="preserve">.2018 do </w:t>
            </w:r>
            <w:r w:rsidR="007864C1" w:rsidRPr="007864C1">
              <w:rPr>
                <w:rFonts w:ascii="Arial" w:hAnsi="Arial" w:cs="Arial"/>
                <w:color w:val="000000"/>
                <w:position w:val="-2"/>
                <w:sz w:val="18"/>
                <w:szCs w:val="18"/>
              </w:rPr>
              <w:t>1</w:t>
            </w:r>
            <w:r w:rsidR="0093740C">
              <w:rPr>
                <w:rFonts w:ascii="Arial" w:hAnsi="Arial" w:cs="Arial"/>
                <w:color w:val="000000"/>
                <w:position w:val="-2"/>
                <w:sz w:val="18"/>
                <w:szCs w:val="18"/>
              </w:rPr>
              <w:t>0</w:t>
            </w:r>
            <w:r w:rsidRPr="007864C1">
              <w:rPr>
                <w:rFonts w:ascii="Arial" w:hAnsi="Arial" w:cs="Arial"/>
                <w:color w:val="000000"/>
                <w:position w:val="-2"/>
                <w:sz w:val="18"/>
                <w:szCs w:val="18"/>
              </w:rPr>
              <w:t>:00</w:t>
            </w:r>
          </w:p>
        </w:tc>
      </w:tr>
      <w:tr w:rsidR="005815F7" w14:paraId="2E6B9D8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B0603" w14:textId="77777777" w:rsidR="005815F7" w:rsidRDefault="00712D32">
            <w:r>
              <w:rPr>
                <w:rFonts w:ascii="Arial" w:hAnsi="Arial" w:cs="Arial"/>
                <w:color w:val="000000"/>
                <w:position w:val="-2"/>
                <w:sz w:val="18"/>
                <w:szCs w:val="18"/>
              </w:rPr>
              <w:lastRenderedPageBreak/>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29719" w14:textId="371D4540" w:rsidR="005815F7" w:rsidRPr="007864C1" w:rsidRDefault="00712D32" w:rsidP="00315B0B">
            <w:pPr>
              <w:jc w:val="right"/>
            </w:pPr>
            <w:r w:rsidRPr="007864C1">
              <w:rPr>
                <w:rFonts w:ascii="Arial" w:hAnsi="Arial" w:cs="Arial"/>
                <w:color w:val="000000"/>
                <w:position w:val="-2"/>
                <w:sz w:val="18"/>
                <w:szCs w:val="18"/>
              </w:rPr>
              <w:t xml:space="preserve">do </w:t>
            </w:r>
            <w:r w:rsidR="0093740C">
              <w:rPr>
                <w:rFonts w:ascii="Arial" w:hAnsi="Arial" w:cs="Arial"/>
                <w:color w:val="000000"/>
                <w:position w:val="-2"/>
                <w:sz w:val="18"/>
                <w:szCs w:val="18"/>
              </w:rPr>
              <w:t>16</w:t>
            </w:r>
            <w:r w:rsidR="007864C1" w:rsidRPr="007864C1">
              <w:rPr>
                <w:rFonts w:ascii="Arial" w:hAnsi="Arial" w:cs="Arial"/>
                <w:color w:val="000000"/>
                <w:position w:val="-2"/>
                <w:sz w:val="18"/>
                <w:szCs w:val="18"/>
              </w:rPr>
              <w:t>.0</w:t>
            </w:r>
            <w:r w:rsidR="0093740C">
              <w:rPr>
                <w:rFonts w:ascii="Arial" w:hAnsi="Arial" w:cs="Arial"/>
                <w:color w:val="000000"/>
                <w:position w:val="-2"/>
                <w:sz w:val="18"/>
                <w:szCs w:val="18"/>
              </w:rPr>
              <w:t>5</w:t>
            </w:r>
            <w:r w:rsidRPr="007864C1">
              <w:rPr>
                <w:rFonts w:ascii="Arial" w:hAnsi="Arial" w:cs="Arial"/>
                <w:color w:val="000000"/>
                <w:position w:val="-2"/>
                <w:sz w:val="18"/>
                <w:szCs w:val="18"/>
              </w:rPr>
              <w:t xml:space="preserve">.2018 do </w:t>
            </w:r>
            <w:r w:rsidR="00315B0B">
              <w:rPr>
                <w:rFonts w:ascii="Arial" w:hAnsi="Arial" w:cs="Arial"/>
                <w:color w:val="000000"/>
                <w:position w:val="-2"/>
                <w:sz w:val="18"/>
                <w:szCs w:val="18"/>
              </w:rPr>
              <w:t>10</w:t>
            </w:r>
            <w:r w:rsidRPr="007864C1">
              <w:rPr>
                <w:rFonts w:ascii="Arial" w:hAnsi="Arial" w:cs="Arial"/>
                <w:color w:val="000000"/>
                <w:position w:val="-2"/>
                <w:sz w:val="18"/>
                <w:szCs w:val="18"/>
              </w:rPr>
              <w:t>:00</w:t>
            </w:r>
          </w:p>
        </w:tc>
      </w:tr>
      <w:tr w:rsidR="005815F7" w14:paraId="4F5993A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64EC7" w14:textId="77777777" w:rsidR="005815F7" w:rsidRDefault="00712D3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91E3B" w14:textId="20AAC368" w:rsidR="005815F7" w:rsidRPr="007864C1" w:rsidRDefault="00315B0B" w:rsidP="00315B0B">
            <w:pPr>
              <w:jc w:val="right"/>
            </w:pPr>
            <w:r>
              <w:rPr>
                <w:rFonts w:ascii="Arial" w:hAnsi="Arial" w:cs="Arial"/>
                <w:b/>
                <w:color w:val="000000"/>
                <w:position w:val="-2"/>
                <w:sz w:val="18"/>
                <w:szCs w:val="18"/>
              </w:rPr>
              <w:t>Neposredno preko aplikacije e-Oddaja dne</w:t>
            </w:r>
            <w:r>
              <w:rPr>
                <w:rFonts w:ascii="Arial" w:hAnsi="Arial" w:cs="Arial"/>
                <w:color w:val="000000"/>
                <w:position w:val="-2"/>
                <w:sz w:val="18"/>
                <w:szCs w:val="18"/>
              </w:rPr>
              <w:t xml:space="preserve"> </w:t>
            </w:r>
            <w:r w:rsidR="0093740C" w:rsidRPr="00315B0B">
              <w:rPr>
                <w:rFonts w:ascii="Arial" w:hAnsi="Arial" w:cs="Arial"/>
                <w:b/>
                <w:color w:val="000000"/>
                <w:position w:val="-2"/>
                <w:sz w:val="18"/>
                <w:szCs w:val="18"/>
              </w:rPr>
              <w:t>16.05</w:t>
            </w:r>
            <w:r w:rsidR="00712D32" w:rsidRPr="00315B0B">
              <w:rPr>
                <w:rFonts w:ascii="Arial" w:hAnsi="Arial" w:cs="Arial"/>
                <w:b/>
                <w:color w:val="000000"/>
                <w:position w:val="-2"/>
                <w:sz w:val="18"/>
                <w:szCs w:val="18"/>
              </w:rPr>
              <w:t xml:space="preserve">.2018 ob </w:t>
            </w:r>
            <w:r>
              <w:rPr>
                <w:rFonts w:ascii="Arial" w:hAnsi="Arial" w:cs="Arial"/>
                <w:b/>
                <w:color w:val="000000"/>
                <w:position w:val="-2"/>
                <w:sz w:val="18"/>
                <w:szCs w:val="18"/>
              </w:rPr>
              <w:t>10</w:t>
            </w:r>
            <w:r w:rsidR="00712D32" w:rsidRPr="00315B0B">
              <w:rPr>
                <w:rFonts w:ascii="Arial" w:hAnsi="Arial" w:cs="Arial"/>
                <w:b/>
                <w:color w:val="000000"/>
                <w:position w:val="-2"/>
                <w:sz w:val="18"/>
                <w:szCs w:val="18"/>
              </w:rPr>
              <w:t>:0</w:t>
            </w:r>
            <w:r w:rsidR="0093740C" w:rsidRPr="00315B0B">
              <w:rPr>
                <w:rFonts w:ascii="Arial" w:hAnsi="Arial" w:cs="Arial"/>
                <w:b/>
                <w:color w:val="000000"/>
                <w:position w:val="-2"/>
                <w:sz w:val="18"/>
                <w:szCs w:val="18"/>
              </w:rPr>
              <w:t>5</w:t>
            </w:r>
          </w:p>
        </w:tc>
      </w:tr>
    </w:tbl>
    <w:p w14:paraId="3A83304F" w14:textId="77777777" w:rsidR="00712D32" w:rsidRDefault="00712D32" w:rsidP="00712D32">
      <w:pPr>
        <w:pStyle w:val="Paragraf"/>
        <w:spacing w:line="240" w:lineRule="auto"/>
        <w:rPr>
          <w:rFonts w:ascii="Arial" w:hAnsi="Arial" w:cs="Arial"/>
        </w:rPr>
      </w:pPr>
    </w:p>
    <w:p w14:paraId="55E12615" w14:textId="77777777" w:rsidR="00712D32" w:rsidRPr="008806CE" w:rsidRDefault="00712D32" w:rsidP="00712D3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97ED63C" w14:textId="77777777" w:rsidR="00712D32" w:rsidRDefault="00712D32" w:rsidP="00712D32">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Barbara  </w:t>
      </w:r>
      <w:proofErr w:type="spellStart"/>
      <w:r w:rsidRPr="00445A62">
        <w:rPr>
          <w:rFonts w:ascii="Arial" w:hAnsi="Arial" w:cs="Arial"/>
        </w:rPr>
        <w:t>Šumiga</w:t>
      </w:r>
      <w:proofErr w:type="spellEnd"/>
    </w:p>
    <w:p w14:paraId="51ED9722" w14:textId="77777777" w:rsidR="00712D32" w:rsidRDefault="00712D32" w:rsidP="00712D32">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barbara.sumiga@icp-lj.si</w:t>
      </w:r>
    </w:p>
    <w:p w14:paraId="22CBDD4D" w14:textId="77777777" w:rsidR="00712D32" w:rsidRDefault="00712D32" w:rsidP="00712D32">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+386 1 200 28 11</w:t>
      </w:r>
    </w:p>
    <w:p w14:paraId="09733055" w14:textId="77777777" w:rsidR="004766DE" w:rsidRPr="009C62C8" w:rsidRDefault="004766DE" w:rsidP="004766DE">
      <w:pPr>
        <w:spacing w:after="0" w:line="240" w:lineRule="auto"/>
        <w:jc w:val="both"/>
        <w:rPr>
          <w:rFonts w:ascii="Arial" w:eastAsia="Times New Roman" w:hAnsi="Arial" w:cs="Arial"/>
          <w:sz w:val="18"/>
          <w:szCs w:val="18"/>
          <w:lang w:eastAsia="sl-SI"/>
        </w:rPr>
      </w:pPr>
      <w:r w:rsidRPr="009C62C8">
        <w:rPr>
          <w:rFonts w:ascii="Arial" w:eastAsia="Times New Roman" w:hAnsi="Arial" w:cs="Arial"/>
          <w:sz w:val="18"/>
          <w:szCs w:val="18"/>
          <w:lang w:eastAsia="sl-SI"/>
        </w:rPr>
        <w:t xml:space="preserve">Kontaktna oseba je navedena zgolj za primere tehničnih težav v zvezi s pridobivanjem razpisne dokumentacije ali uporabo razpisne dokumentacije (npr. težave pri odpiranju dokumentov). Vsa pojasnila v </w:t>
      </w:r>
      <w:proofErr w:type="spellStart"/>
      <w:r w:rsidRPr="009C62C8">
        <w:rPr>
          <w:rFonts w:ascii="Arial" w:eastAsia="Times New Roman" w:hAnsi="Arial" w:cs="Arial"/>
          <w:sz w:val="18"/>
          <w:szCs w:val="18"/>
          <w:lang w:eastAsia="sl-SI"/>
        </w:rPr>
        <w:t>zveziz</w:t>
      </w:r>
      <w:proofErr w:type="spellEnd"/>
      <w:r w:rsidRPr="009C62C8">
        <w:rPr>
          <w:rFonts w:ascii="Arial" w:eastAsia="Times New Roman" w:hAnsi="Arial" w:cs="Arial"/>
          <w:sz w:val="18"/>
          <w:szCs w:val="18"/>
          <w:lang w:eastAsia="sl-SI"/>
        </w:rPr>
        <w:t xml:space="preserve">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807C3D7" w14:textId="77777777" w:rsidR="00712D32" w:rsidRPr="008806CE" w:rsidRDefault="00712D32" w:rsidP="00712D3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ADB367C" w14:textId="77777777" w:rsidR="004766DE" w:rsidRDefault="004766DE" w:rsidP="004766DE">
      <w:pPr>
        <w:spacing w:after="0" w:line="240" w:lineRule="auto"/>
        <w:jc w:val="both"/>
        <w:rPr>
          <w:rFonts w:ascii="Arial" w:eastAsia="Times New Roman" w:hAnsi="Arial" w:cs="Arial"/>
          <w:b/>
          <w:sz w:val="18"/>
          <w:szCs w:val="18"/>
          <w:lang w:eastAsia="sl-SI"/>
        </w:rPr>
      </w:pPr>
    </w:p>
    <w:p w14:paraId="5B32F284" w14:textId="77777777" w:rsidR="004766DE" w:rsidRPr="009C62C8" w:rsidRDefault="004766DE" w:rsidP="004766DE">
      <w:pPr>
        <w:spacing w:after="0" w:line="240" w:lineRule="auto"/>
        <w:jc w:val="both"/>
        <w:rPr>
          <w:rFonts w:ascii="Arial" w:eastAsia="Times New Roman" w:hAnsi="Arial" w:cs="Arial"/>
          <w:b/>
          <w:sz w:val="18"/>
          <w:szCs w:val="18"/>
          <w:lang w:eastAsia="sl-SI"/>
        </w:rPr>
      </w:pPr>
      <w:r w:rsidRPr="009C62C8">
        <w:rPr>
          <w:rFonts w:ascii="Arial" w:eastAsia="Times New Roman" w:hAnsi="Arial" w:cs="Arial"/>
          <w:b/>
          <w:sz w:val="18"/>
          <w:szCs w:val="18"/>
          <w:lang w:eastAsia="sl-SI"/>
        </w:rPr>
        <w:t xml:space="preserve">Ponudnik odda ponudbo do roka za predložitev ponudb preko spletne aplikacije e-Oddaja, ki je dosegljiva na spletnem naslovu </w:t>
      </w:r>
      <w:hyperlink r:id="rId10" w:history="1">
        <w:r w:rsidRPr="009C62C8">
          <w:rPr>
            <w:rStyle w:val="Hiperpovezava"/>
            <w:rFonts w:ascii="Arial" w:eastAsia="Times New Roman" w:hAnsi="Arial" w:cs="Arial"/>
            <w:b/>
            <w:sz w:val="18"/>
            <w:szCs w:val="18"/>
            <w:lang w:eastAsia="sl-SI"/>
          </w:rPr>
          <w:t>https://ejn.gov.si/ejn2</w:t>
        </w:r>
      </w:hyperlink>
      <w:r w:rsidRPr="009C62C8">
        <w:rPr>
          <w:rFonts w:ascii="Arial" w:eastAsia="Times New Roman" w:hAnsi="Arial" w:cs="Arial"/>
          <w:b/>
          <w:sz w:val="18"/>
          <w:szCs w:val="18"/>
          <w:lang w:eastAsia="sl-SI"/>
        </w:rPr>
        <w:t>.</w:t>
      </w:r>
    </w:p>
    <w:p w14:paraId="4C8EA904" w14:textId="77777777" w:rsidR="004766DE" w:rsidRPr="009C62C8" w:rsidRDefault="004766DE" w:rsidP="004766DE">
      <w:pPr>
        <w:spacing w:after="0" w:line="240" w:lineRule="auto"/>
        <w:jc w:val="both"/>
        <w:rPr>
          <w:rFonts w:ascii="Arial" w:eastAsia="Times New Roman" w:hAnsi="Arial" w:cs="Arial"/>
          <w:sz w:val="18"/>
          <w:szCs w:val="18"/>
          <w:lang w:eastAsia="sl-SI"/>
        </w:rPr>
      </w:pPr>
    </w:p>
    <w:p w14:paraId="17F6C9FC" w14:textId="77777777" w:rsidR="004766DE" w:rsidRPr="00FA7EB6" w:rsidRDefault="004766DE" w:rsidP="004766DE">
      <w:pPr>
        <w:spacing w:after="0" w:line="240" w:lineRule="auto"/>
        <w:jc w:val="both"/>
        <w:rPr>
          <w:rFonts w:ascii="Arial" w:eastAsia="Times New Roman" w:hAnsi="Arial" w:cs="Arial"/>
          <w:b/>
          <w:sz w:val="18"/>
          <w:szCs w:val="18"/>
          <w:lang w:eastAsia="sl-SI"/>
        </w:rPr>
      </w:pPr>
      <w:r w:rsidRPr="00FA7EB6">
        <w:rPr>
          <w:rFonts w:ascii="Arial" w:eastAsia="Times New Roman" w:hAnsi="Arial" w:cs="Arial"/>
          <w:b/>
          <w:sz w:val="18"/>
          <w:szCs w:val="18"/>
          <w:lang w:eastAsia="sl-SI"/>
        </w:rPr>
        <w:t xml:space="preserve">Ponudnike opozarjamo, naj si pravočasno zagotovijo vse potrebno (predvsem veljaven elektronski certifikat) za oddajo ponudbe v elektronski obliki in poskrbijo za pravočasno registracijo. Pojasnila v zvezi z navedenim najdete na spletni strani Direktorata za javno naročanje </w:t>
      </w:r>
      <w:hyperlink r:id="rId11" w:history="1">
        <w:r w:rsidRPr="00FA7EB6">
          <w:rPr>
            <w:rStyle w:val="Hiperpovezava"/>
            <w:rFonts w:ascii="Arial" w:eastAsia="Times New Roman" w:hAnsi="Arial" w:cs="Arial"/>
            <w:b/>
            <w:color w:val="auto"/>
            <w:sz w:val="18"/>
            <w:szCs w:val="18"/>
            <w:lang w:eastAsia="sl-SI"/>
          </w:rPr>
          <w:t>http://www.djn.mju.gov.si/ejn-pogosta-vprašanja</w:t>
        </w:r>
      </w:hyperlink>
      <w:r w:rsidRPr="00FA7EB6">
        <w:rPr>
          <w:rFonts w:ascii="Arial" w:eastAsia="Times New Roman" w:hAnsi="Arial" w:cs="Arial"/>
          <w:b/>
          <w:sz w:val="18"/>
          <w:szCs w:val="18"/>
          <w:lang w:eastAsia="sl-SI"/>
        </w:rPr>
        <w:t xml:space="preserve"> in spletni strani </w:t>
      </w:r>
      <w:hyperlink r:id="rId12" w:history="1">
        <w:r w:rsidRPr="00FA7EB6">
          <w:rPr>
            <w:rStyle w:val="Hiperpovezava"/>
            <w:rFonts w:ascii="Arial" w:eastAsia="Times New Roman" w:hAnsi="Arial" w:cs="Arial"/>
            <w:b/>
            <w:color w:val="auto"/>
            <w:sz w:val="18"/>
            <w:szCs w:val="18"/>
            <w:lang w:eastAsia="sl-SI"/>
          </w:rPr>
          <w:t>https://ejn.gov.si/</w:t>
        </w:r>
      </w:hyperlink>
      <w:r w:rsidRPr="00FA7EB6">
        <w:rPr>
          <w:rFonts w:ascii="Arial" w:eastAsia="Times New Roman" w:hAnsi="Arial" w:cs="Arial"/>
          <w:b/>
          <w:sz w:val="18"/>
          <w:szCs w:val="18"/>
          <w:lang w:eastAsia="sl-SI"/>
        </w:rPr>
        <w:t>. Odgovornost ponudnika je, da si zagotovi vse potrebno za pravočasno elektronsko oddajo ponudbe.</w:t>
      </w:r>
    </w:p>
    <w:p w14:paraId="71AF7F9E" w14:textId="77777777" w:rsidR="004766DE" w:rsidRPr="00FA7EB6" w:rsidRDefault="004766DE" w:rsidP="004766DE">
      <w:pPr>
        <w:spacing w:before="225" w:after="225" w:line="240" w:lineRule="auto"/>
        <w:jc w:val="both"/>
      </w:pPr>
      <w:r w:rsidRPr="00FA7EB6">
        <w:rPr>
          <w:rFonts w:ascii="Arial" w:hAnsi="Arial" w:cs="Arial"/>
          <w:b/>
          <w:sz w:val="18"/>
          <w:szCs w:val="18"/>
          <w:u w:val="single"/>
        </w:rPr>
        <w:t>Ponudba mora biti preko zgoraj navedene aplikacije</w:t>
      </w:r>
      <w:r w:rsidRPr="00FA7EB6">
        <w:rPr>
          <w:rFonts w:ascii="Arial" w:hAnsi="Arial" w:cs="Arial"/>
          <w:sz w:val="18"/>
          <w:szCs w:val="18"/>
          <w:u w:val="single"/>
        </w:rPr>
        <w:t xml:space="preserve"> </w:t>
      </w:r>
      <w:r w:rsidRPr="00FA7EB6">
        <w:rPr>
          <w:rFonts w:ascii="Arial" w:hAnsi="Arial" w:cs="Arial"/>
          <w:b/>
          <w:sz w:val="18"/>
          <w:szCs w:val="18"/>
          <w:u w:val="single"/>
        </w:rPr>
        <w:t>oddana</w:t>
      </w:r>
      <w:r w:rsidRPr="00FA7EB6">
        <w:rPr>
          <w:rFonts w:ascii="Arial" w:hAnsi="Arial" w:cs="Arial"/>
          <w:sz w:val="18"/>
          <w:szCs w:val="18"/>
          <w:u w:val="single"/>
        </w:rPr>
        <w:t xml:space="preserve"> </w:t>
      </w:r>
      <w:r w:rsidRPr="00FA7EB6">
        <w:rPr>
          <w:rFonts w:ascii="Arial" w:hAnsi="Arial" w:cs="Arial"/>
          <w:b/>
          <w:bCs/>
          <w:sz w:val="18"/>
          <w:szCs w:val="18"/>
          <w:u w:val="single"/>
        </w:rPr>
        <w:t>do navedene ure</w:t>
      </w:r>
      <w:r w:rsidRPr="00FA7EB6">
        <w:rPr>
          <w:rFonts w:ascii="Arial" w:hAnsi="Arial" w:cs="Arial"/>
          <w:sz w:val="18"/>
          <w:szCs w:val="18"/>
        </w:rPr>
        <w:t>. Ponudbe vnesene pred potekom roka, ki bodo oddane po zgoraj navedenem roku, bodo izločene kot nepravočasne.</w:t>
      </w:r>
    </w:p>
    <w:p w14:paraId="74BFBDA4" w14:textId="77777777" w:rsidR="004766DE" w:rsidRPr="00FA7EB6" w:rsidRDefault="004766DE" w:rsidP="004766DE">
      <w:pPr>
        <w:spacing w:before="225" w:after="225" w:line="240" w:lineRule="auto"/>
        <w:jc w:val="both"/>
      </w:pPr>
      <w:r w:rsidRPr="00FA7EB6">
        <w:rPr>
          <w:rFonts w:ascii="Arial" w:hAnsi="Arial" w:cs="Arial"/>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w:t>
      </w:r>
    </w:p>
    <w:p w14:paraId="38B6DAEA" w14:textId="77777777" w:rsidR="00712D32" w:rsidRPr="00FA7EB6" w:rsidRDefault="00712D32" w:rsidP="00712D3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FA7EB6">
        <w:rPr>
          <w:rFonts w:ascii="Arial" w:hAnsi="Arial" w:cs="Arial"/>
          <w:sz w:val="22"/>
          <w:szCs w:val="22"/>
        </w:rPr>
        <w:t>ODPIRANJE PONUDB</w:t>
      </w:r>
    </w:p>
    <w:p w14:paraId="5608A43C" w14:textId="77777777" w:rsidR="004766DE" w:rsidRPr="00FA7EB6" w:rsidRDefault="004766DE" w:rsidP="004766DE">
      <w:pPr>
        <w:spacing w:before="225" w:after="225" w:line="240" w:lineRule="auto"/>
        <w:jc w:val="both"/>
        <w:rPr>
          <w:rFonts w:ascii="Arial" w:hAnsi="Arial" w:cs="Arial"/>
          <w:b/>
          <w:sz w:val="18"/>
          <w:szCs w:val="18"/>
        </w:rPr>
      </w:pPr>
      <w:r w:rsidRPr="00FA7EB6">
        <w:rPr>
          <w:rFonts w:ascii="Arial" w:hAnsi="Arial" w:cs="Arial"/>
          <w:b/>
          <w:sz w:val="18"/>
          <w:szCs w:val="18"/>
        </w:rPr>
        <w:t>Oddane ponudbe (predračuni) bodo vsem ponudnikom, ki so sodelovali v postopku, vidne preko spletne aplikacije e-Oddaja po poteku roka za predložitev ponudb.</w:t>
      </w:r>
    </w:p>
    <w:p w14:paraId="24917514" w14:textId="77777777" w:rsidR="004766DE" w:rsidRPr="00264EBC" w:rsidRDefault="004766DE" w:rsidP="004766DE">
      <w:pPr>
        <w:spacing w:before="225" w:after="225" w:line="240" w:lineRule="auto"/>
        <w:jc w:val="both"/>
      </w:pPr>
      <w:r w:rsidRPr="00264EBC">
        <w:rPr>
          <w:rFonts w:ascii="Arial" w:hAnsi="Arial" w:cs="Arial"/>
          <w:sz w:val="18"/>
          <w:szCs w:val="18"/>
        </w:rPr>
        <w:t>Ponudnike opozarjamo, da poskrbijo za pravilno umestitev ponudb</w:t>
      </w:r>
      <w:r>
        <w:rPr>
          <w:rFonts w:ascii="Arial" w:hAnsi="Arial" w:cs="Arial"/>
          <w:sz w:val="18"/>
          <w:szCs w:val="18"/>
        </w:rPr>
        <w:t>enih dokumentov pri oddaji ponud</w:t>
      </w:r>
      <w:r w:rsidRPr="00264EBC">
        <w:rPr>
          <w:rFonts w:ascii="Arial" w:hAnsi="Arial" w:cs="Arial"/>
          <w:sz w:val="18"/>
          <w:szCs w:val="18"/>
        </w:rPr>
        <w:t>be. Predračun je javno viden po poteku roka za predložitev ponudb, ostala dokumentacija (»</w:t>
      </w:r>
      <w:r w:rsidRPr="00264EBC">
        <w:rPr>
          <w:rFonts w:ascii="Arial" w:hAnsi="Arial" w:cs="Arial"/>
          <w:i/>
          <w:sz w:val="18"/>
          <w:szCs w:val="18"/>
        </w:rPr>
        <w:t>Druge priloge</w:t>
      </w:r>
      <w:r w:rsidRPr="00264EBC">
        <w:rPr>
          <w:rFonts w:ascii="Arial" w:hAnsi="Arial" w:cs="Arial"/>
          <w:sz w:val="18"/>
          <w:szCs w:val="18"/>
        </w:rPr>
        <w:t>«) pa je vidna samo naročniku.</w:t>
      </w:r>
    </w:p>
    <w:p w14:paraId="66C48B95" w14:textId="77777777" w:rsidR="00712D32" w:rsidRPr="008806CE" w:rsidRDefault="00712D32" w:rsidP="00712D3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D2BB4FD" w14:textId="2CBE8514" w:rsidR="00712D32" w:rsidRPr="00445A62" w:rsidRDefault="00712D32" w:rsidP="00712D32">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4766DE">
        <w:rPr>
          <w:rFonts w:ascii="Arial" w:hAnsi="Arial" w:cs="Arial"/>
          <w:b/>
          <w:sz w:val="18"/>
          <w:szCs w:val="18"/>
        </w:rPr>
        <w:t>120</w:t>
      </w:r>
      <w:r w:rsidRPr="00445A62">
        <w:rPr>
          <w:rFonts w:ascii="Arial" w:hAnsi="Arial" w:cs="Arial"/>
          <w:b/>
          <w:sz w:val="18"/>
          <w:szCs w:val="18"/>
        </w:rPr>
        <w:t xml:space="preserve"> dni od roka za predložitev ponudb.</w:t>
      </w:r>
    </w:p>
    <w:p w14:paraId="30CB09EE" w14:textId="77777777" w:rsidR="005815F7" w:rsidRDefault="00712D3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848B5E4" w14:textId="77777777" w:rsidR="00712D32" w:rsidRPr="008806CE" w:rsidRDefault="00712D32" w:rsidP="00712D3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F6DA703" w14:textId="77777777" w:rsidR="004766DE" w:rsidRPr="00445A62" w:rsidRDefault="004766DE" w:rsidP="004766DE">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CACDED4" w14:textId="77777777" w:rsidR="004766DE" w:rsidRDefault="004766DE" w:rsidP="004766DE">
      <w:pPr>
        <w:spacing w:before="225" w:after="225" w:line="240" w:lineRule="auto"/>
        <w:jc w:val="both"/>
      </w:pPr>
      <w:r>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D220D75" w14:textId="77777777" w:rsidR="00712D32" w:rsidRPr="008806CE" w:rsidRDefault="00712D32" w:rsidP="00712D3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E6B26E1" w14:textId="77777777" w:rsidR="005815F7" w:rsidRDefault="00712D3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815F7" w14:paraId="0020B022" w14:textId="77777777">
        <w:tc>
          <w:tcPr>
            <w:tcW w:w="0" w:type="auto"/>
            <w:tcMar>
              <w:top w:w="0" w:type="auto"/>
              <w:bottom w:w="0" w:type="auto"/>
            </w:tcMar>
          </w:tcPr>
          <w:p w14:paraId="4FBF7CB9" w14:textId="77777777" w:rsidR="005815F7" w:rsidRDefault="00712D32" w:rsidP="00B71654">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0111C38D" w14:textId="77777777" w:rsidR="005815F7" w:rsidRDefault="00712D3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187985F" w14:textId="77777777" w:rsidR="005815F7" w:rsidRDefault="00712D32">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AB5F4CC" w14:textId="177CA39D" w:rsidR="00067EDE" w:rsidRPr="009D6942" w:rsidRDefault="00067EDE" w:rsidP="00067ED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0000"/>
          <w:sz w:val="22"/>
          <w:szCs w:val="22"/>
        </w:rPr>
      </w:pPr>
      <w:r w:rsidRPr="009D6942">
        <w:rPr>
          <w:rFonts w:ascii="Arial" w:hAnsi="Arial" w:cs="Arial"/>
          <w:color w:val="FF0000"/>
          <w:sz w:val="22"/>
          <w:szCs w:val="22"/>
        </w:rPr>
        <w:t>OGLED</w:t>
      </w:r>
    </w:p>
    <w:p w14:paraId="2A5201F4" w14:textId="77777777" w:rsidR="009D6942" w:rsidRPr="009D6942" w:rsidRDefault="009D6942" w:rsidP="009D6942">
      <w:pPr>
        <w:spacing w:after="0" w:line="240" w:lineRule="auto"/>
        <w:rPr>
          <w:rFonts w:ascii="Arial" w:hAnsi="Arial" w:cs="Arial"/>
          <w:b/>
          <w:bCs/>
          <w:color w:val="FF0000"/>
          <w:sz w:val="18"/>
          <w:szCs w:val="18"/>
        </w:rPr>
      </w:pPr>
    </w:p>
    <w:p w14:paraId="2432C864" w14:textId="4587BC23" w:rsidR="009D6942" w:rsidRPr="009D6942" w:rsidRDefault="009D6942" w:rsidP="009D6942">
      <w:pPr>
        <w:spacing w:after="0" w:line="240" w:lineRule="auto"/>
        <w:jc w:val="both"/>
        <w:rPr>
          <w:color w:val="FF0000"/>
        </w:rPr>
      </w:pPr>
      <w:r w:rsidRPr="009D6942">
        <w:rPr>
          <w:rFonts w:ascii="Arial" w:hAnsi="Arial" w:cs="Arial"/>
          <w:b/>
          <w:bCs/>
          <w:color w:val="FF0000"/>
          <w:sz w:val="18"/>
          <w:szCs w:val="18"/>
        </w:rPr>
        <w:t>Naročnik zainteresiranim ponudnikom omogoča ogled prostorov za montažo predmeta naročila na lokaciji naročnika.</w:t>
      </w:r>
    </w:p>
    <w:p w14:paraId="6D030F49" w14:textId="6A98D9C8" w:rsidR="009D6942" w:rsidRDefault="009D6942" w:rsidP="009D6942">
      <w:pPr>
        <w:spacing w:before="225" w:after="225" w:line="240" w:lineRule="auto"/>
        <w:jc w:val="both"/>
        <w:rPr>
          <w:rFonts w:ascii="Arial" w:hAnsi="Arial" w:cs="Arial"/>
          <w:color w:val="FF0000"/>
          <w:sz w:val="18"/>
          <w:szCs w:val="18"/>
        </w:rPr>
      </w:pPr>
      <w:r w:rsidRPr="009D6942">
        <w:rPr>
          <w:rFonts w:ascii="Arial" w:hAnsi="Arial" w:cs="Arial"/>
          <w:color w:val="FF0000"/>
          <w:sz w:val="18"/>
          <w:szCs w:val="18"/>
        </w:rPr>
        <w:t xml:space="preserve">Ogled je mogoč </w:t>
      </w:r>
      <w:r w:rsidRPr="009D6942">
        <w:rPr>
          <w:rFonts w:ascii="Arial" w:hAnsi="Arial" w:cs="Arial"/>
          <w:b/>
          <w:color w:val="FF0000"/>
          <w:sz w:val="18"/>
          <w:szCs w:val="18"/>
        </w:rPr>
        <w:t>po predhodni najavi</w:t>
      </w:r>
      <w:r w:rsidRPr="009D6942">
        <w:rPr>
          <w:rFonts w:ascii="Arial" w:hAnsi="Arial" w:cs="Arial"/>
          <w:color w:val="FF0000"/>
          <w:sz w:val="18"/>
          <w:szCs w:val="18"/>
        </w:rPr>
        <w:t xml:space="preserve"> pri kontaktni osebi naročnika. Ogledi se bodo izvajali </w:t>
      </w:r>
      <w:r w:rsidRPr="009D6942">
        <w:rPr>
          <w:rFonts w:ascii="Arial" w:hAnsi="Arial" w:cs="Arial"/>
          <w:b/>
          <w:color w:val="FF0000"/>
          <w:sz w:val="18"/>
          <w:szCs w:val="18"/>
        </w:rPr>
        <w:t xml:space="preserve">najkasneje do </w:t>
      </w:r>
      <w:r w:rsidR="00EE3AAF">
        <w:rPr>
          <w:rFonts w:ascii="Arial" w:hAnsi="Arial" w:cs="Arial"/>
          <w:b/>
          <w:color w:val="FF0000"/>
          <w:sz w:val="18"/>
          <w:szCs w:val="18"/>
        </w:rPr>
        <w:t>8</w:t>
      </w:r>
      <w:r w:rsidRPr="009D6942">
        <w:rPr>
          <w:rFonts w:ascii="Arial" w:hAnsi="Arial" w:cs="Arial"/>
          <w:b/>
          <w:color w:val="FF0000"/>
          <w:sz w:val="18"/>
          <w:szCs w:val="18"/>
        </w:rPr>
        <w:t>. 5. 2018</w:t>
      </w:r>
      <w:r w:rsidR="00EE3AAF">
        <w:rPr>
          <w:rFonts w:ascii="Arial" w:hAnsi="Arial" w:cs="Arial"/>
          <w:b/>
          <w:color w:val="FF0000"/>
          <w:sz w:val="18"/>
          <w:szCs w:val="18"/>
        </w:rPr>
        <w:t xml:space="preserve"> do 13. ure</w:t>
      </w:r>
      <w:r w:rsidRPr="009D6942">
        <w:rPr>
          <w:rFonts w:ascii="Arial" w:hAnsi="Arial" w:cs="Arial"/>
          <w:color w:val="FF0000"/>
          <w:sz w:val="18"/>
          <w:szCs w:val="18"/>
        </w:rPr>
        <w:t>, pri čemer bo naročnik na podlagi najave določil termin ogleda s posameznim ponudnikom.</w:t>
      </w:r>
    </w:p>
    <w:p w14:paraId="296E5783" w14:textId="77777777" w:rsidR="009D6942" w:rsidRPr="009D6942" w:rsidRDefault="009D6942" w:rsidP="009D6942">
      <w:pPr>
        <w:spacing w:before="225" w:after="225" w:line="240" w:lineRule="auto"/>
        <w:jc w:val="both"/>
        <w:rPr>
          <w:color w:val="FF0000"/>
        </w:rPr>
      </w:pPr>
      <w:r w:rsidRPr="009D6942">
        <w:rPr>
          <w:rFonts w:ascii="Arial" w:hAnsi="Arial" w:cs="Arial"/>
          <w:color w:val="FF0000"/>
          <w:sz w:val="18"/>
          <w:szCs w:val="18"/>
        </w:rPr>
        <w:t>Naročnik bo oglede organiziral ločeno z vsakim ponudnikom posebej.</w:t>
      </w:r>
    </w:p>
    <w:p w14:paraId="091FF6F6" w14:textId="43DD0869" w:rsidR="009D6942" w:rsidRPr="009D6942" w:rsidRDefault="009D6942" w:rsidP="009D6942">
      <w:pPr>
        <w:spacing w:before="225" w:after="225" w:line="240" w:lineRule="auto"/>
        <w:jc w:val="both"/>
        <w:rPr>
          <w:color w:val="FF0000"/>
        </w:rPr>
      </w:pPr>
      <w:r w:rsidRPr="009D6942">
        <w:rPr>
          <w:rFonts w:ascii="Arial" w:hAnsi="Arial" w:cs="Arial"/>
          <w:color w:val="FF0000"/>
          <w:sz w:val="18"/>
          <w:szCs w:val="18"/>
        </w:rPr>
        <w:t>Oglede bo vodil pooblaščen predstavnik naročnika. </w:t>
      </w:r>
    </w:p>
    <w:p w14:paraId="4BDB3451" w14:textId="77777777" w:rsidR="00712D32" w:rsidRPr="00445A62" w:rsidRDefault="00712D32" w:rsidP="00712D32">
      <w:pPr>
        <w:pStyle w:val="Paragraf"/>
        <w:spacing w:before="0" w:after="0"/>
        <w:jc w:val="both"/>
        <w:rPr>
          <w:rFonts w:ascii="Arial" w:hAnsi="Arial" w:cs="Arial"/>
        </w:rPr>
      </w:pPr>
    </w:p>
    <w:p w14:paraId="3372DF18" w14:textId="0BDE0CD0" w:rsidR="005815F7" w:rsidRDefault="00712D32">
      <w:pPr>
        <w:spacing w:after="0" w:line="240" w:lineRule="auto"/>
      </w:pPr>
      <w:r>
        <w:rPr>
          <w:rFonts w:ascii="Arial" w:hAnsi="Arial" w:cs="Arial"/>
          <w:color w:val="000000"/>
          <w:sz w:val="18"/>
          <w:szCs w:val="18"/>
        </w:rPr>
        <w:t xml:space="preserve">Datum: </w:t>
      </w:r>
      <w:r w:rsidR="009D6942">
        <w:rPr>
          <w:rFonts w:ascii="Arial" w:hAnsi="Arial" w:cs="Arial"/>
          <w:color w:val="000000"/>
          <w:sz w:val="18"/>
          <w:szCs w:val="18"/>
        </w:rPr>
        <w:t>23</w:t>
      </w:r>
      <w:r w:rsidR="007864C1">
        <w:rPr>
          <w:rFonts w:ascii="Arial" w:hAnsi="Arial" w:cs="Arial"/>
          <w:color w:val="000000"/>
          <w:sz w:val="18"/>
          <w:szCs w:val="18"/>
        </w:rPr>
        <w:t>. 0</w:t>
      </w:r>
      <w:r w:rsidR="004766DE">
        <w:rPr>
          <w:rFonts w:ascii="Arial" w:hAnsi="Arial" w:cs="Arial"/>
          <w:color w:val="000000"/>
          <w:sz w:val="18"/>
          <w:szCs w:val="18"/>
        </w:rPr>
        <w:t>4</w:t>
      </w:r>
      <w:r w:rsidR="007864C1">
        <w:rPr>
          <w:rFonts w:ascii="Arial" w:hAnsi="Arial" w:cs="Arial"/>
          <w:color w:val="000000"/>
          <w:sz w:val="18"/>
          <w:szCs w:val="18"/>
        </w:rPr>
        <w:t>. 2018</w:t>
      </w:r>
      <w:r>
        <w:rPr>
          <w:rFonts w:ascii="Arial" w:hAnsi="Arial" w:cs="Arial"/>
          <w:color w:val="000000"/>
          <w:sz w:val="18"/>
          <w:szCs w:val="18"/>
        </w:rPr>
        <w:br/>
        <w:t>Kraj: Ljubljana</w:t>
      </w:r>
    </w:p>
    <w:tbl>
      <w:tblPr>
        <w:tblStyle w:val="NormalTablePHPDOCX"/>
        <w:tblW w:w="5000" w:type="pct"/>
        <w:tblInd w:w="108" w:type="dxa"/>
        <w:tblLook w:val="04A0" w:firstRow="1" w:lastRow="0" w:firstColumn="1" w:lastColumn="0" w:noHBand="0" w:noVBand="1"/>
      </w:tblPr>
      <w:tblGrid>
        <w:gridCol w:w="722"/>
        <w:gridCol w:w="8348"/>
      </w:tblGrid>
      <w:tr w:rsidR="005815F7" w14:paraId="12CFAC0D" w14:textId="77777777">
        <w:trPr>
          <w:cantSplit/>
        </w:trPr>
        <w:tc>
          <w:tcPr>
            <w:tcW w:w="0" w:type="auto"/>
            <w:tcMar>
              <w:top w:w="135" w:type="dxa"/>
              <w:bottom w:w="135" w:type="dxa"/>
            </w:tcMar>
            <w:vAlign w:val="center"/>
          </w:tcPr>
          <w:p w14:paraId="58E56320" w14:textId="77777777" w:rsidR="005815F7" w:rsidRDefault="005815F7"/>
        </w:tc>
        <w:tc>
          <w:tcPr>
            <w:tcW w:w="0" w:type="auto"/>
            <w:tcMar>
              <w:top w:w="135" w:type="dxa"/>
              <w:bottom w:w="135" w:type="dxa"/>
            </w:tcMar>
            <w:vAlign w:val="center"/>
          </w:tcPr>
          <w:p w14:paraId="7318A06F" w14:textId="77777777" w:rsidR="005815F7" w:rsidRDefault="00712D32">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 xml:space="preserve">mag. Mateja </w:t>
            </w:r>
            <w:proofErr w:type="spellStart"/>
            <w:r>
              <w:rPr>
                <w:rFonts w:ascii="Arial" w:hAnsi="Arial" w:cs="Arial"/>
                <w:color w:val="000000"/>
                <w:position w:val="-2"/>
                <w:sz w:val="18"/>
                <w:szCs w:val="18"/>
              </w:rPr>
              <w:t>Mešl</w:t>
            </w:r>
            <w:proofErr w:type="spellEnd"/>
            <w:r>
              <w:rPr>
                <w:rFonts w:ascii="Arial" w:hAnsi="Arial" w:cs="Arial"/>
                <w:color w:val="000000"/>
                <w:position w:val="-2"/>
                <w:sz w:val="18"/>
                <w:szCs w:val="18"/>
              </w:rPr>
              <w:t>, direktorica</w:t>
            </w:r>
          </w:p>
        </w:tc>
      </w:tr>
    </w:tbl>
    <w:p w14:paraId="44082D96" w14:textId="77777777" w:rsidR="005815F7" w:rsidRDefault="005815F7">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815F7" w14:paraId="0E665D6C" w14:textId="77777777">
        <w:tc>
          <w:tcPr>
            <w:tcW w:w="0" w:type="auto"/>
            <w:tcMar>
              <w:top w:w="135" w:type="dxa"/>
              <w:bottom w:w="135" w:type="dxa"/>
            </w:tcMar>
            <w:vAlign w:val="center"/>
          </w:tcPr>
          <w:p w14:paraId="08C9BC8C" w14:textId="77777777" w:rsidR="005815F7" w:rsidRDefault="005815F7"/>
        </w:tc>
        <w:tc>
          <w:tcPr>
            <w:tcW w:w="4000" w:type="pct"/>
            <w:shd w:val="clear" w:color="auto" w:fill="3E8BC9"/>
            <w:tcMar>
              <w:top w:w="135" w:type="dxa"/>
              <w:bottom w:w="135" w:type="dxa"/>
            </w:tcMar>
            <w:vAlign w:val="center"/>
          </w:tcPr>
          <w:p w14:paraId="3E52ED4C" w14:textId="77777777" w:rsidR="005815F7" w:rsidRDefault="00712D32">
            <w:r>
              <w:rPr>
                <w:rFonts w:ascii="Arial" w:hAnsi="Arial" w:cs="Arial"/>
                <w:color w:val="FFFFFF"/>
                <w:position w:val="-2"/>
                <w:sz w:val="18"/>
                <w:szCs w:val="18"/>
                <w:shd w:val="clear" w:color="auto" w:fill="3E8BC9"/>
              </w:rPr>
              <w:t>Sklopi</w:t>
            </w:r>
          </w:p>
        </w:tc>
      </w:tr>
    </w:tbl>
    <w:p w14:paraId="081A9F6D" w14:textId="77777777" w:rsidR="005815F7" w:rsidRDefault="00712D32">
      <w:pPr>
        <w:spacing w:before="225" w:after="225" w:line="240" w:lineRule="auto"/>
        <w:jc w:val="both"/>
      </w:pPr>
      <w:r>
        <w:rPr>
          <w:rFonts w:ascii="Arial" w:hAnsi="Arial" w:cs="Arial"/>
          <w:color w:val="000000"/>
          <w:sz w:val="18"/>
          <w:szCs w:val="18"/>
        </w:rPr>
        <w:t>Naročilo se oddaja po posameznih sklopih.</w:t>
      </w:r>
    </w:p>
    <w:p w14:paraId="0062CC01" w14:textId="77777777" w:rsidR="005815F7" w:rsidRDefault="00712D32">
      <w:pPr>
        <w:spacing w:before="225" w:after="225" w:line="240" w:lineRule="auto"/>
        <w:jc w:val="both"/>
      </w:pPr>
      <w:r>
        <w:rPr>
          <w:rFonts w:ascii="Arial" w:hAnsi="Arial" w:cs="Arial"/>
          <w:color w:val="000000"/>
          <w:sz w:val="18"/>
          <w:szCs w:val="18"/>
        </w:rPr>
        <w:t>Ponudniki lahko ponudijo predmet javnega naročila v celoti ali posamezen sklop v celoti – vse postavke blaga oz. opreme, ki so v sklopu. Ponudniki ne morejo ponuditi posamezne opreme oz. posameznih postavk iz posameznega sklopa.</w:t>
      </w:r>
    </w:p>
    <w:p w14:paraId="6938E6B4" w14:textId="77777777" w:rsidR="005815F7" w:rsidRPr="004754FB" w:rsidRDefault="00712D32">
      <w:pPr>
        <w:spacing w:before="225" w:after="225" w:line="240" w:lineRule="auto"/>
        <w:jc w:val="both"/>
        <w:rPr>
          <w:u w:val="single"/>
        </w:rPr>
      </w:pPr>
      <w:r w:rsidRPr="004754FB">
        <w:rPr>
          <w:rFonts w:ascii="Arial" w:hAnsi="Arial" w:cs="Arial"/>
          <w:color w:val="000000"/>
          <w:sz w:val="18"/>
          <w:szCs w:val="18"/>
          <w:u w:val="single"/>
        </w:rPr>
        <w:t>Ponudniki v ponudbi navedejo, za katere sklope oddajajo ponudbo</w:t>
      </w:r>
      <w:r w:rsidR="004653E5" w:rsidRPr="004754FB">
        <w:rPr>
          <w:rFonts w:ascii="Arial" w:hAnsi="Arial" w:cs="Arial"/>
          <w:color w:val="000000"/>
          <w:sz w:val="18"/>
          <w:szCs w:val="18"/>
          <w:u w:val="single"/>
        </w:rPr>
        <w:t xml:space="preserve"> (OBRAZEC št. 1)</w:t>
      </w:r>
      <w:r w:rsidRPr="004754FB">
        <w:rPr>
          <w:rFonts w:ascii="Arial" w:hAnsi="Arial" w:cs="Arial"/>
          <w:color w:val="000000"/>
          <w:sz w:val="18"/>
          <w:szCs w:val="18"/>
          <w:u w:val="single"/>
        </w:rPr>
        <w:t>.</w:t>
      </w:r>
    </w:p>
    <w:p w14:paraId="46F764E7" w14:textId="6E3769E5" w:rsidR="005815F7" w:rsidRDefault="00712D32">
      <w:pPr>
        <w:spacing w:before="225" w:after="225" w:line="240" w:lineRule="auto"/>
        <w:jc w:val="both"/>
      </w:pPr>
      <w:r>
        <w:rPr>
          <w:rFonts w:ascii="Arial" w:hAnsi="Arial" w:cs="Arial"/>
          <w:color w:val="000000"/>
          <w:sz w:val="18"/>
          <w:szCs w:val="18"/>
        </w:rPr>
        <w:t xml:space="preserve">Predmet javnega naročila in zahteve naročnika so podrobneje opredeljene </w:t>
      </w:r>
      <w:r w:rsidR="00181BB2">
        <w:rPr>
          <w:rFonts w:ascii="Arial" w:hAnsi="Arial" w:cs="Arial"/>
          <w:color w:val="000000"/>
          <w:sz w:val="18"/>
          <w:szCs w:val="18"/>
        </w:rPr>
        <w:t xml:space="preserve">za vsak sklop posebej v </w:t>
      </w:r>
      <w:proofErr w:type="spellStart"/>
      <w:r w:rsidR="00181BB2">
        <w:rPr>
          <w:rFonts w:ascii="Arial" w:hAnsi="Arial" w:cs="Arial"/>
          <w:color w:val="000000"/>
          <w:sz w:val="18"/>
          <w:szCs w:val="18"/>
        </w:rPr>
        <w:t>P</w:t>
      </w:r>
      <w:r w:rsidR="004653E5">
        <w:rPr>
          <w:rFonts w:ascii="Arial" w:hAnsi="Arial" w:cs="Arial"/>
          <w:color w:val="000000"/>
          <w:sz w:val="18"/>
          <w:szCs w:val="18"/>
        </w:rPr>
        <w:t>rilog</w:t>
      </w:r>
      <w:r w:rsidR="00B96BB7">
        <w:rPr>
          <w:rFonts w:ascii="Arial" w:hAnsi="Arial" w:cs="Arial"/>
          <w:color w:val="000000"/>
          <w:sz w:val="18"/>
          <w:szCs w:val="18"/>
        </w:rPr>
        <w:t>i_TS</w:t>
      </w:r>
      <w:proofErr w:type="spellEnd"/>
      <w:r w:rsidR="004653E5">
        <w:rPr>
          <w:rFonts w:ascii="Arial" w:hAnsi="Arial" w:cs="Arial"/>
          <w:color w:val="000000"/>
          <w:sz w:val="18"/>
          <w:szCs w:val="18"/>
        </w:rPr>
        <w:t xml:space="preserve">, ki </w:t>
      </w:r>
      <w:r w:rsidR="00B96BB7">
        <w:rPr>
          <w:rFonts w:ascii="Arial" w:hAnsi="Arial" w:cs="Arial"/>
          <w:color w:val="000000"/>
          <w:sz w:val="18"/>
          <w:szCs w:val="18"/>
        </w:rPr>
        <w:t>je</w:t>
      </w:r>
      <w:r w:rsidR="004653E5">
        <w:rPr>
          <w:rFonts w:ascii="Arial" w:hAnsi="Arial" w:cs="Arial"/>
          <w:color w:val="000000"/>
          <w:sz w:val="18"/>
          <w:szCs w:val="18"/>
        </w:rPr>
        <w:t xml:space="preserve"> del </w:t>
      </w:r>
      <w:r>
        <w:rPr>
          <w:rFonts w:ascii="Arial" w:hAnsi="Arial" w:cs="Arial"/>
          <w:color w:val="000000"/>
          <w:sz w:val="18"/>
          <w:szCs w:val="18"/>
        </w:rPr>
        <w:t>razpisne dokumentacije (»Vrsta, tehnične značilnosti, kvaliteta in opis blaga ter ostale zahteve naročnika«).</w:t>
      </w:r>
    </w:p>
    <w:tbl>
      <w:tblPr>
        <w:tblStyle w:val="NormalTablePHPDOCX"/>
        <w:tblW w:w="5000" w:type="pct"/>
        <w:tblInd w:w="108" w:type="dxa"/>
        <w:tblLook w:val="04A0" w:firstRow="1" w:lastRow="0" w:firstColumn="1" w:lastColumn="0" w:noHBand="0" w:noVBand="1"/>
      </w:tblPr>
      <w:tblGrid>
        <w:gridCol w:w="1812"/>
        <w:gridCol w:w="7246"/>
      </w:tblGrid>
      <w:tr w:rsidR="005815F7" w14:paraId="3B03FEB2"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E6CE28" w14:textId="77777777" w:rsidR="005815F7" w:rsidRDefault="00712D32">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7F9F04" w14:textId="77777777" w:rsidR="005815F7" w:rsidRDefault="00712D32">
            <w:pPr>
              <w:jc w:val="center"/>
            </w:pPr>
            <w:r>
              <w:rPr>
                <w:rFonts w:ascii="Arial" w:hAnsi="Arial" w:cs="Arial"/>
                <w:b/>
                <w:bCs/>
                <w:color w:val="000000"/>
                <w:position w:val="-2"/>
                <w:sz w:val="18"/>
                <w:szCs w:val="18"/>
                <w:shd w:val="clear" w:color="auto" w:fill="D1D1D1"/>
              </w:rPr>
              <w:t>Naziv sklopa</w:t>
            </w:r>
          </w:p>
        </w:tc>
      </w:tr>
      <w:tr w:rsidR="005815F7" w14:paraId="7E0538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ECCE2" w14:textId="77777777" w:rsidR="005815F7" w:rsidRDefault="004653E5">
            <w:r>
              <w:rPr>
                <w:rFonts w:ascii="Arial" w:hAnsi="Arial" w:cs="Arial"/>
                <w:color w:val="000000"/>
                <w:position w:val="-2"/>
                <w:sz w:val="18"/>
                <w:szCs w:val="18"/>
              </w:rPr>
              <w:t>Sklop 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6AD5B" w14:textId="770977C9" w:rsidR="005815F7" w:rsidRPr="00B96BB7" w:rsidRDefault="00B96BB7" w:rsidP="00B96BB7">
            <w:pPr>
              <w:rPr>
                <w:rFonts w:ascii="Arial" w:hAnsi="Arial" w:cs="Arial"/>
                <w:color w:val="000000"/>
                <w:sz w:val="18"/>
                <w:szCs w:val="18"/>
              </w:rPr>
            </w:pPr>
            <w:r w:rsidRPr="00ED0D79">
              <w:rPr>
                <w:rFonts w:ascii="Arial" w:hAnsi="Arial" w:cs="Arial"/>
                <w:iCs/>
                <w:color w:val="000000"/>
                <w:sz w:val="18"/>
                <w:szCs w:val="18"/>
              </w:rPr>
              <w:t xml:space="preserve">UV/VIS </w:t>
            </w:r>
            <w:proofErr w:type="spellStart"/>
            <w:r w:rsidRPr="00ED0D79">
              <w:rPr>
                <w:rFonts w:ascii="Arial" w:hAnsi="Arial" w:cs="Arial"/>
                <w:iCs/>
                <w:color w:val="000000"/>
                <w:sz w:val="18"/>
                <w:szCs w:val="18"/>
              </w:rPr>
              <w:t>spektrofotometer</w:t>
            </w:r>
            <w:proofErr w:type="spellEnd"/>
            <w:r w:rsidRPr="00B96BB7">
              <w:rPr>
                <w:rFonts w:ascii="Arial" w:hAnsi="Arial" w:cs="Arial"/>
                <w:color w:val="000000"/>
                <w:sz w:val="18"/>
                <w:szCs w:val="18"/>
              </w:rPr>
              <w:t xml:space="preserve"> </w:t>
            </w:r>
          </w:p>
        </w:tc>
      </w:tr>
      <w:tr w:rsidR="005815F7" w14:paraId="0C51CA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1DC68" w14:textId="77777777" w:rsidR="005815F7" w:rsidRDefault="004653E5">
            <w:r>
              <w:rPr>
                <w:rFonts w:ascii="Arial" w:hAnsi="Arial" w:cs="Arial"/>
                <w:color w:val="000000"/>
                <w:position w:val="-2"/>
                <w:sz w:val="18"/>
                <w:szCs w:val="18"/>
              </w:rPr>
              <w:t>Sklop 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14F09" w14:textId="78ED68E1" w:rsidR="005815F7" w:rsidRDefault="00B96BB7">
            <w:r w:rsidRPr="00ED0D79">
              <w:rPr>
                <w:rFonts w:ascii="Arial" w:hAnsi="Arial" w:cs="Arial"/>
                <w:color w:val="000000"/>
                <w:sz w:val="18"/>
                <w:szCs w:val="18"/>
              </w:rPr>
              <w:t>Plinski kromatograf z masno selektivnim in plamensko ionizacijskim</w:t>
            </w:r>
            <w:r w:rsidR="00CD7DC0">
              <w:rPr>
                <w:rFonts w:ascii="Arial" w:hAnsi="Arial" w:cs="Arial"/>
                <w:color w:val="000000"/>
                <w:sz w:val="18"/>
                <w:szCs w:val="18"/>
              </w:rPr>
              <w:t xml:space="preserve"> detektorjem</w:t>
            </w:r>
          </w:p>
        </w:tc>
      </w:tr>
      <w:tr w:rsidR="005815F7" w14:paraId="3A6FBE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56215" w14:textId="77777777" w:rsidR="005815F7" w:rsidRDefault="004653E5">
            <w:r>
              <w:rPr>
                <w:rFonts w:ascii="Arial" w:hAnsi="Arial" w:cs="Arial"/>
                <w:color w:val="000000"/>
                <w:position w:val="-2"/>
                <w:sz w:val="18"/>
                <w:szCs w:val="18"/>
              </w:rPr>
              <w:t>Sklop 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09BA5" w14:textId="46DD8B54" w:rsidR="005815F7" w:rsidRPr="00B96BB7" w:rsidRDefault="00B96BB7">
            <w:pPr>
              <w:rPr>
                <w:rFonts w:ascii="Arial" w:hAnsi="Arial" w:cs="Arial"/>
                <w:color w:val="000000"/>
                <w:sz w:val="18"/>
                <w:szCs w:val="18"/>
              </w:rPr>
            </w:pPr>
            <w:r>
              <w:rPr>
                <w:rFonts w:ascii="Arial" w:hAnsi="Arial" w:cs="Arial"/>
                <w:color w:val="000000"/>
                <w:sz w:val="18"/>
                <w:szCs w:val="18"/>
              </w:rPr>
              <w:t>Tekočinski kromatograf</w:t>
            </w:r>
            <w:r w:rsidR="00CD7DC0">
              <w:rPr>
                <w:rFonts w:ascii="Arial" w:hAnsi="Arial" w:cs="Arial"/>
                <w:color w:val="000000"/>
                <w:sz w:val="18"/>
                <w:szCs w:val="18"/>
              </w:rPr>
              <w:t xml:space="preserve"> z UV/VIS in RI detektorjem</w:t>
            </w:r>
          </w:p>
        </w:tc>
      </w:tr>
      <w:tr w:rsidR="005815F7" w14:paraId="721947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CA2EB" w14:textId="77777777" w:rsidR="005815F7" w:rsidRDefault="004653E5">
            <w:r>
              <w:rPr>
                <w:rFonts w:ascii="Arial" w:hAnsi="Arial" w:cs="Arial"/>
                <w:color w:val="000000"/>
                <w:position w:val="-2"/>
                <w:sz w:val="18"/>
                <w:szCs w:val="18"/>
              </w:rPr>
              <w:t>Sklop 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310D2" w14:textId="549894EC" w:rsidR="005815F7" w:rsidRPr="00B96BB7" w:rsidRDefault="00B96BB7">
            <w:pPr>
              <w:rPr>
                <w:rFonts w:ascii="Arial" w:hAnsi="Arial" w:cs="Arial"/>
                <w:color w:val="000000"/>
                <w:sz w:val="18"/>
                <w:szCs w:val="18"/>
              </w:rPr>
            </w:pPr>
            <w:r w:rsidRPr="0093740C">
              <w:rPr>
                <w:rFonts w:ascii="Arial" w:hAnsi="Arial" w:cs="Arial"/>
                <w:color w:val="000000"/>
                <w:sz w:val="18"/>
                <w:szCs w:val="18"/>
              </w:rPr>
              <w:t>Laboratorijski merilnik dolžine vlaken za izdelavo papirja</w:t>
            </w:r>
          </w:p>
        </w:tc>
      </w:tr>
      <w:tr w:rsidR="005815F7" w14:paraId="3944FC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69D55" w14:textId="77777777" w:rsidR="005815F7" w:rsidRDefault="004653E5">
            <w:r>
              <w:rPr>
                <w:rFonts w:ascii="Arial" w:hAnsi="Arial" w:cs="Arial"/>
                <w:color w:val="000000"/>
                <w:position w:val="-2"/>
                <w:sz w:val="18"/>
                <w:szCs w:val="18"/>
              </w:rPr>
              <w:t>Sklop 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5E9348" w14:textId="0F98FC32" w:rsidR="005815F7" w:rsidRDefault="00B96BB7">
            <w:r w:rsidRPr="0093740C">
              <w:rPr>
                <w:rFonts w:ascii="Arial" w:hAnsi="Arial" w:cs="Arial"/>
                <w:color w:val="000000"/>
                <w:sz w:val="18"/>
                <w:szCs w:val="18"/>
              </w:rPr>
              <w:t xml:space="preserve">Laboratorijski </w:t>
            </w:r>
            <w:proofErr w:type="spellStart"/>
            <w:r>
              <w:rPr>
                <w:rFonts w:ascii="Arial" w:hAnsi="Arial" w:cs="Arial"/>
                <w:color w:val="000000"/>
                <w:sz w:val="18"/>
                <w:szCs w:val="18"/>
              </w:rPr>
              <w:t>debelinomer</w:t>
            </w:r>
            <w:proofErr w:type="spellEnd"/>
          </w:p>
        </w:tc>
      </w:tr>
      <w:tr w:rsidR="004766DE" w14:paraId="5506C5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E8B3A" w14:textId="1043A6B6"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FE2A6" w14:textId="7F3583D7" w:rsidR="004766DE" w:rsidRPr="00B96BB7" w:rsidRDefault="00B96BB7" w:rsidP="00B96BB7">
            <w:pPr>
              <w:rPr>
                <w:rFonts w:ascii="Arial" w:hAnsi="Arial" w:cs="Arial"/>
                <w:color w:val="000000"/>
                <w:sz w:val="18"/>
                <w:szCs w:val="18"/>
              </w:rPr>
            </w:pPr>
            <w:r>
              <w:rPr>
                <w:rFonts w:ascii="Arial" w:hAnsi="Arial" w:cs="Arial"/>
                <w:color w:val="000000"/>
                <w:sz w:val="18"/>
                <w:szCs w:val="18"/>
              </w:rPr>
              <w:t>PPS tester</w:t>
            </w:r>
          </w:p>
        </w:tc>
      </w:tr>
      <w:tr w:rsidR="004766DE" w14:paraId="4E69F9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89C68" w14:textId="7AC5A74E"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518ED" w14:textId="240216E8" w:rsidR="004766DE" w:rsidRDefault="00B96BB7">
            <w:pPr>
              <w:rPr>
                <w:rFonts w:ascii="Arial" w:hAnsi="Arial" w:cs="Arial"/>
                <w:color w:val="000000"/>
                <w:position w:val="-2"/>
                <w:sz w:val="18"/>
                <w:szCs w:val="18"/>
              </w:rPr>
            </w:pPr>
            <w:r w:rsidRPr="0093740C">
              <w:rPr>
                <w:rFonts w:ascii="Arial" w:hAnsi="Arial" w:cs="Arial"/>
                <w:color w:val="000000"/>
                <w:sz w:val="18"/>
                <w:szCs w:val="18"/>
              </w:rPr>
              <w:t>Naprava za mehansko preskušanje materialov ter embalaže</w:t>
            </w:r>
          </w:p>
        </w:tc>
      </w:tr>
      <w:tr w:rsidR="004766DE" w14:paraId="1A2BC3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138F9" w14:textId="09219E89"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39BC6" w14:textId="33811012" w:rsidR="004766DE" w:rsidRDefault="00B96BB7" w:rsidP="00A4097A">
            <w:pPr>
              <w:rPr>
                <w:rFonts w:ascii="Arial" w:hAnsi="Arial" w:cs="Arial"/>
                <w:color w:val="000000"/>
                <w:position w:val="-2"/>
                <w:sz w:val="18"/>
                <w:szCs w:val="18"/>
              </w:rPr>
            </w:pPr>
            <w:r w:rsidRPr="0093740C">
              <w:rPr>
                <w:rFonts w:ascii="Arial" w:hAnsi="Arial" w:cs="Arial"/>
                <w:color w:val="000000"/>
                <w:sz w:val="18"/>
                <w:szCs w:val="18"/>
              </w:rPr>
              <w:t xml:space="preserve">Laboratorijski merilnik </w:t>
            </w:r>
            <w:r w:rsidR="00A4097A">
              <w:rPr>
                <w:rFonts w:ascii="Arial" w:hAnsi="Arial" w:cs="Arial"/>
                <w:color w:val="000000"/>
                <w:sz w:val="18"/>
                <w:szCs w:val="18"/>
              </w:rPr>
              <w:t>hrapavosti</w:t>
            </w:r>
            <w:r w:rsidR="00A4097A" w:rsidRPr="0093740C">
              <w:rPr>
                <w:rFonts w:ascii="Arial" w:hAnsi="Arial" w:cs="Arial"/>
                <w:color w:val="000000"/>
                <w:sz w:val="18"/>
                <w:szCs w:val="18"/>
              </w:rPr>
              <w:t xml:space="preserve"> </w:t>
            </w:r>
            <w:r w:rsidRPr="0093740C">
              <w:rPr>
                <w:rFonts w:ascii="Arial" w:hAnsi="Arial" w:cs="Arial"/>
                <w:color w:val="000000"/>
                <w:sz w:val="18"/>
                <w:szCs w:val="18"/>
              </w:rPr>
              <w:t>in poroznosti</w:t>
            </w:r>
          </w:p>
        </w:tc>
      </w:tr>
      <w:tr w:rsidR="004766DE" w14:paraId="4B8174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EC267" w14:textId="424972D4"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4E426" w14:textId="31AFC442" w:rsidR="004766DE" w:rsidRPr="00B96BB7" w:rsidRDefault="00B96BB7">
            <w:pPr>
              <w:rPr>
                <w:rFonts w:ascii="Arial" w:hAnsi="Arial" w:cs="Arial"/>
                <w:color w:val="000000"/>
                <w:sz w:val="18"/>
                <w:szCs w:val="18"/>
              </w:rPr>
            </w:pPr>
            <w:r>
              <w:rPr>
                <w:rFonts w:ascii="Arial" w:hAnsi="Arial" w:cs="Arial"/>
                <w:color w:val="000000"/>
                <w:sz w:val="18"/>
                <w:szCs w:val="18"/>
              </w:rPr>
              <w:t>Rezalnik</w:t>
            </w:r>
          </w:p>
        </w:tc>
      </w:tr>
      <w:tr w:rsidR="004766DE" w14:paraId="39E570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30359" w14:textId="6CA2EB9E"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42468" w14:textId="32AE95CF" w:rsidR="004766DE" w:rsidRPr="00B96BB7" w:rsidRDefault="00B96BB7" w:rsidP="00B96BB7">
            <w:pPr>
              <w:rPr>
                <w:rFonts w:ascii="Arial" w:hAnsi="Arial" w:cs="Arial"/>
                <w:color w:val="000000"/>
                <w:sz w:val="18"/>
                <w:szCs w:val="18"/>
              </w:rPr>
            </w:pPr>
            <w:r w:rsidRPr="0093740C">
              <w:rPr>
                <w:rFonts w:ascii="Arial" w:hAnsi="Arial" w:cs="Arial"/>
                <w:color w:val="000000"/>
                <w:sz w:val="18"/>
                <w:szCs w:val="18"/>
              </w:rPr>
              <w:t xml:space="preserve">Laboratorijski in </w:t>
            </w:r>
            <w:proofErr w:type="spellStart"/>
            <w:r w:rsidRPr="0093740C">
              <w:rPr>
                <w:rFonts w:ascii="Arial" w:hAnsi="Arial" w:cs="Arial"/>
                <w:color w:val="000000"/>
                <w:sz w:val="18"/>
                <w:szCs w:val="18"/>
              </w:rPr>
              <w:t>polpilotni</w:t>
            </w:r>
            <w:proofErr w:type="spellEnd"/>
            <w:r w:rsidRPr="0093740C">
              <w:rPr>
                <w:rFonts w:ascii="Arial" w:hAnsi="Arial" w:cs="Arial"/>
                <w:color w:val="000000"/>
                <w:sz w:val="18"/>
                <w:szCs w:val="18"/>
              </w:rPr>
              <w:t xml:space="preserve"> </w:t>
            </w:r>
            <w:proofErr w:type="spellStart"/>
            <w:r w:rsidRPr="0093740C">
              <w:rPr>
                <w:rFonts w:ascii="Arial" w:hAnsi="Arial" w:cs="Arial"/>
                <w:color w:val="000000"/>
                <w:sz w:val="18"/>
                <w:szCs w:val="18"/>
              </w:rPr>
              <w:t>premazovalnik</w:t>
            </w:r>
            <w:proofErr w:type="spellEnd"/>
            <w:r w:rsidRPr="0093740C">
              <w:rPr>
                <w:rFonts w:ascii="Arial" w:hAnsi="Arial" w:cs="Arial"/>
                <w:color w:val="000000"/>
                <w:sz w:val="18"/>
                <w:szCs w:val="18"/>
              </w:rPr>
              <w:t xml:space="preserve"> </w:t>
            </w:r>
          </w:p>
        </w:tc>
      </w:tr>
      <w:tr w:rsidR="004766DE" w14:paraId="48F2BB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F30BE" w14:textId="4D978F6B"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DCB08" w14:textId="67A7586C" w:rsidR="004766DE" w:rsidRPr="00B96BB7" w:rsidRDefault="00B96BB7">
            <w:pPr>
              <w:rPr>
                <w:rFonts w:ascii="Arial" w:hAnsi="Arial" w:cs="Arial"/>
                <w:color w:val="000000"/>
                <w:sz w:val="18"/>
                <w:szCs w:val="18"/>
              </w:rPr>
            </w:pPr>
            <w:r>
              <w:rPr>
                <w:rFonts w:ascii="Arial" w:hAnsi="Arial" w:cs="Arial"/>
                <w:color w:val="000000"/>
                <w:sz w:val="18"/>
                <w:szCs w:val="18"/>
              </w:rPr>
              <w:t xml:space="preserve">»DIP </w:t>
            </w:r>
            <w:proofErr w:type="spellStart"/>
            <w:r>
              <w:rPr>
                <w:rFonts w:ascii="Arial" w:hAnsi="Arial" w:cs="Arial"/>
                <w:color w:val="000000"/>
                <w:sz w:val="18"/>
                <w:szCs w:val="18"/>
              </w:rPr>
              <w:t>coater</w:t>
            </w:r>
            <w:proofErr w:type="spellEnd"/>
            <w:r>
              <w:rPr>
                <w:rFonts w:ascii="Arial" w:hAnsi="Arial" w:cs="Arial"/>
                <w:color w:val="000000"/>
                <w:sz w:val="18"/>
                <w:szCs w:val="18"/>
              </w:rPr>
              <w:t>«</w:t>
            </w:r>
          </w:p>
        </w:tc>
      </w:tr>
      <w:tr w:rsidR="004766DE" w14:paraId="130904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DED97" w14:textId="415406D0"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0A6B9" w14:textId="68B40D42" w:rsidR="004766DE" w:rsidRDefault="00B96BB7">
            <w:pPr>
              <w:rPr>
                <w:rFonts w:ascii="Arial" w:hAnsi="Arial" w:cs="Arial"/>
                <w:color w:val="000000"/>
                <w:position w:val="-2"/>
                <w:sz w:val="18"/>
                <w:szCs w:val="18"/>
              </w:rPr>
            </w:pPr>
            <w:r w:rsidRPr="0093740C">
              <w:rPr>
                <w:rFonts w:ascii="Arial" w:hAnsi="Arial" w:cs="Arial"/>
                <w:color w:val="000000"/>
                <w:sz w:val="18"/>
                <w:szCs w:val="18"/>
              </w:rPr>
              <w:t>Laboratorijsko mešalo</w:t>
            </w:r>
          </w:p>
        </w:tc>
      </w:tr>
      <w:tr w:rsidR="004766DE" w14:paraId="7CE220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FACB0" w14:textId="1188F294"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0CAD5" w14:textId="326FF898" w:rsidR="004766DE" w:rsidRPr="00B96BB7" w:rsidRDefault="00B96BB7" w:rsidP="00B96BB7">
            <w:pPr>
              <w:rPr>
                <w:rFonts w:ascii="Arial" w:hAnsi="Arial" w:cs="Arial"/>
                <w:color w:val="000000"/>
                <w:sz w:val="18"/>
                <w:szCs w:val="18"/>
              </w:rPr>
            </w:pPr>
            <w:proofErr w:type="spellStart"/>
            <w:r w:rsidRPr="0093740C">
              <w:rPr>
                <w:rFonts w:ascii="Arial" w:hAnsi="Arial" w:cs="Arial"/>
                <w:color w:val="000000"/>
                <w:sz w:val="18"/>
                <w:szCs w:val="18"/>
              </w:rPr>
              <w:t>Sitotiskarski</w:t>
            </w:r>
            <w:proofErr w:type="spellEnd"/>
            <w:r w:rsidRPr="0093740C">
              <w:rPr>
                <w:rFonts w:ascii="Arial" w:hAnsi="Arial" w:cs="Arial"/>
                <w:color w:val="000000"/>
                <w:sz w:val="18"/>
                <w:szCs w:val="18"/>
              </w:rPr>
              <w:t xml:space="preserve"> stroj </w:t>
            </w:r>
          </w:p>
        </w:tc>
      </w:tr>
      <w:tr w:rsidR="004766DE" w14:paraId="065E24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3A43" w14:textId="77993190"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1EC97" w14:textId="1DCDDE8E" w:rsidR="004766DE" w:rsidRPr="00B96BB7" w:rsidRDefault="00B96BB7">
            <w:pPr>
              <w:rPr>
                <w:rFonts w:ascii="Arial" w:hAnsi="Arial" w:cs="Arial"/>
                <w:color w:val="000000"/>
                <w:sz w:val="18"/>
                <w:szCs w:val="18"/>
              </w:rPr>
            </w:pPr>
            <w:r w:rsidRPr="0093740C">
              <w:rPr>
                <w:rFonts w:ascii="Arial" w:hAnsi="Arial" w:cs="Arial"/>
                <w:color w:val="000000"/>
                <w:sz w:val="18"/>
                <w:szCs w:val="18"/>
              </w:rPr>
              <w:t xml:space="preserve">UV-LED digitalni tiskalnik </w:t>
            </w:r>
          </w:p>
        </w:tc>
      </w:tr>
      <w:tr w:rsidR="004766DE" w14:paraId="6E65C4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0C3A6" w14:textId="4B0F5F1E" w:rsidR="004766DE" w:rsidRDefault="004766DE" w:rsidP="004766DE">
            <w:pPr>
              <w:rPr>
                <w:rFonts w:ascii="Arial" w:hAnsi="Arial" w:cs="Arial"/>
                <w:color w:val="000000"/>
                <w:position w:val="-2"/>
                <w:sz w:val="18"/>
                <w:szCs w:val="18"/>
              </w:rPr>
            </w:pPr>
            <w:r>
              <w:rPr>
                <w:rFonts w:ascii="Arial" w:hAnsi="Arial" w:cs="Arial"/>
                <w:color w:val="000000"/>
                <w:position w:val="-2"/>
                <w:sz w:val="18"/>
                <w:szCs w:val="18"/>
              </w:rPr>
              <w:t>Sklop 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E81C9" w14:textId="1A41A9E0" w:rsidR="004766DE" w:rsidRDefault="00B96BB7">
            <w:pPr>
              <w:rPr>
                <w:rFonts w:ascii="Arial" w:hAnsi="Arial" w:cs="Arial"/>
                <w:color w:val="000000"/>
                <w:position w:val="-2"/>
                <w:sz w:val="18"/>
                <w:szCs w:val="18"/>
              </w:rPr>
            </w:pPr>
            <w:r w:rsidRPr="0093740C">
              <w:rPr>
                <w:rFonts w:ascii="Arial" w:hAnsi="Arial" w:cs="Arial"/>
                <w:color w:val="000000"/>
                <w:sz w:val="18"/>
                <w:szCs w:val="18"/>
              </w:rPr>
              <w:t>Laboratorijska klimatska naprava za uravnavanje vlage in temperature (50</w:t>
            </w:r>
            <w:r>
              <w:rPr>
                <w:rFonts w:ascii="Arial" w:hAnsi="Arial" w:cs="Arial"/>
                <w:color w:val="000000"/>
                <w:sz w:val="18"/>
                <w:szCs w:val="18"/>
              </w:rPr>
              <w:t xml:space="preserve"> </w:t>
            </w:r>
            <w:r w:rsidRPr="0093740C">
              <w:rPr>
                <w:rFonts w:ascii="Arial" w:hAnsi="Arial" w:cs="Arial"/>
                <w:color w:val="000000"/>
                <w:sz w:val="18"/>
                <w:szCs w:val="18"/>
              </w:rPr>
              <w:t>%</w:t>
            </w:r>
            <w:r>
              <w:rPr>
                <w:rFonts w:ascii="Arial" w:hAnsi="Arial" w:cs="Arial"/>
                <w:color w:val="000000"/>
                <w:sz w:val="18"/>
                <w:szCs w:val="18"/>
              </w:rPr>
              <w:t xml:space="preserve"> </w:t>
            </w:r>
            <w:proofErr w:type="spellStart"/>
            <w:r w:rsidRPr="0093740C">
              <w:rPr>
                <w:rFonts w:ascii="Arial" w:hAnsi="Arial" w:cs="Arial"/>
                <w:color w:val="000000"/>
                <w:sz w:val="18"/>
                <w:szCs w:val="18"/>
              </w:rPr>
              <w:t>rh</w:t>
            </w:r>
            <w:proofErr w:type="spellEnd"/>
            <w:r w:rsidRPr="0093740C">
              <w:rPr>
                <w:rFonts w:ascii="Arial" w:hAnsi="Arial" w:cs="Arial"/>
                <w:color w:val="000000"/>
                <w:sz w:val="18"/>
                <w:szCs w:val="18"/>
              </w:rPr>
              <w:t xml:space="preserve"> in 23°C)</w:t>
            </w:r>
          </w:p>
        </w:tc>
      </w:tr>
    </w:tbl>
    <w:p w14:paraId="26AA227F" w14:textId="77777777" w:rsidR="004653E5" w:rsidRDefault="004653E5"/>
    <w:p w14:paraId="67FA1888" w14:textId="77777777" w:rsidR="004653E5" w:rsidRDefault="004653E5" w:rsidP="004653E5">
      <w:pPr>
        <w:tabs>
          <w:tab w:val="left" w:pos="473"/>
        </w:tabs>
        <w:rPr>
          <w:rFonts w:ascii="Tahoma" w:hAnsi="Tahoma" w:cs="Tahoma"/>
        </w:rPr>
      </w:pPr>
      <w:r w:rsidRPr="004653E5">
        <w:rPr>
          <w:rFonts w:ascii="Arial" w:hAnsi="Arial" w:cs="Arial"/>
          <w:sz w:val="18"/>
          <w:szCs w:val="18"/>
        </w:rPr>
        <w:t>Naročnik bo na podlagi v nadaljevanju navedenih pogojev in meril izbral ponudnike, s katerimi bo sklenil pogodbo za vsak posamezen sklop posebej. Naročnik ni obvezen, da posame</w:t>
      </w:r>
      <w:r>
        <w:rPr>
          <w:rFonts w:ascii="Arial" w:hAnsi="Arial" w:cs="Arial"/>
          <w:sz w:val="18"/>
          <w:szCs w:val="18"/>
        </w:rPr>
        <w:t>zen sklop dejansko tudi izbere.</w:t>
      </w:r>
    </w:p>
    <w:p w14:paraId="008C14AB" w14:textId="77777777" w:rsidR="004653E5" w:rsidRPr="004653E5" w:rsidRDefault="004653E5" w:rsidP="004653E5">
      <w:pPr>
        <w:jc w:val="both"/>
        <w:rPr>
          <w:rFonts w:ascii="Arial" w:hAnsi="Arial" w:cs="Arial"/>
          <w:sz w:val="18"/>
          <w:szCs w:val="18"/>
        </w:rPr>
      </w:pPr>
    </w:p>
    <w:p w14:paraId="19018FE2" w14:textId="77777777" w:rsidR="004653E5" w:rsidRDefault="004653E5" w:rsidP="004653E5"/>
    <w:p w14:paraId="6BF98793" w14:textId="77777777" w:rsidR="005815F7" w:rsidRPr="004653E5" w:rsidRDefault="005815F7" w:rsidP="004653E5">
      <w:pPr>
        <w:sectPr w:rsidR="005815F7" w:rsidRPr="004653E5" w:rsidSect="00712D32">
          <w:headerReference w:type="default" r:id="rId13"/>
          <w:footerReference w:type="default" r:id="rId14"/>
          <w:pgSz w:w="11906" w:h="16838"/>
          <w:pgMar w:top="1418" w:right="1418" w:bottom="1418" w:left="1418" w:header="567" w:footer="596" w:gutter="0"/>
          <w:cols w:space="708"/>
          <w:docGrid w:linePitch="360"/>
        </w:sectPr>
      </w:pPr>
    </w:p>
    <w:p w14:paraId="5ED2F9C4" w14:textId="77777777" w:rsidR="00712D32" w:rsidRPr="00EF740C" w:rsidRDefault="00712D32" w:rsidP="00712D32">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EC4B0E3" w14:textId="77777777" w:rsidR="00712D32" w:rsidRDefault="00712D32" w:rsidP="00712D32">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815F7" w14:paraId="62680A5B" w14:textId="77777777">
        <w:tc>
          <w:tcPr>
            <w:tcW w:w="0" w:type="auto"/>
            <w:shd w:val="clear" w:color="auto" w:fill="000000"/>
            <w:tcMar>
              <w:top w:w="150" w:type="dxa"/>
              <w:bottom w:w="150" w:type="dxa"/>
            </w:tcMar>
            <w:vAlign w:val="center"/>
          </w:tcPr>
          <w:p w14:paraId="3AC2E8C1" w14:textId="77777777" w:rsidR="005815F7" w:rsidRDefault="00712D32">
            <w:r>
              <w:rPr>
                <w:rFonts w:ascii="Arial" w:hAnsi="Arial" w:cs="Arial"/>
                <w:b/>
                <w:bCs/>
                <w:color w:val="FFFFFF"/>
                <w:position w:val="-2"/>
                <w:sz w:val="18"/>
                <w:szCs w:val="18"/>
                <w:shd w:val="clear" w:color="auto" w:fill="000000"/>
              </w:rPr>
              <w:t>1. Splošna navodila</w:t>
            </w:r>
          </w:p>
        </w:tc>
      </w:tr>
    </w:tbl>
    <w:p w14:paraId="26431CC5" w14:textId="77777777" w:rsidR="004766DE" w:rsidRDefault="004766DE" w:rsidP="004766D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7B3857C" w14:textId="77777777" w:rsidR="004766DE" w:rsidRDefault="004766DE" w:rsidP="004766D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se sestavi tako, da ponudnik vpiše zahtevane podatke v obrazce, ki so sestavni del razpisne dokumentacije oz. posameznih delov le-te. </w:t>
      </w:r>
    </w:p>
    <w:p w14:paraId="3D14D0AC" w14:textId="77777777" w:rsidR="004766DE" w:rsidRDefault="004766DE" w:rsidP="004766D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2961C3E" w14:textId="77777777" w:rsidR="004766DE" w:rsidRDefault="004766DE" w:rsidP="004766DE">
      <w:pPr>
        <w:spacing w:before="225" w:after="225" w:line="240" w:lineRule="auto"/>
        <w:jc w:val="both"/>
        <w:rPr>
          <w:rFonts w:ascii="Arial" w:hAnsi="Arial" w:cs="Arial"/>
          <w:color w:val="000000"/>
          <w:sz w:val="18"/>
          <w:szCs w:val="18"/>
        </w:rPr>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3C6547C" w14:textId="5D620EE1" w:rsidR="004766DE" w:rsidRPr="00523F0F" w:rsidRDefault="004766DE" w:rsidP="004766DE">
      <w:pPr>
        <w:spacing w:before="225" w:after="225" w:line="240" w:lineRule="auto"/>
        <w:jc w:val="both"/>
        <w:rPr>
          <w:b/>
        </w:rPr>
      </w:pPr>
      <w:r w:rsidRPr="00523F0F">
        <w:rPr>
          <w:rFonts w:ascii="Arial" w:hAnsi="Arial" w:cs="Arial"/>
          <w:b/>
          <w:color w:val="000000"/>
          <w:sz w:val="18"/>
          <w:szCs w:val="18"/>
        </w:rPr>
        <w:t xml:space="preserve">V primeru elektronske oddaje ponudbe se kot original štejejo tudi dokumenti, ki so podpisani (verificirani) z elektronskim podpisom (certifikatom). Kot original dokumenti se ne upoštevajo </w:t>
      </w:r>
      <w:proofErr w:type="spellStart"/>
      <w:r w:rsidRPr="00523F0F">
        <w:rPr>
          <w:rFonts w:ascii="Arial" w:hAnsi="Arial" w:cs="Arial"/>
          <w:b/>
          <w:color w:val="000000"/>
          <w:sz w:val="18"/>
          <w:szCs w:val="18"/>
        </w:rPr>
        <w:t>skeni</w:t>
      </w:r>
      <w:proofErr w:type="spellEnd"/>
      <w:r w:rsidRPr="00523F0F">
        <w:rPr>
          <w:rFonts w:ascii="Arial" w:hAnsi="Arial" w:cs="Arial"/>
          <w:b/>
          <w:color w:val="000000"/>
          <w:sz w:val="18"/>
          <w:szCs w:val="18"/>
        </w:rPr>
        <w:t xml:space="preserve"> dokumentov z</w:t>
      </w:r>
      <w:r>
        <w:rPr>
          <w:rFonts w:ascii="Arial" w:hAnsi="Arial" w:cs="Arial"/>
          <w:b/>
          <w:color w:val="000000"/>
          <w:sz w:val="18"/>
          <w:szCs w:val="18"/>
        </w:rPr>
        <w:t xml:space="preserve"> izpisom elektronske potrditve.</w:t>
      </w:r>
    </w:p>
    <w:tbl>
      <w:tblPr>
        <w:tblStyle w:val="NormalTablePHPDOCX"/>
        <w:tblW w:w="2500" w:type="pct"/>
        <w:tblInd w:w="108" w:type="dxa"/>
        <w:tblLook w:val="04A0" w:firstRow="1" w:lastRow="0" w:firstColumn="1" w:lastColumn="0" w:noHBand="0" w:noVBand="1"/>
      </w:tblPr>
      <w:tblGrid>
        <w:gridCol w:w="4535"/>
      </w:tblGrid>
      <w:tr w:rsidR="005815F7" w14:paraId="72D13420" w14:textId="77777777">
        <w:tc>
          <w:tcPr>
            <w:tcW w:w="0" w:type="auto"/>
            <w:shd w:val="clear" w:color="auto" w:fill="000000"/>
            <w:tcMar>
              <w:top w:w="150" w:type="dxa"/>
              <w:bottom w:w="150" w:type="dxa"/>
            </w:tcMar>
            <w:vAlign w:val="center"/>
          </w:tcPr>
          <w:p w14:paraId="59CEEFC5" w14:textId="77777777" w:rsidR="005815F7" w:rsidRDefault="00712D32">
            <w:r>
              <w:rPr>
                <w:rFonts w:ascii="Arial" w:hAnsi="Arial" w:cs="Arial"/>
                <w:b/>
                <w:bCs/>
                <w:color w:val="FFFFFF"/>
                <w:position w:val="-2"/>
                <w:sz w:val="18"/>
                <w:szCs w:val="18"/>
                <w:shd w:val="clear" w:color="auto" w:fill="000000"/>
              </w:rPr>
              <w:t>2. Zakoni in predpisi</w:t>
            </w:r>
          </w:p>
        </w:tc>
      </w:tr>
    </w:tbl>
    <w:p w14:paraId="5EC9AE7A" w14:textId="77777777" w:rsidR="005815F7" w:rsidRDefault="00712D3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815F7" w14:paraId="06BF32AC" w14:textId="77777777">
        <w:tc>
          <w:tcPr>
            <w:tcW w:w="0" w:type="auto"/>
            <w:tcMar>
              <w:top w:w="0" w:type="auto"/>
              <w:bottom w:w="0" w:type="auto"/>
            </w:tcMar>
          </w:tcPr>
          <w:p w14:paraId="7A376C16" w14:textId="77777777" w:rsidR="005815F7" w:rsidRDefault="00712D32" w:rsidP="00B71654">
            <w:pPr>
              <w:numPr>
                <w:ilvl w:val="0"/>
                <w:numId w:val="3"/>
              </w:numPr>
              <w:jc w:val="both"/>
              <w:rPr>
                <w:rFonts w:ascii="Arial" w:hAnsi="Arial" w:cs="Arial"/>
                <w:color w:val="000000"/>
                <w:sz w:val="18"/>
                <w:szCs w:val="18"/>
              </w:rPr>
            </w:pPr>
            <w:r>
              <w:rPr>
                <w:rFonts w:ascii="Arial" w:hAnsi="Arial" w:cs="Arial"/>
                <w:color w:val="000000"/>
                <w:sz w:val="18"/>
                <w:szCs w:val="18"/>
              </w:rPr>
              <w:t>Zakon o javnem naročanju (ZJN-3; Uradni list RS, št. 91/2015)</w:t>
            </w:r>
          </w:p>
          <w:p w14:paraId="3B3A8C2B" w14:textId="77777777" w:rsidR="005815F7" w:rsidRDefault="00712D32" w:rsidP="00B71654">
            <w:pPr>
              <w:numPr>
                <w:ilvl w:val="0"/>
                <w:numId w:val="3"/>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14:paraId="502010FB" w14:textId="77777777" w:rsidR="005815F7" w:rsidRDefault="00712D32" w:rsidP="00B71654">
            <w:pPr>
              <w:numPr>
                <w:ilvl w:val="0"/>
                <w:numId w:val="3"/>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in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in 96/15 – ZIPRS1617)</w:t>
            </w:r>
          </w:p>
          <w:p w14:paraId="79385255" w14:textId="77777777" w:rsidR="005815F7" w:rsidRDefault="00712D32" w:rsidP="00B71654">
            <w:pPr>
              <w:numPr>
                <w:ilvl w:val="0"/>
                <w:numId w:val="3"/>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00BB8F54" w14:textId="77777777" w:rsidR="005815F7" w:rsidRDefault="00712D32" w:rsidP="00B71654">
            <w:pPr>
              <w:numPr>
                <w:ilvl w:val="0"/>
                <w:numId w:val="3"/>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6763427" w14:textId="77777777" w:rsidR="005815F7" w:rsidRDefault="00712D32" w:rsidP="00B71654">
            <w:pPr>
              <w:numPr>
                <w:ilvl w:val="0"/>
                <w:numId w:val="3"/>
              </w:numPr>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ter</w:t>
            </w:r>
          </w:p>
          <w:p w14:paraId="6FBB7D34" w14:textId="77777777" w:rsidR="005815F7" w:rsidRDefault="00712D32" w:rsidP="00B71654">
            <w:pPr>
              <w:numPr>
                <w:ilvl w:val="0"/>
                <w:numId w:val="3"/>
              </w:numPr>
              <w:jc w:val="both"/>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007B0D8" w14:textId="77777777" w:rsidR="005815F7" w:rsidRDefault="00712D32">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2184FCB" w14:textId="77777777" w:rsidR="005815F7" w:rsidRDefault="00712D32">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5815F7" w14:paraId="03E98BA8" w14:textId="77777777">
        <w:tc>
          <w:tcPr>
            <w:tcW w:w="0" w:type="auto"/>
            <w:tcMar>
              <w:top w:w="0" w:type="auto"/>
              <w:bottom w:w="0" w:type="auto"/>
            </w:tcMar>
          </w:tcPr>
          <w:p w14:paraId="29BA0C5E" w14:textId="77777777" w:rsidR="005815F7" w:rsidRDefault="00712D32" w:rsidP="00B71654">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1794218" w14:textId="77777777" w:rsidR="005815F7" w:rsidRDefault="00712D32" w:rsidP="00B71654">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19F65F4" w14:textId="77777777" w:rsidR="005815F7" w:rsidRDefault="00712D32">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B1704C7" w14:textId="77777777" w:rsidR="005815F7" w:rsidRDefault="00712D32">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w:t>
      </w:r>
      <w:r>
        <w:rPr>
          <w:rFonts w:ascii="Arial" w:hAnsi="Arial" w:cs="Arial"/>
          <w:color w:val="000000"/>
          <w:sz w:val="18"/>
          <w:szCs w:val="18"/>
        </w:rPr>
        <w:lastRenderedPageBreak/>
        <w:t>lastništva. Če ponudnik predloži lažno izjavo oziroma da neresnične podatke o navedenih dejstvih, ima to za posledico nepravilnost ponudbe oziroma ničnost pogodbe.</w:t>
      </w:r>
    </w:p>
    <w:p w14:paraId="4D1F168A" w14:textId="77777777" w:rsidR="005815F7" w:rsidRDefault="00712D32">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CB09A94" w14:textId="77777777" w:rsidR="005815F7" w:rsidRDefault="00712D3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815F7" w14:paraId="16C15250" w14:textId="77777777">
        <w:tc>
          <w:tcPr>
            <w:tcW w:w="0" w:type="auto"/>
            <w:shd w:val="clear" w:color="auto" w:fill="000000"/>
            <w:tcMar>
              <w:top w:w="150" w:type="dxa"/>
              <w:bottom w:w="150" w:type="dxa"/>
            </w:tcMar>
            <w:vAlign w:val="center"/>
          </w:tcPr>
          <w:p w14:paraId="5E26EF90" w14:textId="77777777" w:rsidR="005815F7" w:rsidRDefault="00712D32">
            <w:r>
              <w:rPr>
                <w:rFonts w:ascii="Arial" w:hAnsi="Arial" w:cs="Arial"/>
                <w:b/>
                <w:bCs/>
                <w:color w:val="FFFFFF"/>
                <w:position w:val="-2"/>
                <w:sz w:val="18"/>
                <w:szCs w:val="18"/>
                <w:shd w:val="clear" w:color="auto" w:fill="000000"/>
              </w:rPr>
              <w:t>3. Jezik razpisne dokumentacije in ponudbe ter oblika</w:t>
            </w:r>
          </w:p>
        </w:tc>
      </w:tr>
    </w:tbl>
    <w:p w14:paraId="58A2B862" w14:textId="77777777" w:rsidR="004766DE" w:rsidRDefault="004766DE" w:rsidP="004766D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588670F" w14:textId="77777777" w:rsidR="004766DE" w:rsidRDefault="004766DE" w:rsidP="004766D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w:t>
      </w:r>
    </w:p>
    <w:p w14:paraId="0CE69407" w14:textId="77777777" w:rsidR="004766DE" w:rsidRDefault="004766DE" w:rsidP="004766D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4C9817A" w14:textId="77777777" w:rsidR="004766DE" w:rsidRDefault="004766DE" w:rsidP="004766D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178C9E3" w14:textId="77777777" w:rsidR="004766DE" w:rsidRDefault="004766DE" w:rsidP="004766D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815F7" w14:paraId="526B3DFF" w14:textId="77777777">
        <w:tc>
          <w:tcPr>
            <w:tcW w:w="0" w:type="auto"/>
            <w:shd w:val="clear" w:color="auto" w:fill="000000"/>
            <w:tcMar>
              <w:top w:w="150" w:type="dxa"/>
              <w:bottom w:w="150" w:type="dxa"/>
            </w:tcMar>
            <w:vAlign w:val="center"/>
          </w:tcPr>
          <w:p w14:paraId="7074F86C" w14:textId="77777777" w:rsidR="005815F7" w:rsidRDefault="00712D32">
            <w:r>
              <w:rPr>
                <w:rFonts w:ascii="Arial" w:hAnsi="Arial" w:cs="Arial"/>
                <w:b/>
                <w:bCs/>
                <w:color w:val="FFFFFF"/>
                <w:position w:val="-2"/>
                <w:sz w:val="18"/>
                <w:szCs w:val="18"/>
                <w:shd w:val="clear" w:color="auto" w:fill="000000"/>
              </w:rPr>
              <w:t>4. Skupna ponudba</w:t>
            </w:r>
          </w:p>
        </w:tc>
      </w:tr>
    </w:tbl>
    <w:p w14:paraId="00B70B33" w14:textId="77777777" w:rsidR="004766DE" w:rsidRDefault="004766DE" w:rsidP="004766D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Look w:val="04A0" w:firstRow="1" w:lastRow="0" w:firstColumn="1" w:lastColumn="0" w:noHBand="0" w:noVBand="1"/>
      </w:tblPr>
      <w:tblGrid>
        <w:gridCol w:w="9070"/>
      </w:tblGrid>
      <w:tr w:rsidR="004766DE" w14:paraId="1CE257EB" w14:textId="77777777" w:rsidTr="004766DE">
        <w:tc>
          <w:tcPr>
            <w:tcW w:w="0" w:type="auto"/>
            <w:tcMar>
              <w:top w:w="0" w:type="auto"/>
              <w:bottom w:w="0" w:type="auto"/>
            </w:tcMar>
          </w:tcPr>
          <w:p w14:paraId="09354E3E" w14:textId="77777777" w:rsidR="004766DE" w:rsidRDefault="004766DE" w:rsidP="00B71654">
            <w:pPr>
              <w:numPr>
                <w:ilvl w:val="0"/>
                <w:numId w:val="3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D074DAA" w14:textId="77777777" w:rsidR="004766DE" w:rsidRDefault="004766DE" w:rsidP="00B71654">
            <w:pPr>
              <w:numPr>
                <w:ilvl w:val="0"/>
                <w:numId w:val="3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7C3B599A" w14:textId="77777777" w:rsidR="004766DE" w:rsidRDefault="004766DE" w:rsidP="00B71654">
            <w:pPr>
              <w:numPr>
                <w:ilvl w:val="0"/>
                <w:numId w:val="3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oz. prevzel posamezni gospodarski subjekt v skupni ponudbi in odgovornosti posameznega gospodarskega subjekta v skupni ponudbi,</w:t>
            </w:r>
          </w:p>
          <w:p w14:paraId="0BE970CB" w14:textId="77777777" w:rsidR="004766DE" w:rsidRDefault="004766DE" w:rsidP="00B71654">
            <w:pPr>
              <w:numPr>
                <w:ilvl w:val="0"/>
                <w:numId w:val="3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598DB5D" w14:textId="77777777" w:rsidR="004766DE" w:rsidRDefault="004766DE" w:rsidP="00B71654">
            <w:pPr>
              <w:numPr>
                <w:ilvl w:val="0"/>
                <w:numId w:val="33"/>
              </w:numPr>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s plačilnimi pogoji iz razpisne dokumentacije, </w:t>
            </w:r>
          </w:p>
          <w:p w14:paraId="24243A6E" w14:textId="77777777" w:rsidR="004766DE" w:rsidRDefault="004766DE" w:rsidP="00B71654">
            <w:pPr>
              <w:numPr>
                <w:ilvl w:val="0"/>
                <w:numId w:val="3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2539090" w14:textId="77777777" w:rsidR="004766DE" w:rsidRDefault="004766DE" w:rsidP="004766D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4ADDB503" w14:textId="77777777" w:rsidR="004766DE" w:rsidRDefault="004766DE" w:rsidP="004766DE">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tbl>
      <w:tblPr>
        <w:tblStyle w:val="NormalTablePHPDOCX"/>
        <w:tblW w:w="2500" w:type="pct"/>
        <w:tblLook w:val="04A0" w:firstRow="1" w:lastRow="0" w:firstColumn="1" w:lastColumn="0" w:noHBand="0" w:noVBand="1"/>
      </w:tblPr>
      <w:tblGrid>
        <w:gridCol w:w="4535"/>
      </w:tblGrid>
      <w:tr w:rsidR="004766DE" w14:paraId="5C59B736" w14:textId="77777777" w:rsidTr="004766DE">
        <w:tc>
          <w:tcPr>
            <w:tcW w:w="0" w:type="auto"/>
            <w:shd w:val="clear" w:color="auto" w:fill="000000"/>
            <w:tcMar>
              <w:top w:w="150" w:type="dxa"/>
              <w:bottom w:w="150" w:type="dxa"/>
            </w:tcMar>
            <w:vAlign w:val="center"/>
          </w:tcPr>
          <w:p w14:paraId="290FC087" w14:textId="77777777" w:rsidR="004766DE" w:rsidRDefault="004766DE" w:rsidP="004766DE">
            <w:r>
              <w:rPr>
                <w:rFonts w:ascii="Arial" w:hAnsi="Arial" w:cs="Arial"/>
                <w:b/>
                <w:bCs/>
                <w:color w:val="FFFFFF"/>
                <w:position w:val="-2"/>
                <w:sz w:val="18"/>
                <w:szCs w:val="18"/>
                <w:shd w:val="clear" w:color="auto" w:fill="000000"/>
              </w:rPr>
              <w:t>5. ESPD</w:t>
            </w:r>
          </w:p>
        </w:tc>
      </w:tr>
    </w:tbl>
    <w:p w14:paraId="3675FF9E" w14:textId="5439BF9E" w:rsidR="004766DE" w:rsidRDefault="004766DE" w:rsidP="004766DE">
      <w:pPr>
        <w:spacing w:before="225" w:after="225" w:line="240" w:lineRule="auto"/>
        <w:jc w:val="both"/>
      </w:pPr>
      <w:r>
        <w:rPr>
          <w:rFonts w:ascii="Arial" w:hAnsi="Arial" w:cs="Arial"/>
          <w:color w:val="000000"/>
          <w:sz w:val="18"/>
          <w:szCs w:val="18"/>
        </w:rPr>
        <w:lastRenderedPageBreak/>
        <w:t>ESPD (enotni evropski dokument v zvezi z oddajo javnega naročila) predstavlja uradno izjavo gospodarskega subjekta, da ne obstajajo razlogi za izključitev in da izpolnjuje pogoje za sodelovanje. Ponudniki morajo vedno predložiti ESPD kot predhodno dokazilo, da ne obstajajo razlogi za izključitev in da izpolnjujejo pogoje za sodelovanje, pri čemer morajo ESPD obrazce predložiti za vse gospodarske subjekte (partnerje, podizvajalce, ostale gospodarske subjekte), ki sodelujejo v ponudbi.</w:t>
      </w:r>
    </w:p>
    <w:tbl>
      <w:tblPr>
        <w:tblStyle w:val="NormalTablePHPDOCX"/>
        <w:tblW w:w="2500" w:type="pct"/>
        <w:tblInd w:w="108" w:type="dxa"/>
        <w:tblLook w:val="04A0" w:firstRow="1" w:lastRow="0" w:firstColumn="1" w:lastColumn="0" w:noHBand="0" w:noVBand="1"/>
      </w:tblPr>
      <w:tblGrid>
        <w:gridCol w:w="4535"/>
      </w:tblGrid>
      <w:tr w:rsidR="005815F7" w14:paraId="5E5DE46E" w14:textId="77777777">
        <w:tc>
          <w:tcPr>
            <w:tcW w:w="0" w:type="auto"/>
            <w:shd w:val="clear" w:color="auto" w:fill="000000"/>
            <w:tcMar>
              <w:top w:w="150" w:type="dxa"/>
              <w:bottom w:w="150" w:type="dxa"/>
            </w:tcMar>
            <w:vAlign w:val="center"/>
          </w:tcPr>
          <w:p w14:paraId="32FAE632" w14:textId="26C7C2F5" w:rsidR="005815F7" w:rsidRDefault="004766DE">
            <w:r>
              <w:rPr>
                <w:rFonts w:ascii="Arial" w:hAnsi="Arial" w:cs="Arial"/>
                <w:b/>
                <w:bCs/>
                <w:color w:val="FFFFFF"/>
                <w:position w:val="-2"/>
                <w:sz w:val="18"/>
                <w:szCs w:val="18"/>
                <w:shd w:val="clear" w:color="auto" w:fill="000000"/>
              </w:rPr>
              <w:t>6</w:t>
            </w:r>
            <w:r w:rsidR="00712D32">
              <w:rPr>
                <w:rFonts w:ascii="Arial" w:hAnsi="Arial" w:cs="Arial"/>
                <w:b/>
                <w:bCs/>
                <w:color w:val="FFFFFF"/>
                <w:position w:val="-2"/>
                <w:sz w:val="18"/>
                <w:szCs w:val="18"/>
                <w:shd w:val="clear" w:color="auto" w:fill="000000"/>
              </w:rPr>
              <w:t>. Ponudba s podizvajalci</w:t>
            </w:r>
          </w:p>
        </w:tc>
      </w:tr>
    </w:tbl>
    <w:p w14:paraId="531128C0" w14:textId="77777777" w:rsidR="004653E5" w:rsidRDefault="004653E5" w:rsidP="0088047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45530F4" w14:textId="77777777" w:rsidR="0048331A" w:rsidRDefault="0048331A" w:rsidP="00880477">
      <w:pPr>
        <w:spacing w:before="225" w:after="225" w:line="240" w:lineRule="auto"/>
        <w:jc w:val="both"/>
      </w:pPr>
      <w:r>
        <w:rPr>
          <w:rFonts w:ascii="Arial" w:hAnsi="Arial" w:cs="Arial"/>
          <w:color w:val="000000"/>
          <w:sz w:val="18"/>
          <w:szCs w:val="18"/>
        </w:rPr>
        <w:t>Obveznosti določene v 94. členu ZJN-3, veljajo tudi za oddajo tega javnega naročila, skladno s prvo alinejo osmega odstavka 94. člena ZJN-3.</w:t>
      </w:r>
    </w:p>
    <w:p w14:paraId="6343ED5C" w14:textId="77777777" w:rsidR="004653E5" w:rsidRDefault="004653E5" w:rsidP="00880477">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4653E5" w14:paraId="12D52B1B" w14:textId="77777777" w:rsidTr="00880477">
        <w:tc>
          <w:tcPr>
            <w:tcW w:w="0" w:type="auto"/>
            <w:tcMar>
              <w:top w:w="0" w:type="auto"/>
              <w:bottom w:w="0" w:type="auto"/>
            </w:tcMar>
          </w:tcPr>
          <w:p w14:paraId="3FF5D1C4" w14:textId="77777777" w:rsidR="004653E5" w:rsidRDefault="004653E5" w:rsidP="00B71654">
            <w:pPr>
              <w:numPr>
                <w:ilvl w:val="0"/>
                <w:numId w:val="29"/>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547D22E5" w14:textId="77777777" w:rsidR="004653E5" w:rsidRDefault="004653E5" w:rsidP="00B71654">
            <w:pPr>
              <w:numPr>
                <w:ilvl w:val="0"/>
                <w:numId w:val="29"/>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5FB08B19" w14:textId="77777777" w:rsidR="004653E5" w:rsidRDefault="004653E5" w:rsidP="00B71654">
            <w:pPr>
              <w:numPr>
                <w:ilvl w:val="0"/>
                <w:numId w:val="29"/>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16E3694D" w14:textId="77777777" w:rsidR="004653E5" w:rsidRDefault="004653E5" w:rsidP="00880477">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D4B752F" w14:textId="77777777" w:rsidR="004653E5" w:rsidRDefault="004653E5" w:rsidP="00880477">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2DB471E" w14:textId="77777777" w:rsidR="004653E5" w:rsidRDefault="004653E5" w:rsidP="00880477">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14428D4" w14:textId="77777777" w:rsidR="004653E5" w:rsidRDefault="004653E5" w:rsidP="00880477">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5EDF5289" w14:textId="77777777" w:rsidR="004653E5" w:rsidRDefault="004653E5" w:rsidP="00880477">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86E45FC" w14:textId="77777777" w:rsidR="004653E5" w:rsidRDefault="004653E5" w:rsidP="00880477">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797FA3D1" w14:textId="77777777" w:rsidR="004653E5" w:rsidRDefault="004653E5" w:rsidP="00880477">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653E5" w14:paraId="3E4B4D62" w14:textId="77777777" w:rsidTr="00880477">
        <w:tc>
          <w:tcPr>
            <w:tcW w:w="0" w:type="auto"/>
            <w:tcMar>
              <w:top w:w="0" w:type="auto"/>
              <w:bottom w:w="0" w:type="auto"/>
            </w:tcMar>
          </w:tcPr>
          <w:p w14:paraId="30BC8FDF" w14:textId="77777777" w:rsidR="004653E5" w:rsidRDefault="004653E5" w:rsidP="00B71654">
            <w:pPr>
              <w:numPr>
                <w:ilvl w:val="0"/>
                <w:numId w:val="30"/>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4CE83D18" w14:textId="77777777" w:rsidR="004653E5" w:rsidRDefault="004653E5" w:rsidP="00B71654">
            <w:pPr>
              <w:numPr>
                <w:ilvl w:val="0"/>
                <w:numId w:val="30"/>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047CAED1" w14:textId="77777777" w:rsidR="004653E5" w:rsidRDefault="004653E5" w:rsidP="00B71654">
            <w:pPr>
              <w:numPr>
                <w:ilvl w:val="0"/>
                <w:numId w:val="3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9E4910D" w14:textId="77777777" w:rsidR="0048331A" w:rsidRPr="00EF482F" w:rsidRDefault="004653E5" w:rsidP="004653E5">
      <w:pPr>
        <w:spacing w:before="225" w:after="225" w:line="240" w:lineRule="auto"/>
        <w:jc w:val="both"/>
        <w:rPr>
          <w:rFonts w:ascii="Arial" w:hAnsi="Arial" w:cs="Arial"/>
          <w:sz w:val="18"/>
          <w:szCs w:val="18"/>
        </w:rPr>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5815F7" w14:paraId="357E0D47" w14:textId="77777777">
        <w:tc>
          <w:tcPr>
            <w:tcW w:w="0" w:type="auto"/>
            <w:shd w:val="clear" w:color="auto" w:fill="000000"/>
            <w:tcMar>
              <w:top w:w="150" w:type="dxa"/>
              <w:bottom w:w="150" w:type="dxa"/>
            </w:tcMar>
            <w:vAlign w:val="center"/>
          </w:tcPr>
          <w:p w14:paraId="009D8182" w14:textId="7E2D855A" w:rsidR="005815F7" w:rsidRDefault="004766DE">
            <w:r>
              <w:rPr>
                <w:rFonts w:ascii="Arial" w:hAnsi="Arial" w:cs="Arial"/>
                <w:b/>
                <w:bCs/>
                <w:color w:val="FFFFFF"/>
                <w:position w:val="-2"/>
                <w:sz w:val="18"/>
                <w:szCs w:val="18"/>
                <w:shd w:val="clear" w:color="auto" w:fill="000000"/>
              </w:rPr>
              <w:lastRenderedPageBreak/>
              <w:t>7</w:t>
            </w:r>
            <w:r w:rsidR="00712D32">
              <w:rPr>
                <w:rFonts w:ascii="Arial" w:hAnsi="Arial" w:cs="Arial"/>
                <w:b/>
                <w:bCs/>
                <w:color w:val="FFFFFF"/>
                <w:position w:val="-2"/>
                <w:sz w:val="18"/>
                <w:szCs w:val="18"/>
                <w:shd w:val="clear" w:color="auto" w:fill="000000"/>
              </w:rPr>
              <w:t>. Ustavitev postopka, zavrnitev vseh ponudb, odstop od izvedbe javnega naročila</w:t>
            </w:r>
          </w:p>
        </w:tc>
      </w:tr>
    </w:tbl>
    <w:p w14:paraId="3FD02759" w14:textId="77777777" w:rsidR="005815F7" w:rsidRDefault="00712D3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815F7" w14:paraId="371E7696" w14:textId="77777777">
        <w:tc>
          <w:tcPr>
            <w:tcW w:w="0" w:type="auto"/>
            <w:shd w:val="clear" w:color="auto" w:fill="000000"/>
            <w:tcMar>
              <w:top w:w="150" w:type="dxa"/>
              <w:bottom w:w="150" w:type="dxa"/>
            </w:tcMar>
            <w:vAlign w:val="center"/>
          </w:tcPr>
          <w:p w14:paraId="2F825C5F" w14:textId="476D2199" w:rsidR="005815F7" w:rsidRDefault="004766DE">
            <w:r>
              <w:rPr>
                <w:rFonts w:ascii="Arial" w:hAnsi="Arial" w:cs="Arial"/>
                <w:b/>
                <w:bCs/>
                <w:color w:val="FFFFFF"/>
                <w:position w:val="-2"/>
                <w:sz w:val="18"/>
                <w:szCs w:val="18"/>
                <w:shd w:val="clear" w:color="auto" w:fill="000000"/>
              </w:rPr>
              <w:t>8</w:t>
            </w:r>
            <w:r w:rsidR="00712D32">
              <w:rPr>
                <w:rFonts w:ascii="Arial" w:hAnsi="Arial" w:cs="Arial"/>
                <w:b/>
                <w:bCs/>
                <w:color w:val="FFFFFF"/>
                <w:position w:val="-2"/>
                <w:sz w:val="18"/>
                <w:szCs w:val="18"/>
                <w:shd w:val="clear" w:color="auto" w:fill="000000"/>
              </w:rPr>
              <w:t>. Zmanjšanje obsega naročila</w:t>
            </w:r>
          </w:p>
        </w:tc>
      </w:tr>
    </w:tbl>
    <w:p w14:paraId="26B83CAC" w14:textId="77777777" w:rsidR="005815F7" w:rsidRDefault="00712D3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4FC66B5" w14:textId="77777777" w:rsidR="005815F7" w:rsidRDefault="00712D3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815F7" w14:paraId="3E4ADB3E" w14:textId="77777777">
        <w:tc>
          <w:tcPr>
            <w:tcW w:w="0" w:type="auto"/>
            <w:shd w:val="clear" w:color="auto" w:fill="000000"/>
            <w:tcMar>
              <w:top w:w="150" w:type="dxa"/>
              <w:bottom w:w="150" w:type="dxa"/>
            </w:tcMar>
            <w:vAlign w:val="center"/>
          </w:tcPr>
          <w:p w14:paraId="61FCE786" w14:textId="0CA689EB" w:rsidR="005815F7" w:rsidRDefault="004766DE">
            <w:r>
              <w:rPr>
                <w:rFonts w:ascii="Arial" w:hAnsi="Arial" w:cs="Arial"/>
                <w:b/>
                <w:bCs/>
                <w:color w:val="FFFFFF"/>
                <w:position w:val="-2"/>
                <w:sz w:val="18"/>
                <w:szCs w:val="18"/>
                <w:shd w:val="clear" w:color="auto" w:fill="000000"/>
              </w:rPr>
              <w:t>9</w:t>
            </w:r>
            <w:r w:rsidR="00712D32">
              <w:rPr>
                <w:rFonts w:ascii="Arial" w:hAnsi="Arial" w:cs="Arial"/>
                <w:b/>
                <w:bCs/>
                <w:color w:val="FFFFFF"/>
                <w:position w:val="-2"/>
                <w:sz w:val="18"/>
                <w:szCs w:val="18"/>
                <w:shd w:val="clear" w:color="auto" w:fill="000000"/>
              </w:rPr>
              <w:t>. Dopolnjevanje, spreminjanje ter pojasnjevanje ponudb</w:t>
            </w:r>
          </w:p>
        </w:tc>
      </w:tr>
    </w:tbl>
    <w:p w14:paraId="58C9B203" w14:textId="77777777" w:rsidR="005815F7" w:rsidRDefault="00712D3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CBF0AC9" w14:textId="77777777" w:rsidR="005815F7" w:rsidRDefault="00712D3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80D97DC" w14:textId="77777777" w:rsidR="005815F7" w:rsidRDefault="00712D32">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C87C0C5" w14:textId="77777777" w:rsidR="005815F7" w:rsidRDefault="00712D3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5815F7" w14:paraId="2D3B6E6C" w14:textId="77777777">
        <w:tc>
          <w:tcPr>
            <w:tcW w:w="0" w:type="auto"/>
            <w:tcMar>
              <w:top w:w="0" w:type="auto"/>
              <w:bottom w:w="0" w:type="auto"/>
            </w:tcMar>
          </w:tcPr>
          <w:p w14:paraId="1EFB03FC" w14:textId="77777777" w:rsidR="005815F7" w:rsidRDefault="00712D32" w:rsidP="00B71654">
            <w:pPr>
              <w:numPr>
                <w:ilvl w:val="0"/>
                <w:numId w:val="5"/>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1ED499CA" w14:textId="77777777" w:rsidR="005815F7" w:rsidRDefault="00712D32" w:rsidP="00B71654">
            <w:pPr>
              <w:numPr>
                <w:ilvl w:val="0"/>
                <w:numId w:val="5"/>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5D1C998C" w14:textId="77777777" w:rsidR="005815F7" w:rsidRDefault="00712D32" w:rsidP="00B71654">
            <w:pPr>
              <w:numPr>
                <w:ilvl w:val="0"/>
                <w:numId w:val="5"/>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5C07E18D" w14:textId="77777777" w:rsidR="005815F7" w:rsidRDefault="00712D32">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564C088" w14:textId="77777777" w:rsidR="005815F7" w:rsidRDefault="00712D32">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815F7" w14:paraId="6ED19F14" w14:textId="77777777">
        <w:tc>
          <w:tcPr>
            <w:tcW w:w="0" w:type="auto"/>
            <w:shd w:val="clear" w:color="auto" w:fill="000000"/>
            <w:tcMar>
              <w:top w:w="150" w:type="dxa"/>
              <w:bottom w:w="150" w:type="dxa"/>
            </w:tcMar>
            <w:vAlign w:val="center"/>
          </w:tcPr>
          <w:p w14:paraId="753AE0DE" w14:textId="10EC2508" w:rsidR="005815F7" w:rsidRDefault="004766DE">
            <w:r>
              <w:rPr>
                <w:rFonts w:ascii="Arial" w:hAnsi="Arial" w:cs="Arial"/>
                <w:b/>
                <w:bCs/>
                <w:color w:val="FFFFFF"/>
                <w:position w:val="-2"/>
                <w:sz w:val="18"/>
                <w:szCs w:val="18"/>
                <w:shd w:val="clear" w:color="auto" w:fill="000000"/>
              </w:rPr>
              <w:t>10</w:t>
            </w:r>
            <w:r w:rsidR="00712D32">
              <w:rPr>
                <w:rFonts w:ascii="Arial" w:hAnsi="Arial" w:cs="Arial"/>
                <w:b/>
                <w:bCs/>
                <w:color w:val="FFFFFF"/>
                <w:position w:val="-2"/>
                <w:sz w:val="18"/>
                <w:szCs w:val="18"/>
                <w:shd w:val="clear" w:color="auto" w:fill="000000"/>
              </w:rPr>
              <w:t>. Obvestilo o oddaji naročila</w:t>
            </w:r>
          </w:p>
        </w:tc>
      </w:tr>
    </w:tbl>
    <w:p w14:paraId="003EF525" w14:textId="77777777" w:rsidR="004766DE" w:rsidRDefault="004766DE" w:rsidP="004766DE">
      <w:pPr>
        <w:spacing w:before="225" w:after="225" w:line="240" w:lineRule="auto"/>
        <w:jc w:val="both"/>
      </w:pPr>
      <w:r>
        <w:rPr>
          <w:rFonts w:ascii="Arial" w:hAnsi="Arial" w:cs="Arial"/>
          <w:color w:val="000000"/>
          <w:sz w:val="18"/>
          <w:szCs w:val="18"/>
        </w:rPr>
        <w:lastRenderedPageBreak/>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A4F4DDB" w14:textId="77777777" w:rsidR="004766DE" w:rsidRDefault="004766DE" w:rsidP="004766D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F6A93FE" w14:textId="77777777" w:rsidR="004766DE" w:rsidRPr="00223019" w:rsidRDefault="004766DE" w:rsidP="004766DE">
      <w:pPr>
        <w:spacing w:after="0" w:line="240" w:lineRule="auto"/>
        <w:jc w:val="both"/>
        <w:rPr>
          <w:rFonts w:ascii="Arial" w:eastAsia="Times New Roman" w:hAnsi="Arial" w:cs="Arial"/>
          <w:sz w:val="18"/>
          <w:szCs w:val="18"/>
          <w:lang w:eastAsia="sl-SI"/>
        </w:rPr>
      </w:pPr>
      <w:r w:rsidRPr="00223019">
        <w:rPr>
          <w:rFonts w:ascii="Arial" w:eastAsia="Times New Roman" w:hAnsi="Arial" w:cs="Arial"/>
          <w:sz w:val="18"/>
          <w:szCs w:val="18"/>
          <w:lang w:eastAsia="sl-SI"/>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190BD6D" w14:textId="0DF3E41A" w:rsidR="005815F7" w:rsidRDefault="004766D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w:t>
      </w:r>
      <w:r w:rsidR="00712D32">
        <w:rPr>
          <w:rFonts w:ascii="Arial" w:hAnsi="Arial" w:cs="Arial"/>
          <w:color w:val="000000"/>
          <w:sz w:val="18"/>
          <w:szCs w:val="18"/>
        </w:rPr>
        <w:t> </w:t>
      </w:r>
    </w:p>
    <w:tbl>
      <w:tblPr>
        <w:tblStyle w:val="NormalTablePHPDOCX"/>
        <w:tblW w:w="2500" w:type="pct"/>
        <w:tblInd w:w="108" w:type="dxa"/>
        <w:tblLook w:val="04A0" w:firstRow="1" w:lastRow="0" w:firstColumn="1" w:lastColumn="0" w:noHBand="0" w:noVBand="1"/>
      </w:tblPr>
      <w:tblGrid>
        <w:gridCol w:w="4535"/>
      </w:tblGrid>
      <w:tr w:rsidR="005815F7" w14:paraId="46FB2307" w14:textId="77777777">
        <w:tc>
          <w:tcPr>
            <w:tcW w:w="0" w:type="auto"/>
            <w:shd w:val="clear" w:color="auto" w:fill="000000"/>
            <w:tcMar>
              <w:top w:w="150" w:type="dxa"/>
              <w:bottom w:w="150" w:type="dxa"/>
            </w:tcMar>
            <w:vAlign w:val="center"/>
          </w:tcPr>
          <w:p w14:paraId="08BFF3DD" w14:textId="446AD0CD" w:rsidR="005815F7" w:rsidRDefault="00712D32" w:rsidP="004766DE">
            <w:r>
              <w:rPr>
                <w:rFonts w:ascii="Arial" w:hAnsi="Arial" w:cs="Arial"/>
                <w:b/>
                <w:bCs/>
                <w:color w:val="FFFFFF"/>
                <w:position w:val="-2"/>
                <w:sz w:val="18"/>
                <w:szCs w:val="18"/>
                <w:shd w:val="clear" w:color="auto" w:fill="000000"/>
              </w:rPr>
              <w:t>1</w:t>
            </w:r>
            <w:r w:rsidR="004766DE">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Sklenitev pogodbe in spremembe pogodbe</w:t>
            </w:r>
          </w:p>
        </w:tc>
      </w:tr>
    </w:tbl>
    <w:p w14:paraId="2B7B90CC" w14:textId="77777777" w:rsidR="005815F7" w:rsidRDefault="00712D32">
      <w:pPr>
        <w:spacing w:before="225" w:after="225" w:line="240" w:lineRule="auto"/>
        <w:jc w:val="both"/>
      </w:pPr>
      <w:r>
        <w:rPr>
          <w:rFonts w:ascii="Arial" w:hAnsi="Arial" w:cs="Arial"/>
          <w:color w:val="000000"/>
          <w:sz w:val="18"/>
          <w:szCs w:val="18"/>
        </w:rPr>
        <w:t>Izbrani ponudnik bo pozvan k podpisu pogodbe.</w:t>
      </w:r>
    </w:p>
    <w:p w14:paraId="3E6EA000" w14:textId="77777777" w:rsidR="005815F7" w:rsidRDefault="00712D32">
      <w:pPr>
        <w:spacing w:before="225" w:after="225" w:line="240" w:lineRule="auto"/>
        <w:jc w:val="both"/>
      </w:pPr>
      <w:r>
        <w:rPr>
          <w:rFonts w:ascii="Arial" w:hAnsi="Arial" w:cs="Arial"/>
          <w:color w:val="000000"/>
          <w:sz w:val="18"/>
          <w:szCs w:val="18"/>
        </w:rPr>
        <w:t xml:space="preserve">Naročnik bo pogodbo za posamezen sklop sklenil pod odložnim pogojem, če in v kolikor bodo zagotovljena sredstva za predmet naročila v okviru </w:t>
      </w:r>
      <w:r w:rsidRPr="004653E5">
        <w:rPr>
          <w:rFonts w:ascii="Arial" w:hAnsi="Arial" w:cs="Arial"/>
          <w:sz w:val="18"/>
          <w:szCs w:val="18"/>
        </w:rPr>
        <w:t xml:space="preserve">potrditve projekta izgradnje Centra odličnosti </w:t>
      </w:r>
      <w:proofErr w:type="spellStart"/>
      <w:r w:rsidRPr="004653E5">
        <w:rPr>
          <w:rFonts w:ascii="Arial" w:hAnsi="Arial" w:cs="Arial"/>
          <w:sz w:val="18"/>
          <w:szCs w:val="18"/>
        </w:rPr>
        <w:t>InnoRenew</w:t>
      </w:r>
      <w:proofErr w:type="spellEnd"/>
      <w:r w:rsidRPr="004653E5">
        <w:rPr>
          <w:rFonts w:ascii="Arial" w:hAnsi="Arial" w:cs="Arial"/>
          <w:sz w:val="18"/>
          <w:szCs w:val="18"/>
        </w:rPr>
        <w:t xml:space="preserve"> </w:t>
      </w:r>
      <w:proofErr w:type="spellStart"/>
      <w:r w:rsidRPr="004653E5">
        <w:rPr>
          <w:rFonts w:ascii="Arial" w:hAnsi="Arial" w:cs="Arial"/>
          <w:sz w:val="18"/>
          <w:szCs w:val="18"/>
        </w:rPr>
        <w:t>CoE</w:t>
      </w:r>
      <w:proofErr w:type="spellEnd"/>
      <w:r w:rsidRPr="004653E5">
        <w:rPr>
          <w:rFonts w:ascii="Arial" w:hAnsi="Arial" w:cs="Arial"/>
          <w:sz w:val="18"/>
          <w:szCs w:val="18"/>
        </w:rPr>
        <w:t>, ki jo bo delno sofinancirala Evropska unija iz Evropskega sklada za regionalni razvoj ter Republika Slovenija, Ministrstvo za izobraževanje, znanost in šport.</w:t>
      </w:r>
    </w:p>
    <w:p w14:paraId="34FCFB30" w14:textId="77777777" w:rsidR="005815F7" w:rsidRDefault="00712D32">
      <w:pPr>
        <w:spacing w:before="225" w:after="225" w:line="240" w:lineRule="auto"/>
        <w:jc w:val="both"/>
      </w:pPr>
      <w:r>
        <w:rPr>
          <w:rFonts w:ascii="Arial" w:hAnsi="Arial" w:cs="Arial"/>
          <w:color w:val="000000"/>
          <w:sz w:val="18"/>
          <w:szCs w:val="18"/>
        </w:rPr>
        <w:t>Pogodba bo v primeru zahtevanega zavarovanja za dobro izvedbo sklenjena pod odložnim pogojem do predložitve zahtevanega zavarovanja naročniku in do izpolnitve morebitnih drugih pogojev, kot izhajajo iz vzorca pogodbe in te razpisne dokumentacije.</w:t>
      </w:r>
    </w:p>
    <w:p w14:paraId="683D3C73" w14:textId="77777777" w:rsidR="005815F7" w:rsidRDefault="00712D32">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044E3B8" w14:textId="77777777" w:rsidR="005815F7" w:rsidRDefault="00712D32">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DE0B873" w14:textId="77777777" w:rsidR="005815F7" w:rsidRDefault="00712D32">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5815F7" w14:paraId="2BAEA106" w14:textId="77777777">
        <w:tc>
          <w:tcPr>
            <w:tcW w:w="0" w:type="auto"/>
            <w:tcMar>
              <w:top w:w="0" w:type="auto"/>
              <w:bottom w:w="0" w:type="auto"/>
            </w:tcMar>
          </w:tcPr>
          <w:p w14:paraId="7110ECDD" w14:textId="77777777" w:rsidR="005815F7" w:rsidRDefault="00712D32" w:rsidP="00B71654">
            <w:pPr>
              <w:numPr>
                <w:ilvl w:val="0"/>
                <w:numId w:val="6"/>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15BD95D" w14:textId="77777777" w:rsidR="005815F7" w:rsidRDefault="00712D32" w:rsidP="00B71654">
            <w:pPr>
              <w:numPr>
                <w:ilvl w:val="0"/>
                <w:numId w:val="6"/>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65642DA8" w14:textId="77777777" w:rsidR="005815F7" w:rsidRDefault="005815F7"/>
    <w:tbl>
      <w:tblPr>
        <w:tblStyle w:val="NormalTablePHPDOCX"/>
        <w:tblW w:w="0" w:type="auto"/>
        <w:tblInd w:w="108" w:type="dxa"/>
        <w:tblLook w:val="04A0" w:firstRow="1" w:lastRow="0" w:firstColumn="1" w:lastColumn="0" w:noHBand="0" w:noVBand="1"/>
      </w:tblPr>
      <w:tblGrid>
        <w:gridCol w:w="8962"/>
      </w:tblGrid>
      <w:tr w:rsidR="005815F7" w14:paraId="03D11B22" w14:textId="77777777">
        <w:tc>
          <w:tcPr>
            <w:tcW w:w="0" w:type="auto"/>
            <w:tcMar>
              <w:top w:w="0" w:type="auto"/>
              <w:bottom w:w="0" w:type="auto"/>
            </w:tcMar>
          </w:tcPr>
          <w:p w14:paraId="4F387500" w14:textId="77777777" w:rsidR="005815F7" w:rsidRDefault="00712D32" w:rsidP="00B71654">
            <w:pPr>
              <w:numPr>
                <w:ilvl w:val="0"/>
                <w:numId w:val="7"/>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43ED5B37" w14:textId="77777777" w:rsidR="005815F7" w:rsidRDefault="00712D32" w:rsidP="00B71654">
            <w:pPr>
              <w:numPr>
                <w:ilvl w:val="0"/>
                <w:numId w:val="7"/>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080AAC24" w14:textId="77777777" w:rsidR="005815F7" w:rsidRDefault="005815F7"/>
    <w:tbl>
      <w:tblPr>
        <w:tblStyle w:val="NormalTablePHPDOCX"/>
        <w:tblW w:w="0" w:type="auto"/>
        <w:tblInd w:w="108" w:type="dxa"/>
        <w:tblLook w:val="04A0" w:firstRow="1" w:lastRow="0" w:firstColumn="1" w:lastColumn="0" w:noHBand="0" w:noVBand="1"/>
      </w:tblPr>
      <w:tblGrid>
        <w:gridCol w:w="8962"/>
      </w:tblGrid>
      <w:tr w:rsidR="005815F7" w14:paraId="4DF04094" w14:textId="77777777">
        <w:tc>
          <w:tcPr>
            <w:tcW w:w="0" w:type="auto"/>
            <w:tcMar>
              <w:top w:w="0" w:type="auto"/>
              <w:bottom w:w="0" w:type="auto"/>
            </w:tcMar>
          </w:tcPr>
          <w:p w14:paraId="1C7A8AD1" w14:textId="77777777" w:rsidR="005815F7" w:rsidRDefault="00712D32" w:rsidP="00B71654">
            <w:pPr>
              <w:numPr>
                <w:ilvl w:val="0"/>
                <w:numId w:val="8"/>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242C2E12" w14:textId="77777777" w:rsidR="005815F7" w:rsidRDefault="00712D32" w:rsidP="00B71654">
            <w:pPr>
              <w:numPr>
                <w:ilvl w:val="0"/>
                <w:numId w:val="8"/>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14EA5804" w14:textId="77777777" w:rsidR="005815F7" w:rsidRDefault="005815F7"/>
    <w:tbl>
      <w:tblPr>
        <w:tblStyle w:val="NormalTablePHPDOCX"/>
        <w:tblW w:w="0" w:type="auto"/>
        <w:tblInd w:w="108" w:type="dxa"/>
        <w:tblLook w:val="04A0" w:firstRow="1" w:lastRow="0" w:firstColumn="1" w:lastColumn="0" w:noHBand="0" w:noVBand="1"/>
      </w:tblPr>
      <w:tblGrid>
        <w:gridCol w:w="8962"/>
      </w:tblGrid>
      <w:tr w:rsidR="005815F7" w14:paraId="61BB5608" w14:textId="77777777">
        <w:tc>
          <w:tcPr>
            <w:tcW w:w="0" w:type="auto"/>
            <w:tcMar>
              <w:top w:w="0" w:type="auto"/>
              <w:bottom w:w="0" w:type="auto"/>
            </w:tcMar>
          </w:tcPr>
          <w:p w14:paraId="7D3F5AA8" w14:textId="77777777" w:rsidR="005815F7" w:rsidRDefault="00712D32" w:rsidP="00B71654">
            <w:pPr>
              <w:numPr>
                <w:ilvl w:val="0"/>
                <w:numId w:val="9"/>
              </w:numPr>
              <w:jc w:val="both"/>
              <w:rPr>
                <w:rFonts w:ascii="Arial" w:hAnsi="Arial" w:cs="Arial"/>
                <w:color w:val="000000"/>
                <w:sz w:val="18"/>
                <w:szCs w:val="18"/>
              </w:rPr>
            </w:pPr>
            <w:r>
              <w:rPr>
                <w:rFonts w:ascii="Arial" w:hAnsi="Arial" w:cs="Arial"/>
                <w:color w:val="000000"/>
                <w:sz w:val="18"/>
                <w:szCs w:val="18"/>
              </w:rPr>
              <w:lastRenderedPageBreak/>
              <w:t>nedvoumna določba o reviziji ali opcija v skladu z a. točko;</w:t>
            </w:r>
          </w:p>
          <w:p w14:paraId="0285CAA2" w14:textId="77777777" w:rsidR="005815F7" w:rsidRDefault="00712D32" w:rsidP="00B71654">
            <w:pPr>
              <w:numPr>
                <w:ilvl w:val="0"/>
                <w:numId w:val="9"/>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14:paraId="6AE05F0D" w14:textId="77777777" w:rsidR="005815F7" w:rsidRDefault="005815F7"/>
    <w:tbl>
      <w:tblPr>
        <w:tblStyle w:val="NormalTablePHPDOCX"/>
        <w:tblW w:w="0" w:type="auto"/>
        <w:tblInd w:w="108" w:type="dxa"/>
        <w:tblLook w:val="04A0" w:firstRow="1" w:lastRow="0" w:firstColumn="1" w:lastColumn="0" w:noHBand="0" w:noVBand="1"/>
      </w:tblPr>
      <w:tblGrid>
        <w:gridCol w:w="5309"/>
      </w:tblGrid>
      <w:tr w:rsidR="005815F7" w14:paraId="169BD082" w14:textId="77777777">
        <w:tc>
          <w:tcPr>
            <w:tcW w:w="0" w:type="auto"/>
            <w:tcMar>
              <w:top w:w="0" w:type="auto"/>
              <w:bottom w:w="0" w:type="auto"/>
            </w:tcMar>
          </w:tcPr>
          <w:p w14:paraId="3CAB6704" w14:textId="77777777" w:rsidR="005815F7" w:rsidRDefault="00712D32" w:rsidP="00B71654">
            <w:pPr>
              <w:numPr>
                <w:ilvl w:val="0"/>
                <w:numId w:val="10"/>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729ACCB6" w14:textId="77777777" w:rsidR="005815F7" w:rsidRDefault="00712D32">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37AC58E1" w14:textId="77777777" w:rsidR="005815F7" w:rsidRDefault="00712D32">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5815F7" w14:paraId="0A31FBF3" w14:textId="77777777">
        <w:tc>
          <w:tcPr>
            <w:tcW w:w="0" w:type="auto"/>
            <w:tcMar>
              <w:top w:w="0" w:type="auto"/>
              <w:bottom w:w="0" w:type="auto"/>
            </w:tcMar>
          </w:tcPr>
          <w:p w14:paraId="69DA85D4" w14:textId="77777777" w:rsidR="005815F7" w:rsidRDefault="00712D32" w:rsidP="00B71654">
            <w:pPr>
              <w:numPr>
                <w:ilvl w:val="0"/>
                <w:numId w:val="11"/>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F4D0AE6" w14:textId="77777777" w:rsidR="005815F7" w:rsidRDefault="00712D32" w:rsidP="00B71654">
            <w:pPr>
              <w:numPr>
                <w:ilvl w:val="0"/>
                <w:numId w:val="11"/>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49A8278B" w14:textId="77777777" w:rsidR="005815F7" w:rsidRDefault="00712D32" w:rsidP="00B71654">
            <w:pPr>
              <w:numPr>
                <w:ilvl w:val="0"/>
                <w:numId w:val="11"/>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5301E16D" w14:textId="77777777" w:rsidR="005815F7" w:rsidRDefault="00712D32" w:rsidP="00B71654">
            <w:pPr>
              <w:numPr>
                <w:ilvl w:val="0"/>
                <w:numId w:val="11"/>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A9B5B97" w14:textId="77777777" w:rsidR="005815F7" w:rsidRDefault="005815F7"/>
    <w:tbl>
      <w:tblPr>
        <w:tblStyle w:val="NormalTablePHPDOCX"/>
        <w:tblW w:w="2500" w:type="pct"/>
        <w:tblInd w:w="108" w:type="dxa"/>
        <w:tblLook w:val="04A0" w:firstRow="1" w:lastRow="0" w:firstColumn="1" w:lastColumn="0" w:noHBand="0" w:noVBand="1"/>
      </w:tblPr>
      <w:tblGrid>
        <w:gridCol w:w="4535"/>
      </w:tblGrid>
      <w:tr w:rsidR="005815F7" w14:paraId="54E333C2" w14:textId="77777777">
        <w:tc>
          <w:tcPr>
            <w:tcW w:w="0" w:type="auto"/>
            <w:shd w:val="clear" w:color="auto" w:fill="000000"/>
            <w:tcMar>
              <w:top w:w="150" w:type="dxa"/>
              <w:bottom w:w="150" w:type="dxa"/>
            </w:tcMar>
            <w:vAlign w:val="center"/>
          </w:tcPr>
          <w:p w14:paraId="7515802D" w14:textId="36847789" w:rsidR="005815F7" w:rsidRDefault="00712D32" w:rsidP="004766DE">
            <w:r>
              <w:rPr>
                <w:rFonts w:ascii="Arial" w:hAnsi="Arial" w:cs="Arial"/>
                <w:b/>
                <w:bCs/>
                <w:color w:val="FFFFFF"/>
                <w:position w:val="-2"/>
                <w:sz w:val="18"/>
                <w:szCs w:val="18"/>
                <w:shd w:val="clear" w:color="auto" w:fill="000000"/>
              </w:rPr>
              <w:t>1</w:t>
            </w:r>
            <w:r w:rsidR="004766DE">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2B458B98" w14:textId="77777777" w:rsidR="005815F7" w:rsidRDefault="00712D3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6091233" w14:textId="77777777" w:rsidR="005815F7" w:rsidRDefault="00712D3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50BE90C" w14:textId="77777777" w:rsidR="005815F7" w:rsidRDefault="00712D32">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4F845E0" w14:textId="77777777" w:rsidR="005815F7" w:rsidRDefault="00712D32">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5815F7" w14:paraId="00D1E0C2" w14:textId="77777777">
        <w:tc>
          <w:tcPr>
            <w:tcW w:w="0" w:type="auto"/>
            <w:shd w:val="clear" w:color="auto" w:fill="000000"/>
            <w:tcMar>
              <w:top w:w="150" w:type="dxa"/>
              <w:bottom w:w="150" w:type="dxa"/>
            </w:tcMar>
            <w:vAlign w:val="center"/>
          </w:tcPr>
          <w:p w14:paraId="739D9E61" w14:textId="4BCF1221" w:rsidR="005815F7" w:rsidRDefault="00712D32" w:rsidP="004766DE">
            <w:r>
              <w:rPr>
                <w:rFonts w:ascii="Arial" w:hAnsi="Arial" w:cs="Arial"/>
                <w:b/>
                <w:bCs/>
                <w:color w:val="FFFFFF"/>
                <w:position w:val="-2"/>
                <w:sz w:val="18"/>
                <w:szCs w:val="18"/>
                <w:shd w:val="clear" w:color="auto" w:fill="000000"/>
              </w:rPr>
              <w:t>1</w:t>
            </w:r>
            <w:r w:rsidR="004766DE">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06FCC61E" w14:textId="77777777" w:rsidR="004766DE" w:rsidRDefault="004766DE" w:rsidP="004766DE">
      <w:pPr>
        <w:spacing w:before="225" w:after="225" w:line="240" w:lineRule="auto"/>
        <w:jc w:val="both"/>
      </w:pPr>
      <w:r>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4766DE" w14:paraId="70C124C6" w14:textId="77777777" w:rsidTr="004766DE">
        <w:tc>
          <w:tcPr>
            <w:tcW w:w="0" w:type="auto"/>
            <w:tcMar>
              <w:top w:w="0" w:type="auto"/>
              <w:bottom w:w="0" w:type="auto"/>
            </w:tcMar>
          </w:tcPr>
          <w:p w14:paraId="2A492313" w14:textId="77777777" w:rsidR="004766DE" w:rsidRDefault="004766DE" w:rsidP="00B71654">
            <w:pPr>
              <w:numPr>
                <w:ilvl w:val="0"/>
                <w:numId w:val="3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2D34FE4" w14:textId="77777777" w:rsidR="004766DE" w:rsidRDefault="004766DE" w:rsidP="00B71654">
            <w:pPr>
              <w:numPr>
                <w:ilvl w:val="0"/>
                <w:numId w:val="3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0FACBC51" w14:textId="77777777" w:rsidR="004766DE" w:rsidRDefault="004766DE" w:rsidP="00B71654">
            <w:pPr>
              <w:numPr>
                <w:ilvl w:val="0"/>
                <w:numId w:val="34"/>
              </w:numPr>
              <w:jc w:val="both"/>
              <w:rPr>
                <w:rFonts w:ascii="Arial" w:hAnsi="Arial" w:cs="Arial"/>
                <w:color w:val="000000"/>
                <w:sz w:val="18"/>
                <w:szCs w:val="18"/>
              </w:rPr>
            </w:pPr>
            <w:r>
              <w:rPr>
                <w:rFonts w:ascii="Arial" w:hAnsi="Arial" w:cs="Arial"/>
                <w:color w:val="000000"/>
                <w:sz w:val="18"/>
                <w:szCs w:val="18"/>
              </w:rPr>
              <w:lastRenderedPageBreak/>
              <w:t>da ponudnik morebitne popravke opremi z žigom in podpisom svoje pooblaščene osebe.</w:t>
            </w:r>
          </w:p>
        </w:tc>
      </w:tr>
    </w:tbl>
    <w:p w14:paraId="3CACA65B" w14:textId="77777777" w:rsidR="004766DE" w:rsidRDefault="004766DE" w:rsidP="004766DE">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676D696" w14:textId="77777777" w:rsidR="004766DE" w:rsidRDefault="004766DE" w:rsidP="004766DE">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813170D" w14:textId="77777777" w:rsidR="004766DE" w:rsidRDefault="004766DE" w:rsidP="004766D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F683067" w14:textId="77777777" w:rsidR="004766DE" w:rsidRDefault="004766DE" w:rsidP="004766D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815F7" w14:paraId="7405A197" w14:textId="77777777">
        <w:tc>
          <w:tcPr>
            <w:tcW w:w="0" w:type="auto"/>
            <w:shd w:val="clear" w:color="auto" w:fill="000000"/>
            <w:tcMar>
              <w:top w:w="150" w:type="dxa"/>
              <w:bottom w:w="150" w:type="dxa"/>
            </w:tcMar>
            <w:vAlign w:val="center"/>
          </w:tcPr>
          <w:p w14:paraId="150821CE" w14:textId="6B143B9F" w:rsidR="005815F7" w:rsidRDefault="00712D32" w:rsidP="004766DE">
            <w:r>
              <w:rPr>
                <w:rFonts w:ascii="Arial" w:hAnsi="Arial" w:cs="Arial"/>
                <w:b/>
                <w:bCs/>
                <w:color w:val="FFFFFF"/>
                <w:position w:val="-2"/>
                <w:sz w:val="18"/>
                <w:szCs w:val="18"/>
                <w:shd w:val="clear" w:color="auto" w:fill="000000"/>
              </w:rPr>
              <w:t>1</w:t>
            </w:r>
            <w:r w:rsidR="004766DE">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1715222F" w14:textId="5CB5BC08" w:rsidR="005815F7" w:rsidRDefault="00712D32">
      <w:pPr>
        <w:spacing w:before="225" w:after="225" w:line="240" w:lineRule="auto"/>
        <w:jc w:val="both"/>
      </w:pPr>
      <w:r>
        <w:rPr>
          <w:rFonts w:ascii="Arial" w:hAnsi="Arial" w:cs="Arial"/>
          <w:color w:val="000000"/>
          <w:sz w:val="18"/>
          <w:szCs w:val="18"/>
        </w:rPr>
        <w:t xml:space="preserve">Ponudba velja najmanj </w:t>
      </w:r>
      <w:r w:rsidR="004766DE">
        <w:rPr>
          <w:rFonts w:ascii="Arial" w:hAnsi="Arial" w:cs="Arial"/>
          <w:color w:val="000000"/>
          <w:sz w:val="18"/>
          <w:szCs w:val="18"/>
        </w:rPr>
        <w:t>120</w:t>
      </w:r>
      <w:r>
        <w:rPr>
          <w:rFonts w:ascii="Arial" w:hAnsi="Arial" w:cs="Arial"/>
          <w:color w:val="000000"/>
          <w:sz w:val="18"/>
          <w:szCs w:val="18"/>
        </w:rPr>
        <w:t xml:space="preserve"> dni od roka za predložitev ponudb. V primeru krajšega roka veljavnosti ponudbe se ponudba zavrne.</w:t>
      </w:r>
    </w:p>
    <w:p w14:paraId="20CD1029" w14:textId="77777777" w:rsidR="005815F7" w:rsidRDefault="00712D3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815F7" w14:paraId="556198D3" w14:textId="77777777">
        <w:tc>
          <w:tcPr>
            <w:tcW w:w="0" w:type="auto"/>
            <w:shd w:val="clear" w:color="auto" w:fill="000000"/>
            <w:tcMar>
              <w:top w:w="150" w:type="dxa"/>
              <w:bottom w:w="150" w:type="dxa"/>
            </w:tcMar>
            <w:vAlign w:val="center"/>
          </w:tcPr>
          <w:p w14:paraId="75F1B960" w14:textId="747B84E3" w:rsidR="005815F7" w:rsidRDefault="00712D32" w:rsidP="004766DE">
            <w:r>
              <w:rPr>
                <w:rFonts w:ascii="Arial" w:hAnsi="Arial" w:cs="Arial"/>
                <w:b/>
                <w:bCs/>
                <w:color w:val="FFFFFF"/>
                <w:position w:val="-2"/>
                <w:sz w:val="18"/>
                <w:szCs w:val="18"/>
                <w:shd w:val="clear" w:color="auto" w:fill="000000"/>
              </w:rPr>
              <w:t>1</w:t>
            </w:r>
            <w:r w:rsidR="004766DE">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1C30C7B9" w14:textId="77777777" w:rsidR="005815F7" w:rsidRDefault="00712D32">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66ABB5B" w14:textId="77777777" w:rsidR="005815F7" w:rsidRDefault="00712D3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A25FE9" w14:textId="77777777" w:rsidR="005815F7" w:rsidRDefault="00712D32">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B463CEB" w14:textId="77777777" w:rsidR="005815F7" w:rsidRDefault="00712D3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09BE3F4" w14:textId="17B1BBD4" w:rsidR="005815F7" w:rsidRDefault="00712D32">
      <w:pPr>
        <w:spacing w:before="225" w:after="225" w:line="240" w:lineRule="auto"/>
        <w:jc w:val="both"/>
      </w:pPr>
      <w:r>
        <w:rPr>
          <w:rFonts w:ascii="Arial" w:hAnsi="Arial" w:cs="Arial"/>
          <w:color w:val="000000"/>
          <w:sz w:val="18"/>
          <w:szCs w:val="18"/>
        </w:rPr>
        <w:t xml:space="preserve">Vlagatelj mora pred vložitvijo zahtevka za revizijo zoper vsebino razpisne dokumentacije ali vsebino objave plačati takso v višini </w:t>
      </w:r>
      <w:r w:rsidR="004766DE">
        <w:rPr>
          <w:rFonts w:ascii="Arial" w:hAnsi="Arial" w:cs="Arial"/>
          <w:color w:val="000000"/>
          <w:sz w:val="18"/>
          <w:szCs w:val="18"/>
        </w:rPr>
        <w:t>4</w:t>
      </w:r>
      <w:r>
        <w:rPr>
          <w:rFonts w:ascii="Arial" w:hAnsi="Arial" w:cs="Arial"/>
          <w:color w:val="000000"/>
          <w:sz w:val="18"/>
          <w:szCs w:val="18"/>
        </w:rPr>
        <w:t>.000,00 EUR.</w:t>
      </w:r>
    </w:p>
    <w:p w14:paraId="5784E6A6" w14:textId="77777777" w:rsidR="005815F7" w:rsidRDefault="00712D32">
      <w:pPr>
        <w:spacing w:before="225" w:after="225" w:line="240" w:lineRule="auto"/>
        <w:jc w:val="both"/>
      </w:pPr>
      <w:r>
        <w:rPr>
          <w:rFonts w:ascii="Arial" w:hAnsi="Arial" w:cs="Arial"/>
          <w:color w:val="000000"/>
          <w:sz w:val="18"/>
          <w:szCs w:val="18"/>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2091546F" w14:textId="77777777" w:rsidR="005815F7" w:rsidRDefault="00712D32">
      <w:pPr>
        <w:spacing w:before="225" w:after="225" w:line="240" w:lineRule="auto"/>
        <w:jc w:val="both"/>
      </w:pPr>
      <w:r>
        <w:rPr>
          <w:rFonts w:ascii="Arial" w:hAnsi="Arial" w:cs="Arial"/>
          <w:color w:val="000000"/>
          <w:sz w:val="18"/>
          <w:szCs w:val="18"/>
        </w:rPr>
        <w:t>http://www.djn.mju.gov.si/sistem-javnega-narocanja/pravno-varstvo </w:t>
      </w:r>
    </w:p>
    <w:p w14:paraId="0260EFE8" w14:textId="77777777" w:rsidR="005815F7" w:rsidRDefault="00712D32">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14:paraId="5BE058FE" w14:textId="77777777" w:rsidR="005815F7" w:rsidRDefault="00712D32">
      <w:pPr>
        <w:spacing w:before="225" w:after="225" w:line="240" w:lineRule="auto"/>
        <w:jc w:val="both"/>
      </w:pPr>
      <w:r>
        <w:rPr>
          <w:rFonts w:ascii="Arial" w:hAnsi="Arial" w:cs="Arial"/>
          <w:color w:val="000000"/>
          <w:sz w:val="18"/>
          <w:szCs w:val="18"/>
        </w:rPr>
        <w:t>Zahtevek za revizijo se lahko vloži v roku iz 25. člena ZPVPJN.</w:t>
      </w:r>
    </w:p>
    <w:p w14:paraId="48C2ED94" w14:textId="77777777" w:rsidR="005815F7" w:rsidRDefault="00712D3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921276C" w14:textId="77777777" w:rsidR="005815F7" w:rsidRDefault="005815F7">
      <w:pPr>
        <w:sectPr w:rsidR="005815F7" w:rsidSect="00D931BF">
          <w:pgSz w:w="11906" w:h="16838"/>
          <w:pgMar w:top="1418" w:right="1418" w:bottom="1418" w:left="1418" w:header="567" w:footer="680" w:gutter="0"/>
          <w:cols w:space="708"/>
          <w:docGrid w:linePitch="360"/>
        </w:sectPr>
      </w:pPr>
    </w:p>
    <w:p w14:paraId="07F24037" w14:textId="77777777" w:rsidR="00712D32" w:rsidRPr="00A820C7" w:rsidRDefault="00712D32" w:rsidP="00712D3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39639B2" w14:textId="77777777" w:rsidR="00712D32" w:rsidRDefault="00712D32" w:rsidP="00712D32">
      <w:pPr>
        <w:rPr>
          <w:rFonts w:ascii="Arial" w:hAnsi="Arial" w:cs="Arial"/>
          <w:sz w:val="18"/>
          <w:szCs w:val="18"/>
        </w:rPr>
      </w:pPr>
    </w:p>
    <w:p w14:paraId="790DADB0" w14:textId="5E32152A" w:rsidR="00712D32" w:rsidRPr="00C25086" w:rsidRDefault="00EE7B95" w:rsidP="00712D32">
      <w:r>
        <w:rPr>
          <w:rFonts w:ascii="Arial" w:hAnsi="Arial" w:cs="Arial"/>
          <w:b/>
          <w:bCs/>
          <w:color w:val="000000"/>
          <w:sz w:val="18"/>
          <w:szCs w:val="18"/>
        </w:rPr>
        <w:t>Merila so določena za vsak sklop posebej, kot sledi v nadaljevanju:</w:t>
      </w:r>
    </w:p>
    <w:p w14:paraId="14E927A1" w14:textId="43E24478" w:rsidR="00CD7DC0" w:rsidRPr="00EE7B95" w:rsidRDefault="00CD7DC0" w:rsidP="00CD7DC0">
      <w:pPr>
        <w:spacing w:before="225" w:after="225" w:line="240" w:lineRule="auto"/>
        <w:jc w:val="both"/>
        <w:rPr>
          <w:b/>
        </w:rPr>
      </w:pPr>
      <w:r w:rsidRPr="00EE7B95">
        <w:rPr>
          <w:rFonts w:ascii="Arial" w:hAnsi="Arial" w:cs="Arial"/>
          <w:b/>
          <w:color w:val="000000"/>
          <w:sz w:val="18"/>
          <w:szCs w:val="18"/>
        </w:rPr>
        <w:t xml:space="preserve">Za sklop 1 se bodo upoštevali naslednji </w:t>
      </w:r>
      <w:proofErr w:type="spellStart"/>
      <w:r w:rsidRPr="00EE7B95">
        <w:rPr>
          <w:rFonts w:ascii="Arial" w:hAnsi="Arial" w:cs="Arial"/>
          <w:b/>
          <w:color w:val="000000"/>
          <w:sz w:val="18"/>
          <w:szCs w:val="18"/>
        </w:rPr>
        <w:t>ponderji</w:t>
      </w:r>
      <w:proofErr w:type="spellEnd"/>
      <w:r w:rsidRPr="00EE7B95">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2FF52C14"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20C60"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1A441"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7223D"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7B7942B7"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76016E66" w14:textId="10EB6C38" w:rsidR="00CD7DC0" w:rsidRDefault="00CD7DC0" w:rsidP="000F4F45">
            <w:pPr>
              <w:spacing w:before="135" w:after="135"/>
              <w:jc w:val="both"/>
              <w:textAlignment w:val="center"/>
            </w:pPr>
            <w:r>
              <w:rPr>
                <w:rFonts w:ascii="Arial" w:hAnsi="Arial" w:cs="Arial"/>
                <w:color w:val="000000"/>
                <w:position w:val="-2"/>
                <w:sz w:val="18"/>
                <w:szCs w:val="18"/>
              </w:rPr>
              <w:t xml:space="preserve">T cena = </w:t>
            </w:r>
            <w:r w:rsidR="000F4F45">
              <w:rPr>
                <w:rFonts w:ascii="Arial" w:hAnsi="Arial" w:cs="Arial"/>
                <w:color w:val="000000"/>
                <w:position w:val="-2"/>
                <w:sz w:val="18"/>
                <w:szCs w:val="18"/>
              </w:rPr>
              <w:t>60</w:t>
            </w:r>
            <w:r>
              <w:rPr>
                <w:rFonts w:ascii="Arial" w:hAnsi="Arial" w:cs="Arial"/>
                <w:color w:val="000000"/>
                <w:position w:val="-2"/>
                <w:sz w:val="18"/>
                <w:szCs w:val="18"/>
              </w:rPr>
              <w:t xml:space="preserve"> X najnižja ponudbena cena z DDV / točkovana ponudbena cena z DDV</w:t>
            </w:r>
          </w:p>
        </w:tc>
      </w:tr>
      <w:tr w:rsidR="00CD7DC0" w14:paraId="4DB49176"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8B9D4"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DED8E" w14:textId="77777777" w:rsidR="00CD7DC0" w:rsidRDefault="00CD7DC0" w:rsidP="00CD7DC0">
            <w:r>
              <w:rPr>
                <w:rFonts w:ascii="Arial" w:hAnsi="Arial" w:cs="Arial"/>
                <w:color w:val="000000"/>
                <w:position w:val="-2"/>
                <w:sz w:val="18"/>
                <w:szCs w:val="18"/>
              </w:rPr>
              <w:t>Cena servisne ure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F3E06" w14:textId="77777777" w:rsidR="00CD7DC0" w:rsidRDefault="00CD7DC0" w:rsidP="00CD7DC0">
            <w:pPr>
              <w:spacing w:before="135" w:after="135"/>
              <w:jc w:val="both"/>
              <w:textAlignment w:val="cente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fiksno ceno servisne ure skupaj s kilometrino</w:t>
            </w:r>
            <w:r>
              <w:rPr>
                <w:rFonts w:ascii="Arial" w:hAnsi="Arial" w:cs="Arial"/>
                <w:color w:val="000000"/>
                <w:position w:val="-2"/>
                <w:sz w:val="18"/>
                <w:szCs w:val="18"/>
              </w:rPr>
              <w:t xml:space="preserve"> za servisiranje ponujene opreme, in sicer za čas najmanj 3 let po izteku garancijske dobe.</w:t>
            </w:r>
          </w:p>
          <w:p w14:paraId="0FBB3311" w14:textId="77777777" w:rsidR="00CD7DC0" w:rsidRDefault="00CD7DC0" w:rsidP="00CD7DC0">
            <w:pPr>
              <w:spacing w:before="135" w:after="135"/>
              <w:jc w:val="both"/>
              <w:textAlignment w:val="center"/>
            </w:pPr>
            <w:r>
              <w:rPr>
                <w:rFonts w:ascii="Arial" w:hAnsi="Arial" w:cs="Arial"/>
                <w:color w:val="000000"/>
                <w:position w:val="-2"/>
                <w:sz w:val="18"/>
                <w:szCs w:val="18"/>
              </w:rPr>
              <w:t>Ponudnik, ki ponudi najnižjo fiksno ceno servisne ure skupaj s kilometrino za servisiranje ponujene opreme, dobi 10 točk. Naslednji (drugi) ponudnik v vrstnem redu, ki je ponudil drugo najnižjo fiksno ceno servisne ure skupaj s kilometrino za servisiranje ponujene opreme, prejme 5 točk. Preostali ponudniki (tretji in naslednji) v vrstnem redu dobijo 0 točk.</w:t>
            </w:r>
          </w:p>
          <w:p w14:paraId="1BA2C036" w14:textId="77777777" w:rsidR="00CD7DC0" w:rsidRDefault="00CD7DC0" w:rsidP="00CD7DC0">
            <w:pPr>
              <w:spacing w:before="135" w:after="135"/>
              <w:jc w:val="both"/>
              <w:textAlignment w:val="center"/>
            </w:pPr>
            <w:r>
              <w:rPr>
                <w:rFonts w:ascii="Arial" w:hAnsi="Arial" w:cs="Arial"/>
                <w:color w:val="000000"/>
                <w:position w:val="-2"/>
                <w:sz w:val="18"/>
                <w:szCs w:val="18"/>
              </w:rPr>
              <w:t>Maksimalno št. točk po tem merilu je 10 točk.</w:t>
            </w:r>
          </w:p>
        </w:tc>
      </w:tr>
      <w:tr w:rsidR="000F4F45" w14:paraId="7A5159D6"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7C4D9" w14:textId="3767E682" w:rsidR="000F4F45" w:rsidRDefault="000F4F45" w:rsidP="000F4F45">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7ACFA" w14:textId="4E3843C4" w:rsidR="000F4F45" w:rsidRDefault="000F4F45" w:rsidP="00CD7DC0">
            <w:pPr>
              <w:rPr>
                <w:rFonts w:ascii="Arial" w:hAnsi="Arial" w:cs="Arial"/>
                <w:color w:val="000000"/>
                <w:position w:val="-2"/>
                <w:sz w:val="18"/>
                <w:szCs w:val="18"/>
              </w:rPr>
            </w:pPr>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C8746" w14:textId="77777777" w:rsidR="000F4F45" w:rsidRDefault="000F4F45" w:rsidP="009F1452">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10 točk.</w:t>
            </w:r>
          </w:p>
          <w:p w14:paraId="2D2E76CD" w14:textId="77777777" w:rsidR="000F4F45" w:rsidRDefault="000F4F45" w:rsidP="009F1452">
            <w:pPr>
              <w:spacing w:before="135" w:after="135"/>
              <w:jc w:val="both"/>
              <w:textAlignment w:val="center"/>
            </w:pPr>
            <w:r>
              <w:rPr>
                <w:rFonts w:ascii="Arial" w:hAnsi="Arial" w:cs="Arial"/>
                <w:color w:val="000000"/>
                <w:position w:val="-2"/>
                <w:sz w:val="18"/>
                <w:szCs w:val="18"/>
              </w:rPr>
              <w:t>Ponudnik, ki ponudi najdaljši garancijski rok za opremo  dobi 10 točk. Naslednji (drugi) ponudnik v vrstnem redu, ki je ponudil drugi najdaljši garancijski rok od zahtevanega, prejme 5 točk. Preostali ponudniki (tretji in naslednji) v vrstnem redu dobijo 0 točk.</w:t>
            </w:r>
          </w:p>
          <w:p w14:paraId="1533ABC5" w14:textId="6A905F4D" w:rsidR="000F4F45" w:rsidRDefault="000F4F45" w:rsidP="00CD7D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tc>
      </w:tr>
      <w:tr w:rsidR="000F4F45" w14:paraId="231A549C"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D3E66" w14:textId="0ED13740" w:rsidR="000F4F45" w:rsidRDefault="000F4F45" w:rsidP="000F4F45">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FA36C" w14:textId="77777777" w:rsidR="000F4F45" w:rsidRDefault="000F4F45" w:rsidP="00CD7DC0">
            <w:r>
              <w:rPr>
                <w:rFonts w:ascii="Arial" w:hAnsi="Arial" w:cs="Arial"/>
                <w:color w:val="000000"/>
                <w:position w:val="-2"/>
                <w:sz w:val="18"/>
                <w:szCs w:val="18"/>
              </w:rPr>
              <w:t>Popust za rezervne dele/material/opremo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D544E" w14:textId="77777777" w:rsidR="000F4F45" w:rsidRDefault="000F4F45" w:rsidP="00CD7DC0">
            <w:pPr>
              <w:spacing w:before="135" w:after="135"/>
              <w:jc w:val="both"/>
              <w:textAlignment w:val="center"/>
            </w:pPr>
            <w:r>
              <w:rPr>
                <w:rFonts w:ascii="Arial" w:hAnsi="Arial" w:cs="Arial"/>
                <w:color w:val="000000"/>
                <w:position w:val="-2"/>
                <w:sz w:val="18"/>
                <w:szCs w:val="18"/>
              </w:rPr>
              <w:t>Ponudnik mora v ponudbi (obrazec št. 6 – Izjava ponudnika) zagotoviti in navesti naročniku </w:t>
            </w:r>
            <w:r>
              <w:rPr>
                <w:rFonts w:ascii="Arial" w:hAnsi="Arial" w:cs="Arial"/>
                <w:color w:val="000000"/>
                <w:position w:val="-2"/>
                <w:sz w:val="18"/>
                <w:szCs w:val="18"/>
                <w:u w:val="single"/>
              </w:rPr>
              <w:t>fiksni popust v procentu (%) na redni maloprodaji cenik za vse rezervne dele/material/opremo</w:t>
            </w:r>
            <w:r>
              <w:rPr>
                <w:rFonts w:ascii="Arial" w:hAnsi="Arial" w:cs="Arial"/>
                <w:color w:val="000000"/>
                <w:position w:val="-2"/>
                <w:sz w:val="18"/>
                <w:szCs w:val="18"/>
              </w:rPr>
              <w:t> za ponujeno opremo, in sicer za obdobje se najmanj 5 let po izteku garancijske dobe. </w:t>
            </w:r>
          </w:p>
          <w:p w14:paraId="171807BC" w14:textId="77777777" w:rsidR="000F4F45" w:rsidRDefault="000F4F45" w:rsidP="00CD7DC0">
            <w:pPr>
              <w:spacing w:before="135" w:after="135"/>
              <w:jc w:val="both"/>
              <w:textAlignment w:val="center"/>
            </w:pPr>
            <w:r>
              <w:rPr>
                <w:rFonts w:ascii="Arial" w:hAnsi="Arial" w:cs="Arial"/>
                <w:color w:val="000000"/>
                <w:position w:val="-2"/>
                <w:sz w:val="18"/>
                <w:szCs w:val="18"/>
              </w:rPr>
              <w:t>Ponudnik, ki ponudi najvišji fiksni procent (%) dobi 10 točk. Naslednji (drugi) ponudnik v vrstnem redu, ki je ponudili drugi najnižji fiksni procent (%) prejme 5 točk. Preostali ponudniki (tretji in naslednji) v vrstnem redu dobijo 0 točk.</w:t>
            </w:r>
          </w:p>
          <w:p w14:paraId="0FED7125" w14:textId="77777777" w:rsidR="000F4F45" w:rsidRDefault="000F4F45" w:rsidP="00CD7DC0">
            <w:pPr>
              <w:spacing w:before="135" w:after="135"/>
              <w:jc w:val="both"/>
              <w:textAlignment w:val="center"/>
            </w:pPr>
            <w:r>
              <w:rPr>
                <w:rFonts w:ascii="Arial" w:hAnsi="Arial" w:cs="Arial"/>
                <w:color w:val="000000"/>
                <w:position w:val="-2"/>
                <w:sz w:val="18"/>
                <w:szCs w:val="18"/>
              </w:rPr>
              <w:t>Maksimalno št. točk po tem merilu je 10 točk.</w:t>
            </w:r>
          </w:p>
        </w:tc>
      </w:tr>
      <w:tr w:rsidR="000F4F45" w14:paraId="7503EC68"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CB90B" w14:textId="65589CFF" w:rsidR="000F4F45" w:rsidRDefault="000F4F45" w:rsidP="000F4F45">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5:</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3A2B5" w14:textId="731522A0" w:rsidR="000F4F45" w:rsidRDefault="000F4F45" w:rsidP="00CD7DC0">
            <w:r>
              <w:rPr>
                <w:rFonts w:ascii="Arial" w:hAnsi="Arial" w:cs="Arial"/>
                <w:color w:val="000000"/>
                <w:position w:val="-2"/>
                <w:sz w:val="18"/>
                <w:szCs w:val="18"/>
              </w:rPr>
              <w:t>Brezplačno posodabljanje programske opreme za obdobje petih let po dobavi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5A6B6" w14:textId="00C8B0CA" w:rsidR="000F4F45" w:rsidRDefault="000F4F45" w:rsidP="00CD7DC0">
            <w:pPr>
              <w:spacing w:before="135" w:after="135"/>
              <w:jc w:val="both"/>
              <w:textAlignment w:val="center"/>
            </w:pPr>
            <w:r>
              <w:rPr>
                <w:rFonts w:ascii="Arial" w:hAnsi="Arial" w:cs="Arial"/>
                <w:color w:val="000000"/>
                <w:position w:val="-2"/>
                <w:sz w:val="18"/>
                <w:szCs w:val="18"/>
              </w:rPr>
              <w:t>Ponudnik, ki ponudi brezplačno posodabljanje programske opreme za obdobje petih let po dobavi prejme dodatnih 10 točk.</w:t>
            </w:r>
          </w:p>
          <w:p w14:paraId="59196D5C" w14:textId="77777777" w:rsidR="000F4F45" w:rsidRDefault="000F4F45" w:rsidP="00CD7D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p w14:paraId="3F8539B7" w14:textId="366CCF90" w:rsidR="000F4F45" w:rsidRDefault="000F4F45" w:rsidP="000F4F45">
            <w:pPr>
              <w:spacing w:before="135" w:after="135"/>
              <w:jc w:val="both"/>
              <w:textAlignment w:val="center"/>
            </w:pPr>
            <w:r>
              <w:rPr>
                <w:rFonts w:ascii="Arial" w:hAnsi="Arial" w:cs="Arial"/>
                <w:color w:val="000000"/>
                <w:position w:val="-2"/>
                <w:sz w:val="18"/>
                <w:szCs w:val="18"/>
              </w:rPr>
              <w:t>Ponudnik navede možnost brezplačnega posodabljanja programske opreme za obdobje petih let po dobavi, v ponudbi (obrazec št. 6 – Izjava ponudnika).</w:t>
            </w:r>
          </w:p>
        </w:tc>
      </w:tr>
    </w:tbl>
    <w:p w14:paraId="32914433"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09F21A18" w14:textId="7A116ADF" w:rsidR="00CD7DC0" w:rsidRDefault="00CD7DC0" w:rsidP="00CD7DC0">
      <w:pPr>
        <w:spacing w:before="225" w:after="225" w:line="240" w:lineRule="auto"/>
        <w:jc w:val="both"/>
      </w:pPr>
      <w:r>
        <w:rPr>
          <w:rFonts w:ascii="Arial" w:hAnsi="Arial" w:cs="Arial"/>
          <w:color w:val="000000"/>
          <w:sz w:val="18"/>
          <w:szCs w:val="18"/>
        </w:rPr>
        <w:t xml:space="preserve">Maksimalno št. točk po vseh </w:t>
      </w:r>
      <w:r w:rsidR="00D63C60">
        <w:rPr>
          <w:rFonts w:ascii="Arial" w:hAnsi="Arial" w:cs="Arial"/>
          <w:color w:val="000000"/>
          <w:sz w:val="18"/>
          <w:szCs w:val="18"/>
        </w:rPr>
        <w:t>petih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27DFBBB9" w14:textId="77777777"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2. V kolikor tudi v slednjem primeru naročnik ne pride do najugodnejšega ponudnika, se med enakovrednimi ponudbami izvede žreb.</w:t>
      </w:r>
    </w:p>
    <w:p w14:paraId="4262D2E9" w14:textId="77777777" w:rsidR="00EE7B95" w:rsidRDefault="00EE7B95" w:rsidP="000F4F45">
      <w:pPr>
        <w:spacing w:before="225" w:after="225" w:line="240" w:lineRule="auto"/>
        <w:jc w:val="both"/>
      </w:pPr>
    </w:p>
    <w:p w14:paraId="51B31D8B" w14:textId="78B33665" w:rsidR="00CD7DC0" w:rsidRPr="00B25091" w:rsidRDefault="000F4F45" w:rsidP="00CD7DC0">
      <w:pPr>
        <w:spacing w:before="225" w:after="225" w:line="240" w:lineRule="auto"/>
        <w:jc w:val="both"/>
        <w:rPr>
          <w:b/>
        </w:rPr>
      </w:pPr>
      <w:r w:rsidRPr="003624D3">
        <w:rPr>
          <w:rFonts w:ascii="Arial" w:hAnsi="Arial" w:cs="Arial"/>
          <w:b/>
          <w:color w:val="000000"/>
          <w:sz w:val="18"/>
          <w:szCs w:val="18"/>
        </w:rPr>
        <w:t xml:space="preserve">Za sklop </w:t>
      </w:r>
      <w:r>
        <w:rPr>
          <w:rFonts w:ascii="Arial" w:hAnsi="Arial" w:cs="Arial"/>
          <w:b/>
          <w:color w:val="000000"/>
          <w:sz w:val="18"/>
          <w:szCs w:val="18"/>
        </w:rPr>
        <w:t>2</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4F1108" w14:paraId="4AA0789E"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03B38" w14:textId="77777777" w:rsidR="004F1108" w:rsidRDefault="004F1108"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C7E80" w14:textId="77777777" w:rsidR="004F1108" w:rsidRDefault="004F1108" w:rsidP="009F145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DE651" w14:textId="77777777" w:rsidR="004F1108" w:rsidRDefault="004F1108" w:rsidP="009F1452">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14399EE6" w14:textId="77777777" w:rsidR="004F1108" w:rsidRDefault="004F1108" w:rsidP="009F1452">
            <w:pPr>
              <w:spacing w:before="135" w:after="135"/>
              <w:jc w:val="both"/>
              <w:textAlignment w:val="center"/>
            </w:pPr>
            <w:r>
              <w:rPr>
                <w:rFonts w:ascii="Arial" w:hAnsi="Arial" w:cs="Arial"/>
                <w:color w:val="000000"/>
                <w:position w:val="-2"/>
                <w:sz w:val="18"/>
                <w:szCs w:val="18"/>
              </w:rPr>
              <w:t>Točkovanje se vrši po naslednji formuli:</w:t>
            </w:r>
          </w:p>
          <w:p w14:paraId="01919F7F" w14:textId="77777777" w:rsidR="004F1108" w:rsidRDefault="004F1108" w:rsidP="009F1452">
            <w:pPr>
              <w:spacing w:before="135" w:after="135"/>
              <w:jc w:val="both"/>
              <w:textAlignment w:val="center"/>
            </w:pPr>
            <w:r>
              <w:rPr>
                <w:rFonts w:ascii="Arial" w:hAnsi="Arial" w:cs="Arial"/>
                <w:color w:val="000000"/>
                <w:position w:val="-2"/>
                <w:sz w:val="18"/>
                <w:szCs w:val="18"/>
              </w:rPr>
              <w:t>T cena = 60 X najnižja ponudbena cena z DDV / točkovana ponudbena cena z DDV</w:t>
            </w:r>
          </w:p>
        </w:tc>
      </w:tr>
      <w:tr w:rsidR="004F1108" w14:paraId="2DDB0A92"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0290F" w14:textId="77777777" w:rsidR="004F1108" w:rsidRDefault="004F1108"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3D35A" w14:textId="77777777" w:rsidR="004F1108" w:rsidRDefault="004F1108" w:rsidP="009F1452">
            <w:r>
              <w:rPr>
                <w:rFonts w:ascii="Arial" w:hAnsi="Arial" w:cs="Arial"/>
                <w:color w:val="000000"/>
                <w:position w:val="-2"/>
                <w:sz w:val="18"/>
                <w:szCs w:val="18"/>
              </w:rPr>
              <w:t>Cena servisne ure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018A8" w14:textId="77777777" w:rsidR="004F1108" w:rsidRDefault="004F1108" w:rsidP="009F1452">
            <w:pPr>
              <w:spacing w:before="135" w:after="135"/>
              <w:jc w:val="both"/>
              <w:textAlignment w:val="cente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fiksno ceno servisne ure skupaj s kilometrino</w:t>
            </w:r>
            <w:r>
              <w:rPr>
                <w:rFonts w:ascii="Arial" w:hAnsi="Arial" w:cs="Arial"/>
                <w:color w:val="000000"/>
                <w:position w:val="-2"/>
                <w:sz w:val="18"/>
                <w:szCs w:val="18"/>
              </w:rPr>
              <w:t xml:space="preserve"> za servisiranje ponujene opreme, in sicer za čas najmanj 3 let po izteku garancijske dobe.</w:t>
            </w:r>
          </w:p>
          <w:p w14:paraId="503ED3B3"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najnižjo fiksno ceno servisne ure skupaj s kilometrino za servisiranje ponujene opreme, dobi 10 točk. Naslednji (drugi) ponudnik v vrstnem redu, ki je ponudil drugo najnižjo fiksno ceno servisne ure skupaj s kilometrino za servisiranje ponujene opreme, prejme 5 točk. Preostali ponudniki (tretji in naslednji) v vrstnem redu dobijo 0 točk.</w:t>
            </w:r>
          </w:p>
          <w:p w14:paraId="154C5EBC" w14:textId="77777777" w:rsidR="004F1108" w:rsidRDefault="004F1108" w:rsidP="009F1452">
            <w:pPr>
              <w:spacing w:before="135" w:after="135"/>
              <w:jc w:val="both"/>
              <w:textAlignment w:val="center"/>
            </w:pPr>
            <w:r>
              <w:rPr>
                <w:rFonts w:ascii="Arial" w:hAnsi="Arial" w:cs="Arial"/>
                <w:color w:val="000000"/>
                <w:position w:val="-2"/>
                <w:sz w:val="18"/>
                <w:szCs w:val="18"/>
              </w:rPr>
              <w:t>Maksimalno št. točk po tem merilu je 10 točk.</w:t>
            </w:r>
          </w:p>
        </w:tc>
      </w:tr>
      <w:tr w:rsidR="004F1108" w14:paraId="27F58278"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14653" w14:textId="77777777" w:rsidR="004F1108" w:rsidRDefault="004F1108" w:rsidP="009F1452">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3BC56" w14:textId="77777777" w:rsidR="004F1108" w:rsidRDefault="004F1108" w:rsidP="009F1452">
            <w:pPr>
              <w:rPr>
                <w:rFonts w:ascii="Arial" w:hAnsi="Arial" w:cs="Arial"/>
                <w:color w:val="000000"/>
                <w:position w:val="-2"/>
                <w:sz w:val="18"/>
                <w:szCs w:val="18"/>
              </w:rPr>
            </w:pPr>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D1572"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10 točk.</w:t>
            </w:r>
          </w:p>
          <w:p w14:paraId="036C86F7"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najdaljši garancijski rok za opremo  dobi 10 točk. Naslednji (drugi) ponudnik v vrstnem redu, ki je ponudil drugi najdaljši garancijski rok od zahtevanega, prejme 5 točk. Preostali ponudniki (tretji in naslednji) v vrstnem redu dobijo 0 točk.</w:t>
            </w:r>
          </w:p>
          <w:p w14:paraId="75826F52" w14:textId="77777777" w:rsidR="004F1108" w:rsidRDefault="004F1108"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tc>
      </w:tr>
      <w:tr w:rsidR="004F1108" w14:paraId="30084948"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AFBCE" w14:textId="77777777" w:rsidR="004F1108" w:rsidRDefault="004F1108" w:rsidP="009F1452">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AC8E2" w14:textId="77777777" w:rsidR="004F1108" w:rsidRDefault="004F1108" w:rsidP="009F1452">
            <w:r>
              <w:rPr>
                <w:rFonts w:ascii="Arial" w:hAnsi="Arial" w:cs="Arial"/>
                <w:color w:val="000000"/>
                <w:position w:val="-2"/>
                <w:sz w:val="18"/>
                <w:szCs w:val="18"/>
              </w:rPr>
              <w:t>Popust za rezervne dele/material/opremo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93EAD" w14:textId="77777777" w:rsidR="004F1108" w:rsidRDefault="004F1108" w:rsidP="009F1452">
            <w:pPr>
              <w:spacing w:before="135" w:after="135"/>
              <w:jc w:val="both"/>
              <w:textAlignment w:val="center"/>
            </w:pPr>
            <w:r>
              <w:rPr>
                <w:rFonts w:ascii="Arial" w:hAnsi="Arial" w:cs="Arial"/>
                <w:color w:val="000000"/>
                <w:position w:val="-2"/>
                <w:sz w:val="18"/>
                <w:szCs w:val="18"/>
              </w:rPr>
              <w:t>Ponudnik mora v ponudbi (obrazec št. 6 – Izjava ponudnika) zagotoviti in navesti naročniku </w:t>
            </w:r>
            <w:r>
              <w:rPr>
                <w:rFonts w:ascii="Arial" w:hAnsi="Arial" w:cs="Arial"/>
                <w:color w:val="000000"/>
                <w:position w:val="-2"/>
                <w:sz w:val="18"/>
                <w:szCs w:val="18"/>
                <w:u w:val="single"/>
              </w:rPr>
              <w:t>fiksni popust v procentu (%) na redni maloprodaji cenik za vse rezervne dele/material/opremo</w:t>
            </w:r>
            <w:r>
              <w:rPr>
                <w:rFonts w:ascii="Arial" w:hAnsi="Arial" w:cs="Arial"/>
                <w:color w:val="000000"/>
                <w:position w:val="-2"/>
                <w:sz w:val="18"/>
                <w:szCs w:val="18"/>
              </w:rPr>
              <w:t> za ponujeno opremo, in sicer za obdobje se najmanj 5 let po izteku garancijske dobe. </w:t>
            </w:r>
          </w:p>
          <w:p w14:paraId="59A62BA4"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najvišji fiksni procent (%) dobi 10 točk. Naslednji (drugi) ponudnik v vrstnem redu, ki je ponudili drugi najnižji fiksni procent (%) prejme 5 točk. Preostali ponudniki (tretji in naslednji) v vrstnem redu dobijo 0 točk.</w:t>
            </w:r>
          </w:p>
          <w:p w14:paraId="56E526A4" w14:textId="77777777" w:rsidR="004F1108" w:rsidRDefault="004F1108" w:rsidP="009F1452">
            <w:pPr>
              <w:spacing w:before="135" w:after="135"/>
              <w:jc w:val="both"/>
              <w:textAlignment w:val="center"/>
            </w:pPr>
            <w:r>
              <w:rPr>
                <w:rFonts w:ascii="Arial" w:hAnsi="Arial" w:cs="Arial"/>
                <w:color w:val="000000"/>
                <w:position w:val="-2"/>
                <w:sz w:val="18"/>
                <w:szCs w:val="18"/>
              </w:rPr>
              <w:t>Maksimalno št. točk po tem merilu je 10 točk.</w:t>
            </w:r>
          </w:p>
        </w:tc>
      </w:tr>
      <w:tr w:rsidR="004F1108" w14:paraId="217DA246"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0119E" w14:textId="77777777" w:rsidR="004F1108" w:rsidRDefault="004F1108"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5:</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0B8A9" w14:textId="6BC708F4" w:rsidR="004F1108" w:rsidRDefault="004F1108" w:rsidP="009F1452">
            <w:r>
              <w:rPr>
                <w:rFonts w:ascii="Arial" w:hAnsi="Arial" w:cs="Arial"/>
                <w:color w:val="000000"/>
                <w:position w:val="-2"/>
                <w:sz w:val="18"/>
                <w:szCs w:val="18"/>
              </w:rPr>
              <w:t>Brezplačno posodabljanje programske opreme in knjižnico spektrov za obdobje petih let po dobavi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8F234" w14:textId="0BD29928" w:rsidR="004F1108" w:rsidRDefault="004F1108" w:rsidP="009F1452">
            <w:pPr>
              <w:spacing w:before="135" w:after="135"/>
              <w:jc w:val="both"/>
              <w:textAlignment w:val="center"/>
            </w:pPr>
            <w:r>
              <w:rPr>
                <w:rFonts w:ascii="Arial" w:hAnsi="Arial" w:cs="Arial"/>
                <w:color w:val="000000"/>
                <w:position w:val="-2"/>
                <w:sz w:val="18"/>
                <w:szCs w:val="18"/>
              </w:rPr>
              <w:t xml:space="preserve">Ponudnik, ki ponudi brezplačno posodabljanje programske opreme </w:t>
            </w:r>
            <w:r w:rsidR="006D1E87">
              <w:rPr>
                <w:rFonts w:ascii="Arial" w:hAnsi="Arial" w:cs="Arial"/>
                <w:color w:val="000000"/>
                <w:position w:val="-2"/>
                <w:sz w:val="18"/>
                <w:szCs w:val="18"/>
              </w:rPr>
              <w:t xml:space="preserve">in knjižnico spektrov  </w:t>
            </w:r>
            <w:r>
              <w:rPr>
                <w:rFonts w:ascii="Arial" w:hAnsi="Arial" w:cs="Arial"/>
                <w:color w:val="000000"/>
                <w:position w:val="-2"/>
                <w:sz w:val="18"/>
                <w:szCs w:val="18"/>
              </w:rPr>
              <w:t>za obdobje petih let po dobavi prejme dodatnih 10 točk.</w:t>
            </w:r>
          </w:p>
          <w:p w14:paraId="1C108152" w14:textId="77777777" w:rsidR="004F1108" w:rsidRDefault="004F1108"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p w14:paraId="403DE4C1" w14:textId="0279A632" w:rsidR="004F1108" w:rsidRDefault="004F1108" w:rsidP="009F1452">
            <w:pPr>
              <w:spacing w:before="135" w:after="135"/>
              <w:jc w:val="both"/>
              <w:textAlignment w:val="center"/>
            </w:pPr>
            <w:r>
              <w:rPr>
                <w:rFonts w:ascii="Arial" w:hAnsi="Arial" w:cs="Arial"/>
                <w:color w:val="000000"/>
                <w:position w:val="-2"/>
                <w:sz w:val="18"/>
                <w:szCs w:val="18"/>
              </w:rPr>
              <w:t xml:space="preserve">Ponudnik navede možnost brezplačnega posodabljanja programske opreme </w:t>
            </w:r>
            <w:r w:rsidR="006D1E87">
              <w:rPr>
                <w:rFonts w:ascii="Arial" w:hAnsi="Arial" w:cs="Arial"/>
                <w:color w:val="000000"/>
                <w:position w:val="-2"/>
                <w:sz w:val="18"/>
                <w:szCs w:val="18"/>
              </w:rPr>
              <w:t xml:space="preserve">in knjižnico spektrov </w:t>
            </w:r>
            <w:r>
              <w:rPr>
                <w:rFonts w:ascii="Arial" w:hAnsi="Arial" w:cs="Arial"/>
                <w:color w:val="000000"/>
                <w:position w:val="-2"/>
                <w:sz w:val="18"/>
                <w:szCs w:val="18"/>
              </w:rPr>
              <w:t>za obdobje petih let po dobavi, v ponudbi (obrazec št. 6 – Izjava ponudnika).</w:t>
            </w:r>
          </w:p>
        </w:tc>
      </w:tr>
    </w:tbl>
    <w:p w14:paraId="5F8135C3" w14:textId="77777777" w:rsidR="00CD7DC0" w:rsidRDefault="00CD7DC0" w:rsidP="00CD7DC0"/>
    <w:p w14:paraId="7FEFB862" w14:textId="77777777" w:rsidR="00B25091" w:rsidRDefault="00B25091" w:rsidP="00B25091">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2A8192D2" w14:textId="266C5773" w:rsidR="00B25091" w:rsidRDefault="00B25091" w:rsidP="00B25091">
      <w:pPr>
        <w:spacing w:before="225" w:after="225" w:line="240" w:lineRule="auto"/>
        <w:jc w:val="both"/>
      </w:pPr>
      <w:r>
        <w:rPr>
          <w:rFonts w:ascii="Arial" w:hAnsi="Arial" w:cs="Arial"/>
          <w:color w:val="000000"/>
          <w:sz w:val="18"/>
          <w:szCs w:val="18"/>
        </w:rPr>
        <w:t xml:space="preserve">Maksimalno št. točk po vseh </w:t>
      </w:r>
      <w:r w:rsidR="00D63C60">
        <w:rPr>
          <w:rFonts w:ascii="Arial" w:hAnsi="Arial" w:cs="Arial"/>
          <w:color w:val="000000"/>
          <w:sz w:val="18"/>
          <w:szCs w:val="18"/>
        </w:rPr>
        <w:t xml:space="preserve">petih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47EA48A6" w14:textId="77777777" w:rsidR="00B25091" w:rsidRDefault="00B25091" w:rsidP="00B25091">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2. V kolikor tudi v slednjem primeru naročnik ne pride do najugodnejšega ponudnika, se med enakovrednimi ponudbami izvede žreb.</w:t>
      </w:r>
    </w:p>
    <w:p w14:paraId="0E3AC6F7" w14:textId="77777777" w:rsidR="00B25091" w:rsidRPr="00C25086" w:rsidRDefault="00B25091" w:rsidP="00CD7DC0"/>
    <w:p w14:paraId="4BB5DD50" w14:textId="3B711827" w:rsidR="004F1108" w:rsidRPr="003624D3" w:rsidRDefault="004F1108" w:rsidP="004F1108">
      <w:pPr>
        <w:spacing w:before="225" w:after="225" w:line="240" w:lineRule="auto"/>
        <w:jc w:val="both"/>
        <w:rPr>
          <w:b/>
        </w:rPr>
      </w:pPr>
      <w:r w:rsidRPr="003624D3">
        <w:rPr>
          <w:rFonts w:ascii="Arial" w:hAnsi="Arial" w:cs="Arial"/>
          <w:b/>
          <w:color w:val="000000"/>
          <w:sz w:val="18"/>
          <w:szCs w:val="18"/>
        </w:rPr>
        <w:t xml:space="preserve">Za sklop </w:t>
      </w:r>
      <w:r>
        <w:rPr>
          <w:rFonts w:ascii="Arial" w:hAnsi="Arial" w:cs="Arial"/>
          <w:b/>
          <w:color w:val="000000"/>
          <w:sz w:val="18"/>
          <w:szCs w:val="18"/>
        </w:rPr>
        <w:t>3</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4F1108" w14:paraId="0CDDF5C5"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AE352" w14:textId="77777777" w:rsidR="004F1108" w:rsidRDefault="004F1108"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FC51D" w14:textId="77777777" w:rsidR="004F1108" w:rsidRDefault="004F1108" w:rsidP="009F145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9BAFB" w14:textId="77777777" w:rsidR="004F1108" w:rsidRDefault="004F1108" w:rsidP="009F1452">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26771A09" w14:textId="77777777" w:rsidR="004F1108" w:rsidRDefault="004F1108" w:rsidP="009F1452">
            <w:pPr>
              <w:spacing w:before="135" w:after="135"/>
              <w:jc w:val="both"/>
              <w:textAlignment w:val="center"/>
            </w:pPr>
            <w:r>
              <w:rPr>
                <w:rFonts w:ascii="Arial" w:hAnsi="Arial" w:cs="Arial"/>
                <w:color w:val="000000"/>
                <w:position w:val="-2"/>
                <w:sz w:val="18"/>
                <w:szCs w:val="18"/>
              </w:rPr>
              <w:t>Točkovanje se vrši po naslednji formuli:</w:t>
            </w:r>
          </w:p>
          <w:p w14:paraId="422E7F7F" w14:textId="77777777" w:rsidR="004F1108" w:rsidRDefault="004F1108" w:rsidP="009F1452">
            <w:pPr>
              <w:spacing w:before="135" w:after="135"/>
              <w:jc w:val="both"/>
              <w:textAlignment w:val="center"/>
            </w:pPr>
            <w:r>
              <w:rPr>
                <w:rFonts w:ascii="Arial" w:hAnsi="Arial" w:cs="Arial"/>
                <w:color w:val="000000"/>
                <w:position w:val="-2"/>
                <w:sz w:val="18"/>
                <w:szCs w:val="18"/>
              </w:rPr>
              <w:t>T cena = 60 X najnižja ponudbena cena z DDV / točkovana ponudbena cena z DDV</w:t>
            </w:r>
          </w:p>
        </w:tc>
      </w:tr>
      <w:tr w:rsidR="004F1108" w14:paraId="07B21186"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A36BF" w14:textId="77777777" w:rsidR="004F1108" w:rsidRDefault="004F1108"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30F5D" w14:textId="77777777" w:rsidR="004F1108" w:rsidRDefault="004F1108" w:rsidP="009F1452">
            <w:r>
              <w:rPr>
                <w:rFonts w:ascii="Arial" w:hAnsi="Arial" w:cs="Arial"/>
                <w:color w:val="000000"/>
                <w:position w:val="-2"/>
                <w:sz w:val="18"/>
                <w:szCs w:val="18"/>
              </w:rPr>
              <w:t>Cena servisne ure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10B52" w14:textId="77777777" w:rsidR="004F1108" w:rsidRDefault="004F1108" w:rsidP="009F1452">
            <w:pPr>
              <w:spacing w:before="135" w:after="135"/>
              <w:jc w:val="both"/>
              <w:textAlignment w:val="cente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fiksno ceno servisne ure skupaj s kilometrino</w:t>
            </w:r>
            <w:r>
              <w:rPr>
                <w:rFonts w:ascii="Arial" w:hAnsi="Arial" w:cs="Arial"/>
                <w:color w:val="000000"/>
                <w:position w:val="-2"/>
                <w:sz w:val="18"/>
                <w:szCs w:val="18"/>
              </w:rPr>
              <w:t xml:space="preserve"> za servisiranje ponujene opreme, in sicer za čas najmanj 3 let po izteku garancijske dobe.</w:t>
            </w:r>
          </w:p>
          <w:p w14:paraId="404C2CE5" w14:textId="77777777" w:rsidR="004F1108" w:rsidRDefault="004F1108" w:rsidP="009F1452">
            <w:pPr>
              <w:spacing w:before="135" w:after="135"/>
              <w:jc w:val="both"/>
              <w:textAlignment w:val="center"/>
            </w:pPr>
            <w:r>
              <w:rPr>
                <w:rFonts w:ascii="Arial" w:hAnsi="Arial" w:cs="Arial"/>
                <w:color w:val="000000"/>
                <w:position w:val="-2"/>
                <w:sz w:val="18"/>
                <w:szCs w:val="18"/>
              </w:rPr>
              <w:t xml:space="preserve">Ponudnik, ki ponudi najnižjo fiksno ceno servisne ure skupaj s kilometrino za servisiranje ponujene opreme, dobi 10 točk. Naslednji (drugi) ponudnik v vrstnem redu, ki je ponudil drugo najnižjo fiksno ceno servisne ure skupaj s kilometrino za servisiranje ponujene </w:t>
            </w:r>
            <w:r>
              <w:rPr>
                <w:rFonts w:ascii="Arial" w:hAnsi="Arial" w:cs="Arial"/>
                <w:color w:val="000000"/>
                <w:position w:val="-2"/>
                <w:sz w:val="18"/>
                <w:szCs w:val="18"/>
              </w:rPr>
              <w:lastRenderedPageBreak/>
              <w:t>opreme, prejme 5 točk. Preostali ponudniki (tretji in naslednji) v vrstnem redu dobijo 0 točk.</w:t>
            </w:r>
          </w:p>
          <w:p w14:paraId="456325E8" w14:textId="77777777" w:rsidR="004F1108" w:rsidRDefault="004F1108" w:rsidP="009F1452">
            <w:pPr>
              <w:spacing w:before="135" w:after="135"/>
              <w:jc w:val="both"/>
              <w:textAlignment w:val="center"/>
            </w:pPr>
            <w:r>
              <w:rPr>
                <w:rFonts w:ascii="Arial" w:hAnsi="Arial" w:cs="Arial"/>
                <w:color w:val="000000"/>
                <w:position w:val="-2"/>
                <w:sz w:val="18"/>
                <w:szCs w:val="18"/>
              </w:rPr>
              <w:t>Maksimalno št. točk po tem merilu je 10 točk.</w:t>
            </w:r>
          </w:p>
        </w:tc>
      </w:tr>
      <w:tr w:rsidR="004F1108" w14:paraId="0DA52F84"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6E5CB" w14:textId="77777777" w:rsidR="004F1108" w:rsidRDefault="004F1108" w:rsidP="009F1452">
            <w:pPr>
              <w:rPr>
                <w:rFonts w:ascii="Arial" w:hAnsi="Arial" w:cs="Arial"/>
                <w:color w:val="000000"/>
                <w:position w:val="-2"/>
                <w:sz w:val="18"/>
                <w:szCs w:val="18"/>
              </w:rPr>
            </w:pPr>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A8BB8" w14:textId="77777777" w:rsidR="004F1108" w:rsidRDefault="004F1108" w:rsidP="009F1452">
            <w:pPr>
              <w:rPr>
                <w:rFonts w:ascii="Arial" w:hAnsi="Arial" w:cs="Arial"/>
                <w:color w:val="000000"/>
                <w:position w:val="-2"/>
                <w:sz w:val="18"/>
                <w:szCs w:val="18"/>
              </w:rPr>
            </w:pPr>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EC5B1"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10 točk.</w:t>
            </w:r>
          </w:p>
          <w:p w14:paraId="3C430BD1"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najdaljši garancijski rok za opremo  dobi 10 točk. Naslednji (drugi) ponudnik v vrstnem redu, ki je ponudil drugi najdaljši garancijski rok od zahtevanega, prejme 5 točk. Preostali ponudniki (tretji in naslednji) v vrstnem redu dobijo 0 točk.</w:t>
            </w:r>
          </w:p>
          <w:p w14:paraId="73292CB6" w14:textId="77777777" w:rsidR="004F1108" w:rsidRDefault="004F1108"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tc>
      </w:tr>
      <w:tr w:rsidR="004F1108" w14:paraId="661ABB7C"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C95ED" w14:textId="77777777" w:rsidR="004F1108" w:rsidRDefault="004F1108"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056B4" w14:textId="77777777" w:rsidR="004F1108" w:rsidRDefault="004F1108" w:rsidP="009F1452">
            <w:r>
              <w:rPr>
                <w:rFonts w:ascii="Arial" w:hAnsi="Arial" w:cs="Arial"/>
                <w:color w:val="000000"/>
                <w:position w:val="-2"/>
                <w:sz w:val="18"/>
                <w:szCs w:val="18"/>
              </w:rPr>
              <w:t>Popust za rezervne dele/material/opremo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AF44E" w14:textId="77777777" w:rsidR="004F1108" w:rsidRDefault="004F1108" w:rsidP="009F1452">
            <w:pPr>
              <w:spacing w:before="135" w:after="135"/>
              <w:jc w:val="both"/>
              <w:textAlignment w:val="center"/>
            </w:pPr>
            <w:r>
              <w:rPr>
                <w:rFonts w:ascii="Arial" w:hAnsi="Arial" w:cs="Arial"/>
                <w:color w:val="000000"/>
                <w:position w:val="-2"/>
                <w:sz w:val="18"/>
                <w:szCs w:val="18"/>
              </w:rPr>
              <w:t>Ponudnik mora v ponudbi (obrazec št. 6 – Izjava ponudnika) zagotoviti in navesti naročniku </w:t>
            </w:r>
            <w:r>
              <w:rPr>
                <w:rFonts w:ascii="Arial" w:hAnsi="Arial" w:cs="Arial"/>
                <w:color w:val="000000"/>
                <w:position w:val="-2"/>
                <w:sz w:val="18"/>
                <w:szCs w:val="18"/>
                <w:u w:val="single"/>
              </w:rPr>
              <w:t>fiksni popust v procentu (%) na redni maloprodaji cenik za vse rezervne dele/material/opremo</w:t>
            </w:r>
            <w:r>
              <w:rPr>
                <w:rFonts w:ascii="Arial" w:hAnsi="Arial" w:cs="Arial"/>
                <w:color w:val="000000"/>
                <w:position w:val="-2"/>
                <w:sz w:val="18"/>
                <w:szCs w:val="18"/>
              </w:rPr>
              <w:t> za ponujeno opremo, in sicer za obdobje se najmanj 5 let po izteku garancijske dobe. </w:t>
            </w:r>
          </w:p>
          <w:p w14:paraId="657B4806"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najvišji fiksni procent (%) dobi 10 točk. Naslednji (drugi) ponudnik v vrstnem redu, ki je ponudili drugi najnižji fiksni procent (%) prejme 5 točk. Preostali ponudniki (tretji in naslednji) v vrstnem redu dobijo 0 točk.</w:t>
            </w:r>
          </w:p>
          <w:p w14:paraId="4586F967" w14:textId="77777777" w:rsidR="004F1108" w:rsidRDefault="004F1108" w:rsidP="009F1452">
            <w:pPr>
              <w:spacing w:before="135" w:after="135"/>
              <w:jc w:val="both"/>
              <w:textAlignment w:val="center"/>
            </w:pPr>
            <w:r>
              <w:rPr>
                <w:rFonts w:ascii="Arial" w:hAnsi="Arial" w:cs="Arial"/>
                <w:color w:val="000000"/>
                <w:position w:val="-2"/>
                <w:sz w:val="18"/>
                <w:szCs w:val="18"/>
              </w:rPr>
              <w:t>Maksimalno št. točk po tem merilu je 10 točk.</w:t>
            </w:r>
          </w:p>
        </w:tc>
      </w:tr>
      <w:tr w:rsidR="004F1108" w14:paraId="054F76FB" w14:textId="77777777" w:rsidTr="009F145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7606F" w14:textId="77777777" w:rsidR="004F1108" w:rsidRDefault="004F1108"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5:</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B5ABE" w14:textId="77777777" w:rsidR="004F1108" w:rsidRDefault="004F1108" w:rsidP="009F1452">
            <w:r>
              <w:rPr>
                <w:rFonts w:ascii="Arial" w:hAnsi="Arial" w:cs="Arial"/>
                <w:color w:val="000000"/>
                <w:position w:val="-2"/>
                <w:sz w:val="18"/>
                <w:szCs w:val="18"/>
              </w:rPr>
              <w:t>Brezplačno posodabljanje programske opreme za obdobje petih let po dobavi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4EB63" w14:textId="77777777" w:rsidR="004F1108" w:rsidRDefault="004F1108" w:rsidP="009F1452">
            <w:pPr>
              <w:spacing w:before="135" w:after="135"/>
              <w:jc w:val="both"/>
              <w:textAlignment w:val="center"/>
            </w:pPr>
            <w:r>
              <w:rPr>
                <w:rFonts w:ascii="Arial" w:hAnsi="Arial" w:cs="Arial"/>
                <w:color w:val="000000"/>
                <w:position w:val="-2"/>
                <w:sz w:val="18"/>
                <w:szCs w:val="18"/>
              </w:rPr>
              <w:t>Ponudnik, ki ponudi brezplačno posodabljanje programske opreme za obdobje petih let po dobavi prejme dodatnih 10 točk.</w:t>
            </w:r>
          </w:p>
          <w:p w14:paraId="62B70FED" w14:textId="77777777" w:rsidR="004F1108" w:rsidRDefault="004F1108"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p w14:paraId="23EAE492" w14:textId="77777777" w:rsidR="004F1108" w:rsidRDefault="004F1108" w:rsidP="009F1452">
            <w:pPr>
              <w:spacing w:before="135" w:after="135"/>
              <w:jc w:val="both"/>
              <w:textAlignment w:val="center"/>
            </w:pPr>
            <w:r>
              <w:rPr>
                <w:rFonts w:ascii="Arial" w:hAnsi="Arial" w:cs="Arial"/>
                <w:color w:val="000000"/>
                <w:position w:val="-2"/>
                <w:sz w:val="18"/>
                <w:szCs w:val="18"/>
              </w:rPr>
              <w:t>Ponudnik navede možnost brezplačnega posodabljanja programske opreme za obdobje petih let po dobavi, v ponudbi (obrazec št. 6 – Izjava ponudnika).</w:t>
            </w:r>
          </w:p>
        </w:tc>
      </w:tr>
    </w:tbl>
    <w:p w14:paraId="37D6D928"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4855B131" w14:textId="27171BC5" w:rsidR="00CD7DC0" w:rsidRDefault="00CD7DC0" w:rsidP="00CD7DC0">
      <w:pPr>
        <w:spacing w:before="225" w:after="225" w:line="240" w:lineRule="auto"/>
        <w:jc w:val="both"/>
      </w:pPr>
      <w:r>
        <w:rPr>
          <w:rFonts w:ascii="Arial" w:hAnsi="Arial" w:cs="Arial"/>
          <w:color w:val="000000"/>
          <w:sz w:val="18"/>
          <w:szCs w:val="18"/>
        </w:rPr>
        <w:t xml:space="preserve">Maksimalno št. točk po vseh </w:t>
      </w:r>
      <w:r w:rsidR="00D63C60">
        <w:rPr>
          <w:rFonts w:ascii="Arial" w:hAnsi="Arial" w:cs="Arial"/>
          <w:color w:val="000000"/>
          <w:sz w:val="18"/>
          <w:szCs w:val="18"/>
        </w:rPr>
        <w:t>petih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1A7B8097" w14:textId="77777777"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2. V kolikor tudi v slednjem primeru naročnik ne pride do najugodnejšega ponudnika, se med enakovrednimi ponudbami izvede žreb.</w:t>
      </w:r>
    </w:p>
    <w:p w14:paraId="0F00E7E4" w14:textId="77777777" w:rsidR="00CD7DC0" w:rsidRPr="00C25086" w:rsidRDefault="00CD7DC0" w:rsidP="00CD7DC0"/>
    <w:p w14:paraId="30CCD0CC" w14:textId="7436CF58" w:rsidR="00CD7DC0" w:rsidRDefault="00F738EC" w:rsidP="00CD7DC0">
      <w:pPr>
        <w:spacing w:before="225" w:after="225" w:line="240" w:lineRule="auto"/>
        <w:jc w:val="both"/>
      </w:pPr>
      <w:r w:rsidRPr="003624D3">
        <w:rPr>
          <w:rFonts w:ascii="Arial" w:hAnsi="Arial" w:cs="Arial"/>
          <w:b/>
          <w:color w:val="000000"/>
          <w:sz w:val="18"/>
          <w:szCs w:val="18"/>
        </w:rPr>
        <w:t xml:space="preserve">Za sklop </w:t>
      </w:r>
      <w:r>
        <w:rPr>
          <w:rFonts w:ascii="Arial" w:hAnsi="Arial" w:cs="Arial"/>
          <w:b/>
          <w:color w:val="000000"/>
          <w:sz w:val="18"/>
          <w:szCs w:val="18"/>
        </w:rPr>
        <w:t>4</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2503204F"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2FA13"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08E2F"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6E67"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14172A48" w14:textId="77777777" w:rsidR="00CD7DC0" w:rsidRDefault="00CD7DC0" w:rsidP="00CD7DC0">
            <w:pPr>
              <w:spacing w:before="135" w:after="135"/>
              <w:jc w:val="both"/>
              <w:textAlignment w:val="center"/>
            </w:pPr>
            <w:r>
              <w:rPr>
                <w:rFonts w:ascii="Arial" w:hAnsi="Arial" w:cs="Arial"/>
                <w:color w:val="000000"/>
                <w:position w:val="-2"/>
                <w:sz w:val="18"/>
                <w:szCs w:val="18"/>
              </w:rPr>
              <w:lastRenderedPageBreak/>
              <w:t>Točkovanje se vrši po naslednji formuli:</w:t>
            </w:r>
          </w:p>
          <w:p w14:paraId="57BDBCDC" w14:textId="01F1D14A" w:rsidR="00CD7DC0" w:rsidRDefault="00CD7DC0" w:rsidP="00E7367B">
            <w:pPr>
              <w:spacing w:before="135" w:after="135"/>
              <w:jc w:val="both"/>
              <w:textAlignment w:val="center"/>
            </w:pPr>
            <w:r>
              <w:rPr>
                <w:rFonts w:ascii="Arial" w:hAnsi="Arial" w:cs="Arial"/>
                <w:color w:val="000000"/>
                <w:position w:val="-2"/>
                <w:sz w:val="18"/>
                <w:szCs w:val="18"/>
              </w:rPr>
              <w:t xml:space="preserve">T cena = </w:t>
            </w:r>
            <w:r w:rsidR="00E7367B">
              <w:rPr>
                <w:rFonts w:ascii="Arial" w:hAnsi="Arial" w:cs="Arial"/>
                <w:color w:val="000000"/>
                <w:position w:val="-2"/>
                <w:sz w:val="18"/>
                <w:szCs w:val="18"/>
              </w:rPr>
              <w:t>6</w:t>
            </w:r>
            <w:r>
              <w:rPr>
                <w:rFonts w:ascii="Arial" w:hAnsi="Arial" w:cs="Arial"/>
                <w:color w:val="000000"/>
                <w:position w:val="-2"/>
                <w:sz w:val="18"/>
                <w:szCs w:val="18"/>
              </w:rPr>
              <w:t>0 X najnižja ponudbena cena z DDV / točkovana ponudbena cena z DDV</w:t>
            </w:r>
          </w:p>
        </w:tc>
      </w:tr>
      <w:tr w:rsidR="00E7367B" w14:paraId="25ED7B12"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F81F7" w14:textId="0D2F8009" w:rsidR="00E7367B" w:rsidRDefault="00E7367B" w:rsidP="00E7367B">
            <w:pPr>
              <w:rPr>
                <w:rFonts w:ascii="Arial" w:hAnsi="Arial" w:cs="Arial"/>
                <w:color w:val="000000"/>
                <w:position w:val="-2"/>
                <w:sz w:val="18"/>
                <w:szCs w:val="18"/>
              </w:rPr>
            </w:pPr>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9BADE" w14:textId="41F9E170" w:rsidR="00E7367B" w:rsidRDefault="00E7367B" w:rsidP="00CD7DC0">
            <w:pPr>
              <w:rPr>
                <w:rFonts w:ascii="Arial" w:hAnsi="Arial" w:cs="Arial"/>
                <w:color w:val="000000"/>
                <w:position w:val="-2"/>
                <w:sz w:val="18"/>
                <w:szCs w:val="18"/>
              </w:rPr>
            </w:pPr>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A4FF1" w14:textId="10BA65F0" w:rsidR="00E7367B" w:rsidRDefault="00E7367B" w:rsidP="00905851">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20 točk.</w:t>
            </w:r>
          </w:p>
          <w:p w14:paraId="7FE9AA9C" w14:textId="5CDBE0BB" w:rsidR="00E7367B" w:rsidRDefault="00E7367B" w:rsidP="00905851">
            <w:pPr>
              <w:spacing w:before="135" w:after="135"/>
              <w:jc w:val="both"/>
              <w:textAlignment w:val="center"/>
            </w:pPr>
            <w:r>
              <w:rPr>
                <w:rFonts w:ascii="Arial" w:hAnsi="Arial" w:cs="Arial"/>
                <w:color w:val="000000"/>
                <w:position w:val="-2"/>
                <w:sz w:val="18"/>
                <w:szCs w:val="18"/>
              </w:rPr>
              <w:t>Ponudnik, ki ponudi najdaljši garancijski rok za opremo  dobi 20 točk. Naslednji (drugi) ponudnik v vrstnem redu, ki je ponudil drugi najdaljši garancijski rok od zahtevanega, prejme 10 točk. Preostali ponudniki (tretji in naslednji) v vrstnem redu dobijo 0 točk.</w:t>
            </w:r>
          </w:p>
          <w:p w14:paraId="17C2C432" w14:textId="698A64CB" w:rsidR="00E7367B" w:rsidRDefault="00E7367B" w:rsidP="00E736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20 točk.</w:t>
            </w:r>
          </w:p>
        </w:tc>
      </w:tr>
      <w:tr w:rsidR="00E7367B" w14:paraId="1F8D9C79"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5C2C9" w14:textId="34F6B436" w:rsidR="00E7367B" w:rsidRDefault="00E7367B" w:rsidP="00E7367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E8931" w14:textId="48F6779F" w:rsidR="00E7367B" w:rsidRDefault="00E7367B" w:rsidP="00B25091">
            <w:r>
              <w:rPr>
                <w:rFonts w:ascii="Arial" w:hAnsi="Arial" w:cs="Arial"/>
                <w:color w:val="000000"/>
                <w:position w:val="-2"/>
                <w:sz w:val="18"/>
                <w:szCs w:val="18"/>
              </w:rPr>
              <w:t>Naprava omogoča širši obseg meritev dolžin vlaken od navedenega v tehnični specifikaciji</w:t>
            </w:r>
            <w:r w:rsidR="00B25091">
              <w:rPr>
                <w:rFonts w:ascii="Arial" w:hAnsi="Arial" w:cs="Arial"/>
                <w:color w:val="000000"/>
                <w:position w:val="-2"/>
                <w:sz w:val="18"/>
                <w:szCs w:val="18"/>
              </w:rPr>
              <w:t xml:space="preserve"> (minimalna zahteva naročnika: </w:t>
            </w:r>
            <w:r w:rsidR="00B25091" w:rsidRPr="00B25091">
              <w:rPr>
                <w:rFonts w:ascii="Arial" w:hAnsi="Arial" w:cs="Arial"/>
                <w:color w:val="000000"/>
                <w:position w:val="-2"/>
                <w:sz w:val="18"/>
                <w:szCs w:val="18"/>
              </w:rPr>
              <w:t>obseg meritev dolžine vlaken vsaj 0,2 mm –  7,5 mm</w:t>
            </w:r>
            <w:r w:rsidR="00B25091">
              <w:rPr>
                <w:rFonts w:ascii="Arial"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17590" w14:textId="130027B5" w:rsidR="00E7367B" w:rsidRDefault="00E7367B" w:rsidP="00AD363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dolžin vlaken od navedenega v tehnični specifikaciji. Ponudnik, ki ponudi takšno napravo, dobi 10 točk. </w:t>
            </w:r>
          </w:p>
          <w:p w14:paraId="09912037" w14:textId="08000055" w:rsidR="00E7367B" w:rsidRDefault="00E7367B" w:rsidP="00A4097A">
            <w:pPr>
              <w:spacing w:before="135" w:after="135"/>
              <w:jc w:val="both"/>
              <w:textAlignment w:val="center"/>
            </w:pPr>
            <w:r>
              <w:rPr>
                <w:rFonts w:ascii="Arial" w:hAnsi="Arial" w:cs="Arial"/>
                <w:color w:val="000000"/>
                <w:position w:val="-2"/>
                <w:sz w:val="18"/>
                <w:szCs w:val="18"/>
              </w:rPr>
              <w:t>Maksimalno št. točk po tem merilu je 10 točk.</w:t>
            </w:r>
          </w:p>
        </w:tc>
      </w:tr>
      <w:tr w:rsidR="00E7367B" w14:paraId="4188A360"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942B" w14:textId="776C5B86" w:rsidR="00E7367B" w:rsidRDefault="00E7367B" w:rsidP="00E7367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8F0AA" w14:textId="1C427A5B" w:rsidR="00E7367B" w:rsidRDefault="00E7367B" w:rsidP="00A4097A">
            <w:r>
              <w:rPr>
                <w:rFonts w:ascii="Arial" w:hAnsi="Arial" w:cs="Arial"/>
                <w:color w:val="000000"/>
                <w:position w:val="-2"/>
                <w:sz w:val="18"/>
                <w:szCs w:val="18"/>
              </w:rPr>
              <w:t>Naprava omogoča širši obseg meritev širin vlaken od navedenega v tehnični specifikaciji</w:t>
            </w:r>
            <w:r w:rsidR="00B25091">
              <w:rPr>
                <w:rFonts w:ascii="Arial" w:hAnsi="Arial" w:cs="Arial"/>
                <w:color w:val="000000"/>
                <w:position w:val="-2"/>
                <w:sz w:val="18"/>
                <w:szCs w:val="18"/>
              </w:rPr>
              <w:t xml:space="preserve"> (minimalna zahteva naročnika: </w:t>
            </w:r>
            <w:r w:rsidR="00B25091" w:rsidRPr="00B25091">
              <w:rPr>
                <w:rFonts w:ascii="Arial" w:hAnsi="Arial" w:cs="Arial"/>
                <w:color w:val="000000"/>
                <w:position w:val="-2"/>
                <w:sz w:val="18"/>
                <w:szCs w:val="18"/>
              </w:rPr>
              <w:t xml:space="preserve">obseg meritev širin vlaken vsaj 10 </w:t>
            </w:r>
            <w:proofErr w:type="spellStart"/>
            <w:r w:rsidR="00B25091" w:rsidRPr="00B25091">
              <w:rPr>
                <w:rFonts w:ascii="Arial" w:hAnsi="Arial" w:cs="Arial"/>
                <w:color w:val="000000"/>
                <w:position w:val="-2"/>
                <w:sz w:val="18"/>
                <w:szCs w:val="18"/>
              </w:rPr>
              <w:t>μm</w:t>
            </w:r>
            <w:proofErr w:type="spellEnd"/>
            <w:r w:rsidR="00B25091" w:rsidRPr="00B25091">
              <w:rPr>
                <w:rFonts w:ascii="Arial" w:hAnsi="Arial" w:cs="Arial"/>
                <w:color w:val="000000"/>
                <w:position w:val="-2"/>
                <w:sz w:val="18"/>
                <w:szCs w:val="18"/>
              </w:rPr>
              <w:t xml:space="preserve"> –  100 </w:t>
            </w:r>
            <w:proofErr w:type="spellStart"/>
            <w:r w:rsidR="00B25091" w:rsidRPr="00B25091">
              <w:rPr>
                <w:rFonts w:ascii="Arial" w:hAnsi="Arial" w:cs="Arial"/>
                <w:color w:val="000000"/>
                <w:position w:val="-2"/>
                <w:sz w:val="18"/>
                <w:szCs w:val="18"/>
              </w:rPr>
              <w:t>μm</w:t>
            </w:r>
            <w:proofErr w:type="spellEnd"/>
            <w:r w:rsidR="00B25091">
              <w:rPr>
                <w:rFonts w:ascii="Arial" w:hAnsi="Arial" w:cs="Arial"/>
                <w:color w:val="000000"/>
                <w:position w:val="-2"/>
                <w:sz w:val="18"/>
                <w:szCs w:val="18"/>
              </w:rPr>
              <w:t>)</w:t>
            </w:r>
            <w:r>
              <w:rPr>
                <w:rFonts w:ascii="Arial"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12E5D" w14:textId="7A51EE35" w:rsidR="00E7367B" w:rsidRDefault="00E7367B" w:rsidP="00A4097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širin vlaken od navedenega v tehnični specifikaciji. Ponudnik, ki ponudi takšno napravo, dobi 10 točk. </w:t>
            </w:r>
          </w:p>
          <w:p w14:paraId="2F7BF592" w14:textId="20036E7A" w:rsidR="00E7367B" w:rsidRDefault="00E7367B" w:rsidP="00CD7DC0">
            <w:pPr>
              <w:spacing w:before="135" w:after="135"/>
              <w:jc w:val="both"/>
              <w:textAlignment w:val="center"/>
            </w:pPr>
            <w:r>
              <w:rPr>
                <w:rFonts w:ascii="Arial" w:hAnsi="Arial" w:cs="Arial"/>
                <w:color w:val="000000"/>
                <w:position w:val="-2"/>
                <w:sz w:val="18"/>
                <w:szCs w:val="18"/>
              </w:rPr>
              <w:t>Maksimalno št. točk po tem merilu je 10 točk.</w:t>
            </w:r>
          </w:p>
        </w:tc>
      </w:tr>
    </w:tbl>
    <w:p w14:paraId="31F082B3"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72D2EB49" w14:textId="77777777" w:rsidR="00CD7DC0" w:rsidRDefault="00CD7DC0" w:rsidP="00CD7DC0">
      <w:pPr>
        <w:spacing w:before="225" w:after="225" w:line="240" w:lineRule="auto"/>
        <w:jc w:val="both"/>
      </w:pPr>
      <w:r>
        <w:rPr>
          <w:rFonts w:ascii="Arial" w:hAnsi="Arial" w:cs="Arial"/>
          <w:color w:val="000000"/>
          <w:sz w:val="18"/>
          <w:szCs w:val="18"/>
        </w:rPr>
        <w:t xml:space="preserve">Maksimalno št. točk po vseh štirih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20993CB1" w14:textId="77777777"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2. V kolikor tudi v slednjem primeru naročnik ne pride do najugodnejšega ponudnika, se med enakovrednimi ponudbami izvede žreb.</w:t>
      </w:r>
    </w:p>
    <w:p w14:paraId="31BA1ECE" w14:textId="77777777" w:rsidR="00CD7DC0" w:rsidRPr="00C25086" w:rsidRDefault="00CD7DC0" w:rsidP="00CD7DC0"/>
    <w:p w14:paraId="4C3C89C5" w14:textId="49897AB9" w:rsidR="00CD7DC0" w:rsidRDefault="00F738EC" w:rsidP="00CD7DC0">
      <w:pPr>
        <w:spacing w:before="225" w:after="225" w:line="240" w:lineRule="auto"/>
        <w:jc w:val="both"/>
      </w:pPr>
      <w:r w:rsidRPr="003624D3">
        <w:rPr>
          <w:rFonts w:ascii="Arial" w:hAnsi="Arial" w:cs="Arial"/>
          <w:b/>
          <w:color w:val="000000"/>
          <w:sz w:val="18"/>
          <w:szCs w:val="18"/>
        </w:rPr>
        <w:t xml:space="preserve">Za sklop </w:t>
      </w:r>
      <w:r>
        <w:rPr>
          <w:rFonts w:ascii="Arial" w:hAnsi="Arial" w:cs="Arial"/>
          <w:b/>
          <w:color w:val="000000"/>
          <w:sz w:val="18"/>
          <w:szCs w:val="18"/>
        </w:rPr>
        <w:t>5</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06EEAC20"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E289A"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87437"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F1467"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6C7EBCFC"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5524FC44" w14:textId="6523FEF4" w:rsidR="00CD7DC0" w:rsidRDefault="00CD7DC0" w:rsidP="00E7367B">
            <w:pPr>
              <w:spacing w:before="135" w:after="135"/>
              <w:jc w:val="both"/>
              <w:textAlignment w:val="center"/>
            </w:pPr>
            <w:r>
              <w:rPr>
                <w:rFonts w:ascii="Arial" w:hAnsi="Arial" w:cs="Arial"/>
                <w:color w:val="000000"/>
                <w:position w:val="-2"/>
                <w:sz w:val="18"/>
                <w:szCs w:val="18"/>
              </w:rPr>
              <w:t xml:space="preserve">T cena = </w:t>
            </w:r>
            <w:r w:rsidR="00E7367B">
              <w:rPr>
                <w:rFonts w:ascii="Arial" w:hAnsi="Arial" w:cs="Arial"/>
                <w:color w:val="000000"/>
                <w:position w:val="-2"/>
                <w:sz w:val="18"/>
                <w:szCs w:val="18"/>
              </w:rPr>
              <w:t>8</w:t>
            </w:r>
            <w:r>
              <w:rPr>
                <w:rFonts w:ascii="Arial" w:hAnsi="Arial" w:cs="Arial"/>
                <w:color w:val="000000"/>
                <w:position w:val="-2"/>
                <w:sz w:val="18"/>
                <w:szCs w:val="18"/>
              </w:rPr>
              <w:t>0 X najnižja ponudbena cena z DDV / točkovana ponudbena cena z DDV</w:t>
            </w:r>
          </w:p>
        </w:tc>
      </w:tr>
      <w:tr w:rsidR="00E7367B" w14:paraId="0C03DF06"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974D9" w14:textId="4CA80711" w:rsidR="00E7367B" w:rsidRDefault="00E7367B" w:rsidP="00A4097A">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46FF1" w14:textId="2B768590" w:rsidR="00E7367B" w:rsidRDefault="00E7367B" w:rsidP="00CD7DC0">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AC9C4" w14:textId="77777777" w:rsidR="00E7367B" w:rsidRDefault="00E7367B" w:rsidP="00905851">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20 točk.</w:t>
            </w:r>
          </w:p>
          <w:p w14:paraId="055B45D7" w14:textId="77777777" w:rsidR="00E7367B" w:rsidRDefault="00E7367B" w:rsidP="00905851">
            <w:pPr>
              <w:spacing w:before="135" w:after="135"/>
              <w:jc w:val="both"/>
              <w:textAlignment w:val="center"/>
            </w:pPr>
            <w:r>
              <w:rPr>
                <w:rFonts w:ascii="Arial" w:hAnsi="Arial" w:cs="Arial"/>
                <w:color w:val="000000"/>
                <w:position w:val="-2"/>
                <w:sz w:val="18"/>
                <w:szCs w:val="18"/>
              </w:rPr>
              <w:t>Ponudnik, ki ponudi najdaljši garancijski rok za opremo  dobi 20 točk. Naslednji (drugi) ponudnik v vrstnem redu, ki je ponudil drugi najdaljši garancijski rok od zahtevanega, prejme 10 točk. Preostali ponudniki (tretji in naslednji) v vrstnem redu dobijo 0 točk.</w:t>
            </w:r>
          </w:p>
          <w:p w14:paraId="7097D644" w14:textId="1992F039" w:rsidR="00E7367B" w:rsidRDefault="00E7367B" w:rsidP="00CD7DC0">
            <w:pPr>
              <w:spacing w:before="135" w:after="135"/>
              <w:jc w:val="both"/>
              <w:textAlignment w:val="center"/>
            </w:pPr>
            <w:r>
              <w:rPr>
                <w:rFonts w:ascii="Arial" w:hAnsi="Arial" w:cs="Arial"/>
                <w:color w:val="000000"/>
                <w:position w:val="-2"/>
                <w:sz w:val="18"/>
                <w:szCs w:val="18"/>
              </w:rPr>
              <w:t>Maksimalno št. točk po tem merilu je 20 točk.</w:t>
            </w:r>
          </w:p>
        </w:tc>
      </w:tr>
    </w:tbl>
    <w:p w14:paraId="0B8FA773"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21179815" w14:textId="688F3AFD" w:rsidR="00CD7DC0" w:rsidRDefault="00CD7DC0" w:rsidP="00CD7DC0">
      <w:pPr>
        <w:spacing w:before="225" w:after="225" w:line="240" w:lineRule="auto"/>
        <w:jc w:val="both"/>
      </w:pPr>
      <w:r>
        <w:rPr>
          <w:rFonts w:ascii="Arial" w:hAnsi="Arial" w:cs="Arial"/>
          <w:color w:val="000000"/>
          <w:sz w:val="18"/>
          <w:szCs w:val="18"/>
        </w:rPr>
        <w:t xml:space="preserve">Maksimalno št. točk po </w:t>
      </w:r>
      <w:r w:rsidR="00D63C60">
        <w:rPr>
          <w:rFonts w:ascii="Arial" w:hAnsi="Arial" w:cs="Arial"/>
          <w:color w:val="000000"/>
          <w:sz w:val="18"/>
          <w:szCs w:val="18"/>
        </w:rPr>
        <w:t>obeh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2132250A" w14:textId="708557D8"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w:t>
      </w:r>
      <w:proofErr w:type="spellStart"/>
      <w:r>
        <w:rPr>
          <w:rFonts w:ascii="Arial" w:hAnsi="Arial" w:cs="Arial"/>
          <w:color w:val="000000"/>
          <w:sz w:val="18"/>
          <w:szCs w:val="18"/>
        </w:rPr>
        <w:t>Ponderj</w:t>
      </w:r>
      <w:r w:rsidR="00B25091">
        <w:rPr>
          <w:rFonts w:ascii="Arial" w:hAnsi="Arial" w:cs="Arial"/>
          <w:color w:val="000000"/>
          <w:sz w:val="18"/>
          <w:szCs w:val="18"/>
        </w:rPr>
        <w:t>u</w:t>
      </w:r>
      <w:proofErr w:type="spellEnd"/>
      <w:r>
        <w:rPr>
          <w:rFonts w:ascii="Arial" w:hAnsi="Arial" w:cs="Arial"/>
          <w:color w:val="000000"/>
          <w:sz w:val="18"/>
          <w:szCs w:val="18"/>
        </w:rPr>
        <w:t xml:space="preserve"> 1. V kolikor tudi v slednjem primeru naročnik ne pride do najugodnejšega ponudnika, se med enakovrednimi ponudbami izvede žreb.</w:t>
      </w:r>
    </w:p>
    <w:p w14:paraId="1BC3A815" w14:textId="77777777" w:rsidR="00CD7DC0" w:rsidRPr="00C25086" w:rsidRDefault="00CD7DC0" w:rsidP="00CD7DC0"/>
    <w:p w14:paraId="3C13F0FD" w14:textId="5C9283D2" w:rsidR="00CD7DC0" w:rsidRDefault="00F738EC" w:rsidP="00CD7DC0">
      <w:pPr>
        <w:spacing w:before="225" w:after="225" w:line="240" w:lineRule="auto"/>
        <w:jc w:val="both"/>
      </w:pPr>
      <w:r w:rsidRPr="003624D3">
        <w:rPr>
          <w:rFonts w:ascii="Arial" w:hAnsi="Arial" w:cs="Arial"/>
          <w:b/>
          <w:color w:val="000000"/>
          <w:sz w:val="18"/>
          <w:szCs w:val="18"/>
        </w:rPr>
        <w:t xml:space="preserve">Za sklop </w:t>
      </w:r>
      <w:r>
        <w:rPr>
          <w:rFonts w:ascii="Arial" w:hAnsi="Arial" w:cs="Arial"/>
          <w:b/>
          <w:color w:val="000000"/>
          <w:sz w:val="18"/>
          <w:szCs w:val="18"/>
        </w:rPr>
        <w:t>6</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14E014A1"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0FF10"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5EAE4"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1241E"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62334CF7"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651C972A" w14:textId="4A854087" w:rsidR="00CD7DC0" w:rsidRDefault="00CD7DC0" w:rsidP="00EE7B95">
            <w:pPr>
              <w:spacing w:before="135" w:after="135"/>
              <w:jc w:val="both"/>
              <w:textAlignment w:val="center"/>
            </w:pPr>
            <w:r>
              <w:rPr>
                <w:rFonts w:ascii="Arial" w:hAnsi="Arial" w:cs="Arial"/>
                <w:color w:val="000000"/>
                <w:position w:val="-2"/>
                <w:sz w:val="18"/>
                <w:szCs w:val="18"/>
              </w:rPr>
              <w:t xml:space="preserve">T cena = </w:t>
            </w:r>
            <w:r w:rsidR="00C47394">
              <w:rPr>
                <w:rFonts w:ascii="Arial" w:hAnsi="Arial" w:cs="Arial"/>
                <w:color w:val="000000"/>
                <w:position w:val="-2"/>
                <w:sz w:val="18"/>
                <w:szCs w:val="18"/>
              </w:rPr>
              <w:t>6</w:t>
            </w:r>
            <w:r>
              <w:rPr>
                <w:rFonts w:ascii="Arial" w:hAnsi="Arial" w:cs="Arial"/>
                <w:color w:val="000000"/>
                <w:position w:val="-2"/>
                <w:sz w:val="18"/>
                <w:szCs w:val="18"/>
              </w:rPr>
              <w:t>0 X najnižja ponudbena cena z DDV / točkovana ponudbena cena z DDV</w:t>
            </w:r>
          </w:p>
        </w:tc>
      </w:tr>
      <w:tr w:rsidR="00A4097A" w14:paraId="6E465535"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42D51" w14:textId="77C61F86" w:rsidR="00A4097A" w:rsidRDefault="00A4097A" w:rsidP="00A4097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B6B8C" w14:textId="1BC4B819" w:rsidR="00A4097A" w:rsidRDefault="00A4097A" w:rsidP="00C47394">
            <w:r>
              <w:rPr>
                <w:rFonts w:ascii="Arial" w:hAnsi="Arial" w:cs="Arial"/>
                <w:color w:val="000000"/>
                <w:position w:val="-2"/>
                <w:sz w:val="18"/>
                <w:szCs w:val="18"/>
              </w:rPr>
              <w:t xml:space="preserve">Naprava omogoča širši obseg meritev </w:t>
            </w:r>
            <w:r w:rsidR="00C47394">
              <w:rPr>
                <w:rFonts w:ascii="Arial" w:hAnsi="Arial" w:cs="Arial"/>
                <w:color w:val="000000"/>
                <w:position w:val="-2"/>
                <w:sz w:val="18"/>
                <w:szCs w:val="18"/>
              </w:rPr>
              <w:t xml:space="preserve">tiskovne hrapavosti </w:t>
            </w:r>
            <w:r>
              <w:rPr>
                <w:rFonts w:ascii="Arial" w:hAnsi="Arial" w:cs="Arial"/>
                <w:color w:val="000000"/>
                <w:position w:val="-2"/>
                <w:sz w:val="18"/>
                <w:szCs w:val="18"/>
              </w:rPr>
              <w:t>od navedenega v tehnični specifikaciji</w:t>
            </w:r>
            <w:r w:rsidR="00B25091">
              <w:rPr>
                <w:rFonts w:ascii="Arial" w:hAnsi="Arial" w:cs="Arial"/>
                <w:color w:val="000000"/>
                <w:position w:val="-2"/>
                <w:sz w:val="18"/>
                <w:szCs w:val="18"/>
              </w:rPr>
              <w:t xml:space="preserve"> (minimalna zahteva naročnika:</w:t>
            </w:r>
            <w:r w:rsidR="00D63C60">
              <w:rPr>
                <w:rFonts w:ascii="Arial" w:hAnsi="Arial" w:cs="Arial"/>
                <w:color w:val="000000"/>
                <w:position w:val="-2"/>
                <w:sz w:val="18"/>
                <w:szCs w:val="18"/>
              </w:rPr>
              <w:t xml:space="preserve"> </w:t>
            </w:r>
            <w:r w:rsidR="00D63C60" w:rsidRPr="00D63C60">
              <w:rPr>
                <w:rFonts w:ascii="Arial" w:hAnsi="Arial" w:cs="Arial"/>
                <w:color w:val="000000"/>
                <w:position w:val="-2"/>
                <w:sz w:val="18"/>
                <w:szCs w:val="18"/>
              </w:rPr>
              <w:t xml:space="preserve">Obseg meritev vsaj 0,6 – 6,00 </w:t>
            </w:r>
            <w:proofErr w:type="spellStart"/>
            <w:r w:rsidR="00D63C60" w:rsidRPr="00D63C60">
              <w:rPr>
                <w:rFonts w:ascii="Arial" w:hAnsi="Arial" w:cs="Arial"/>
                <w:color w:val="000000"/>
                <w:position w:val="-2"/>
                <w:sz w:val="18"/>
                <w:szCs w:val="18"/>
              </w:rPr>
              <w:t>μm</w:t>
            </w:r>
            <w:proofErr w:type="spellEnd"/>
            <w:r w:rsidR="00D63C60">
              <w:rPr>
                <w:rFonts w:ascii="Arial"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502DE" w14:textId="274FDAB8" w:rsidR="00A4097A" w:rsidRDefault="00A4097A" w:rsidP="00AD363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w:t>
            </w:r>
            <w:r w:rsidR="00C47394">
              <w:rPr>
                <w:rFonts w:ascii="Arial" w:hAnsi="Arial" w:cs="Arial"/>
                <w:color w:val="000000"/>
                <w:position w:val="-2"/>
                <w:sz w:val="18"/>
                <w:szCs w:val="18"/>
              </w:rPr>
              <w:t>tiskovne hrapavosti</w:t>
            </w:r>
            <w:r>
              <w:rPr>
                <w:rFonts w:ascii="Arial" w:hAnsi="Arial" w:cs="Arial"/>
                <w:color w:val="000000"/>
                <w:position w:val="-2"/>
                <w:sz w:val="18"/>
                <w:szCs w:val="18"/>
              </w:rPr>
              <w:t xml:space="preserve"> od navedenega v tehnični specifikaciji. Ponudnik, ki ponudi takšno napravo, dobi 20 točk. </w:t>
            </w:r>
          </w:p>
          <w:p w14:paraId="06E99BBA" w14:textId="1A232083" w:rsidR="00A4097A" w:rsidRDefault="00A4097A" w:rsidP="00A4097A">
            <w:pPr>
              <w:spacing w:before="135" w:after="135"/>
              <w:jc w:val="both"/>
              <w:textAlignment w:val="center"/>
            </w:pPr>
            <w:r>
              <w:rPr>
                <w:rFonts w:ascii="Arial" w:hAnsi="Arial" w:cs="Arial"/>
                <w:color w:val="000000"/>
                <w:position w:val="-2"/>
                <w:sz w:val="18"/>
                <w:szCs w:val="18"/>
              </w:rPr>
              <w:t>Maksimalno št. točk po tem merilu je 20 točk.</w:t>
            </w:r>
          </w:p>
          <w:p w14:paraId="06866E69" w14:textId="4CA56CFD" w:rsidR="00A4097A" w:rsidRDefault="00A4097A" w:rsidP="00CD7DC0">
            <w:pPr>
              <w:spacing w:before="135" w:after="135"/>
              <w:jc w:val="both"/>
              <w:textAlignment w:val="center"/>
            </w:pPr>
          </w:p>
        </w:tc>
      </w:tr>
      <w:tr w:rsidR="00C47394" w14:paraId="53AD4F45"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CC2BF" w14:textId="7D2429BC" w:rsidR="00C47394" w:rsidRDefault="00C47394" w:rsidP="00C47394">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7F1F4" w14:textId="4274801C" w:rsidR="00C47394" w:rsidRDefault="00C47394" w:rsidP="00A4097A">
            <w:pPr>
              <w:rPr>
                <w:rFonts w:ascii="Arial" w:hAnsi="Arial" w:cs="Arial"/>
                <w:color w:val="000000"/>
                <w:position w:val="-2"/>
                <w:sz w:val="18"/>
                <w:szCs w:val="18"/>
              </w:rPr>
            </w:pPr>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FD4FF" w14:textId="77777777" w:rsidR="00C47394" w:rsidRDefault="00C47394" w:rsidP="00905851">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20 točk.</w:t>
            </w:r>
          </w:p>
          <w:p w14:paraId="213B0B1D" w14:textId="77777777" w:rsidR="00C47394" w:rsidRDefault="00C47394" w:rsidP="00905851">
            <w:pPr>
              <w:spacing w:before="135" w:after="135"/>
              <w:jc w:val="both"/>
              <w:textAlignment w:val="center"/>
            </w:pPr>
            <w:r>
              <w:rPr>
                <w:rFonts w:ascii="Arial" w:hAnsi="Arial" w:cs="Arial"/>
                <w:color w:val="000000"/>
                <w:position w:val="-2"/>
                <w:sz w:val="18"/>
                <w:szCs w:val="18"/>
              </w:rPr>
              <w:t>Ponudnik, ki ponudi najdaljši garancijski rok za opremo  dobi 20 točk. Naslednji (drugi) ponudnik v vrstnem redu, ki je ponudil drugi najdaljši garancijski rok od zahtevanega, prejme 10 točk. Preostali ponudniki (tretji in naslednji) v vrstnem redu dobijo 0 točk.</w:t>
            </w:r>
          </w:p>
          <w:p w14:paraId="6C09EBF0" w14:textId="71260E28" w:rsidR="00C47394" w:rsidRDefault="00C47394" w:rsidP="00AD363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20 točk.</w:t>
            </w:r>
          </w:p>
        </w:tc>
      </w:tr>
    </w:tbl>
    <w:p w14:paraId="17F9E3BD"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68A27976" w14:textId="3945BFFD" w:rsidR="00CD7DC0" w:rsidRDefault="00CD7DC0" w:rsidP="00CD7DC0">
      <w:pPr>
        <w:spacing w:before="225" w:after="225" w:line="240" w:lineRule="auto"/>
        <w:jc w:val="both"/>
      </w:pPr>
      <w:r>
        <w:rPr>
          <w:rFonts w:ascii="Arial" w:hAnsi="Arial" w:cs="Arial"/>
          <w:color w:val="000000"/>
          <w:sz w:val="18"/>
          <w:szCs w:val="18"/>
        </w:rPr>
        <w:lastRenderedPageBreak/>
        <w:t>Maksimalno št. točk po vseh</w:t>
      </w:r>
      <w:r w:rsidR="00D63C60">
        <w:rPr>
          <w:rFonts w:ascii="Arial" w:hAnsi="Arial" w:cs="Arial"/>
          <w:color w:val="000000"/>
          <w:sz w:val="18"/>
          <w:szCs w:val="18"/>
        </w:rPr>
        <w:t xml:space="preserve"> treh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3C1A9FB9" w14:textId="2DDB4DB6"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6D1E87">
        <w:rPr>
          <w:rFonts w:ascii="Arial" w:hAnsi="Arial" w:cs="Arial"/>
          <w:color w:val="000000"/>
          <w:sz w:val="18"/>
          <w:szCs w:val="18"/>
        </w:rPr>
        <w:t>3</w:t>
      </w:r>
      <w:r>
        <w:rPr>
          <w:rFonts w:ascii="Arial" w:hAnsi="Arial" w:cs="Arial"/>
          <w:color w:val="000000"/>
          <w:sz w:val="18"/>
          <w:szCs w:val="18"/>
        </w:rPr>
        <w:t>. V kolikor tudi v slednjem primeru naročnik ne pride do najugodnejšega ponudnika, se med enakovrednimi ponudbami izvede žreb.</w:t>
      </w:r>
    </w:p>
    <w:p w14:paraId="646E5FB6" w14:textId="77777777" w:rsidR="00CD7DC0" w:rsidRPr="00C25086" w:rsidRDefault="00CD7DC0" w:rsidP="00CD7DC0"/>
    <w:p w14:paraId="795AAB58" w14:textId="750947B1" w:rsidR="00CD7DC0" w:rsidRPr="00D63C60" w:rsidRDefault="00F22709" w:rsidP="00CD7DC0">
      <w:pPr>
        <w:spacing w:before="225" w:after="225" w:line="240" w:lineRule="auto"/>
        <w:jc w:val="both"/>
        <w:rPr>
          <w:b/>
        </w:rPr>
      </w:pPr>
      <w:r w:rsidRPr="00D63C60">
        <w:rPr>
          <w:rFonts w:ascii="Arial" w:hAnsi="Arial" w:cs="Arial"/>
          <w:b/>
          <w:color w:val="000000"/>
          <w:sz w:val="18"/>
          <w:szCs w:val="18"/>
        </w:rPr>
        <w:t xml:space="preserve">Za sklop </w:t>
      </w:r>
      <w:r w:rsidR="001E35A0">
        <w:rPr>
          <w:rFonts w:ascii="Arial" w:hAnsi="Arial" w:cs="Arial"/>
          <w:b/>
          <w:color w:val="000000"/>
          <w:sz w:val="18"/>
          <w:szCs w:val="18"/>
        </w:rPr>
        <w:t>7</w:t>
      </w:r>
      <w:r w:rsidR="00EE7B95">
        <w:rPr>
          <w:rFonts w:ascii="Arial" w:hAnsi="Arial" w:cs="Arial"/>
          <w:b/>
          <w:color w:val="000000"/>
          <w:sz w:val="18"/>
          <w:szCs w:val="18"/>
        </w:rPr>
        <w:t xml:space="preserve"> </w:t>
      </w:r>
      <w:r w:rsidR="00CD7DC0" w:rsidRPr="00D63C60">
        <w:rPr>
          <w:rFonts w:ascii="Arial" w:hAnsi="Arial" w:cs="Arial"/>
          <w:b/>
          <w:color w:val="000000"/>
          <w:sz w:val="18"/>
          <w:szCs w:val="18"/>
        </w:rPr>
        <w:t xml:space="preserve">se bodo </w:t>
      </w:r>
      <w:r w:rsidRPr="00D63C60">
        <w:rPr>
          <w:rFonts w:ascii="Arial" w:hAnsi="Arial" w:cs="Arial"/>
          <w:b/>
          <w:color w:val="000000"/>
          <w:sz w:val="18"/>
          <w:szCs w:val="18"/>
        </w:rPr>
        <w:t xml:space="preserve">upoštevali </w:t>
      </w:r>
      <w:r w:rsidR="00CD7DC0" w:rsidRPr="00D63C60">
        <w:rPr>
          <w:rFonts w:ascii="Arial" w:hAnsi="Arial" w:cs="Arial"/>
          <w:b/>
          <w:color w:val="000000"/>
          <w:sz w:val="18"/>
          <w:szCs w:val="18"/>
        </w:rPr>
        <w:t xml:space="preserve">naslednji </w:t>
      </w:r>
      <w:proofErr w:type="spellStart"/>
      <w:r w:rsidR="00CD7DC0" w:rsidRPr="00D63C60">
        <w:rPr>
          <w:rFonts w:ascii="Arial" w:hAnsi="Arial" w:cs="Arial"/>
          <w:b/>
          <w:color w:val="000000"/>
          <w:sz w:val="18"/>
          <w:szCs w:val="18"/>
        </w:rPr>
        <w:t>ponderji</w:t>
      </w:r>
      <w:proofErr w:type="spellEnd"/>
      <w:r w:rsidR="00CD7DC0" w:rsidRPr="00D63C60">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75B2C235"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C5431"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6B425"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9A8D6"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3EEEF8D4"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70CCA3BF" w14:textId="1BF89C60" w:rsidR="00CD7DC0" w:rsidRDefault="00CD7DC0" w:rsidP="001E35A0">
            <w:pPr>
              <w:spacing w:before="135" w:after="135"/>
              <w:jc w:val="both"/>
              <w:textAlignment w:val="center"/>
            </w:pPr>
            <w:r>
              <w:rPr>
                <w:rFonts w:ascii="Arial" w:hAnsi="Arial" w:cs="Arial"/>
                <w:color w:val="000000"/>
                <w:position w:val="-2"/>
                <w:sz w:val="18"/>
                <w:szCs w:val="18"/>
              </w:rPr>
              <w:t xml:space="preserve">T cena = </w:t>
            </w:r>
            <w:r w:rsidR="001E35A0">
              <w:rPr>
                <w:rFonts w:ascii="Arial" w:hAnsi="Arial" w:cs="Arial"/>
                <w:color w:val="000000"/>
                <w:position w:val="-2"/>
                <w:sz w:val="18"/>
                <w:szCs w:val="18"/>
              </w:rPr>
              <w:t>5</w:t>
            </w:r>
            <w:r>
              <w:rPr>
                <w:rFonts w:ascii="Arial" w:hAnsi="Arial" w:cs="Arial"/>
                <w:color w:val="000000"/>
                <w:position w:val="-2"/>
                <w:sz w:val="18"/>
                <w:szCs w:val="18"/>
              </w:rPr>
              <w:t>0 X najnižja ponudbena cena z DDV / točkovana ponudbena cena z DDV</w:t>
            </w:r>
          </w:p>
        </w:tc>
      </w:tr>
      <w:tr w:rsidR="00CD7DC0" w14:paraId="52129D41"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153C7"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7E21F" w14:textId="64D76AED" w:rsidR="00CD7DC0" w:rsidRDefault="001E35A0" w:rsidP="00CD7DC0">
            <w:r>
              <w:rPr>
                <w:rFonts w:ascii="Arial" w:hAnsi="Arial" w:cs="Arial"/>
                <w:color w:val="000000"/>
                <w:position w:val="-2"/>
                <w:sz w:val="18"/>
                <w:szCs w:val="18"/>
              </w:rPr>
              <w:t>Naprava ima dva ločena delovna prostora</w:t>
            </w:r>
            <w:r w:rsidR="00D63C60">
              <w:rPr>
                <w:rFonts w:ascii="Arial" w:hAnsi="Arial" w:cs="Arial"/>
                <w:color w:val="000000"/>
                <w:position w:val="-2"/>
                <w:sz w:val="18"/>
                <w:szCs w:val="18"/>
              </w:rPr>
              <w:t xml:space="preserve"> </w:t>
            </w:r>
            <w:r>
              <w:rPr>
                <w:rFonts w:ascii="Arial" w:hAnsi="Arial" w:cs="Arial"/>
                <w:color w:val="000000"/>
                <w:position w:val="-2"/>
                <w:sz w:val="18"/>
                <w:szCs w:val="18"/>
              </w:rPr>
              <w:t>(zgornji in spodnji)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EDB0B" w14:textId="77777777" w:rsidR="001E35A0" w:rsidRDefault="00CD7DC0" w:rsidP="001E35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sidR="001E35A0">
              <w:rPr>
                <w:rFonts w:ascii="Arial" w:hAnsi="Arial" w:cs="Arial"/>
                <w:color w:val="000000"/>
                <w:position w:val="-2"/>
                <w:sz w:val="18"/>
                <w:szCs w:val="18"/>
                <w:u w:val="single"/>
              </w:rPr>
              <w:t xml:space="preserve">ali ima ponujena naprava </w:t>
            </w:r>
            <w:r w:rsidR="001E35A0">
              <w:rPr>
                <w:rFonts w:ascii="Arial" w:hAnsi="Arial" w:cs="Arial"/>
                <w:color w:val="000000"/>
                <w:position w:val="-2"/>
                <w:sz w:val="18"/>
                <w:szCs w:val="18"/>
              </w:rPr>
              <w:t xml:space="preserve">dva ločena delovna prostora (zgornji in spodnji) </w:t>
            </w:r>
            <w:r>
              <w:rPr>
                <w:rFonts w:ascii="Arial" w:hAnsi="Arial" w:cs="Arial"/>
                <w:color w:val="000000"/>
                <w:position w:val="-2"/>
                <w:sz w:val="18"/>
                <w:szCs w:val="18"/>
              </w:rPr>
              <w:t xml:space="preserve">Ponudnik, ki ponudi </w:t>
            </w:r>
            <w:r w:rsidR="001E35A0">
              <w:rPr>
                <w:rFonts w:ascii="Arial" w:hAnsi="Arial" w:cs="Arial"/>
                <w:color w:val="000000"/>
                <w:position w:val="-2"/>
                <w:sz w:val="18"/>
                <w:szCs w:val="18"/>
              </w:rPr>
              <w:t>takšno napravo,</w:t>
            </w:r>
            <w:r>
              <w:rPr>
                <w:rFonts w:ascii="Arial" w:hAnsi="Arial" w:cs="Arial"/>
                <w:color w:val="000000"/>
                <w:position w:val="-2"/>
                <w:sz w:val="18"/>
                <w:szCs w:val="18"/>
              </w:rPr>
              <w:t xml:space="preserve"> dobi </w:t>
            </w:r>
            <w:r w:rsidR="001E35A0">
              <w:rPr>
                <w:rFonts w:ascii="Arial" w:hAnsi="Arial" w:cs="Arial"/>
                <w:color w:val="000000"/>
                <w:position w:val="-2"/>
                <w:sz w:val="18"/>
                <w:szCs w:val="18"/>
              </w:rPr>
              <w:t>3</w:t>
            </w:r>
            <w:r>
              <w:rPr>
                <w:rFonts w:ascii="Arial" w:hAnsi="Arial" w:cs="Arial"/>
                <w:color w:val="000000"/>
                <w:position w:val="-2"/>
                <w:sz w:val="18"/>
                <w:szCs w:val="18"/>
              </w:rPr>
              <w:t xml:space="preserve">0 točk. </w:t>
            </w:r>
          </w:p>
          <w:p w14:paraId="786B93D0" w14:textId="40762038" w:rsidR="00CD7DC0" w:rsidRDefault="00CD7DC0" w:rsidP="001E35A0">
            <w:pPr>
              <w:spacing w:before="135" w:after="135"/>
              <w:jc w:val="both"/>
              <w:textAlignment w:val="center"/>
            </w:pPr>
            <w:r>
              <w:rPr>
                <w:rFonts w:ascii="Arial" w:hAnsi="Arial" w:cs="Arial"/>
                <w:color w:val="000000"/>
                <w:position w:val="-2"/>
                <w:sz w:val="18"/>
                <w:szCs w:val="18"/>
              </w:rPr>
              <w:t xml:space="preserve">Maksimalno št. točk po tem merilu je </w:t>
            </w:r>
            <w:r w:rsidR="001E35A0">
              <w:rPr>
                <w:rFonts w:ascii="Arial" w:hAnsi="Arial" w:cs="Arial"/>
                <w:color w:val="000000"/>
                <w:position w:val="-2"/>
                <w:sz w:val="18"/>
                <w:szCs w:val="18"/>
              </w:rPr>
              <w:t>3</w:t>
            </w:r>
            <w:r>
              <w:rPr>
                <w:rFonts w:ascii="Arial" w:hAnsi="Arial" w:cs="Arial"/>
                <w:color w:val="000000"/>
                <w:position w:val="-2"/>
                <w:sz w:val="18"/>
                <w:szCs w:val="18"/>
              </w:rPr>
              <w:t>0 točk.</w:t>
            </w:r>
          </w:p>
        </w:tc>
      </w:tr>
      <w:tr w:rsidR="00CD7DC0" w14:paraId="4E75F5EB"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7A8D8"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54555" w14:textId="4477AD28" w:rsidR="00CD7DC0" w:rsidRDefault="001E35A0" w:rsidP="0091286D">
            <w:r>
              <w:rPr>
                <w:rFonts w:ascii="Arial" w:hAnsi="Arial" w:cs="Arial"/>
                <w:color w:val="000000"/>
                <w:position w:val="-2"/>
                <w:sz w:val="18"/>
                <w:szCs w:val="18"/>
              </w:rPr>
              <w:t xml:space="preserve">Naprava </w:t>
            </w:r>
            <w:r w:rsidR="0091286D">
              <w:rPr>
                <w:rFonts w:ascii="Arial" w:hAnsi="Arial" w:cs="Arial"/>
                <w:color w:val="000000"/>
                <w:position w:val="-2"/>
                <w:sz w:val="18"/>
                <w:szCs w:val="18"/>
              </w:rPr>
              <w:t xml:space="preserve">je opremljena z </w:t>
            </w:r>
            <w:proofErr w:type="spellStart"/>
            <w:r w:rsidR="0091286D">
              <w:rPr>
                <w:rFonts w:ascii="Arial" w:hAnsi="Arial" w:cs="Arial"/>
                <w:color w:val="000000"/>
                <w:position w:val="-2"/>
                <w:sz w:val="18"/>
                <w:szCs w:val="18"/>
              </w:rPr>
              <w:t>brezkrtačnim</w:t>
            </w:r>
            <w:proofErr w:type="spellEnd"/>
            <w:r w:rsidR="0091286D">
              <w:rPr>
                <w:rFonts w:ascii="Arial" w:hAnsi="Arial" w:cs="Arial"/>
                <w:color w:val="000000"/>
                <w:position w:val="-2"/>
                <w:sz w:val="18"/>
                <w:szCs w:val="18"/>
              </w:rPr>
              <w:t xml:space="preserve"> AC motorjem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04596" w14:textId="3B808B24" w:rsidR="001E35A0" w:rsidRDefault="001E35A0" w:rsidP="001E35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w:t>
            </w:r>
            <w:r w:rsidR="0091286D">
              <w:rPr>
                <w:rFonts w:ascii="Arial" w:hAnsi="Arial" w:cs="Arial"/>
                <w:color w:val="000000"/>
                <w:position w:val="-2"/>
                <w:sz w:val="18"/>
                <w:szCs w:val="18"/>
                <w:u w:val="single"/>
              </w:rPr>
              <w:t>je</w:t>
            </w:r>
            <w:r>
              <w:rPr>
                <w:rFonts w:ascii="Arial" w:hAnsi="Arial" w:cs="Arial"/>
                <w:color w:val="000000"/>
                <w:position w:val="-2"/>
                <w:sz w:val="18"/>
                <w:szCs w:val="18"/>
                <w:u w:val="single"/>
              </w:rPr>
              <w:t xml:space="preserve"> ponujena naprava </w:t>
            </w:r>
            <w:r w:rsidR="0091286D">
              <w:rPr>
                <w:rFonts w:ascii="Arial" w:hAnsi="Arial" w:cs="Arial"/>
                <w:color w:val="000000"/>
                <w:position w:val="-2"/>
                <w:sz w:val="18"/>
                <w:szCs w:val="18"/>
              </w:rPr>
              <w:t xml:space="preserve">opremljena z </w:t>
            </w:r>
            <w:proofErr w:type="spellStart"/>
            <w:r w:rsidR="0091286D">
              <w:rPr>
                <w:rFonts w:ascii="Arial" w:hAnsi="Arial" w:cs="Arial"/>
                <w:color w:val="000000"/>
                <w:position w:val="-2"/>
                <w:sz w:val="18"/>
                <w:szCs w:val="18"/>
              </w:rPr>
              <w:t>brezkrtačnim</w:t>
            </w:r>
            <w:proofErr w:type="spellEnd"/>
            <w:r w:rsidR="0091286D">
              <w:rPr>
                <w:rFonts w:ascii="Arial" w:hAnsi="Arial" w:cs="Arial"/>
                <w:color w:val="000000"/>
                <w:position w:val="-2"/>
                <w:sz w:val="18"/>
                <w:szCs w:val="18"/>
              </w:rPr>
              <w:t xml:space="preserve"> AC motorjem.</w:t>
            </w:r>
            <w:r>
              <w:rPr>
                <w:rFonts w:ascii="Arial" w:hAnsi="Arial" w:cs="Arial"/>
                <w:color w:val="000000"/>
                <w:position w:val="-2"/>
                <w:sz w:val="18"/>
                <w:szCs w:val="18"/>
              </w:rPr>
              <w:t xml:space="preserve"> Ponudnik, ki ponudi takšno napravo, dobi </w:t>
            </w:r>
            <w:r w:rsidR="0091286D">
              <w:rPr>
                <w:rFonts w:ascii="Arial" w:hAnsi="Arial" w:cs="Arial"/>
                <w:color w:val="000000"/>
                <w:position w:val="-2"/>
                <w:sz w:val="18"/>
                <w:szCs w:val="18"/>
              </w:rPr>
              <w:t>1</w:t>
            </w:r>
            <w:r>
              <w:rPr>
                <w:rFonts w:ascii="Arial" w:hAnsi="Arial" w:cs="Arial"/>
                <w:color w:val="000000"/>
                <w:position w:val="-2"/>
                <w:sz w:val="18"/>
                <w:szCs w:val="18"/>
              </w:rPr>
              <w:t xml:space="preserve">0 točk. </w:t>
            </w:r>
          </w:p>
          <w:p w14:paraId="201B32BB" w14:textId="77777777" w:rsidR="00CD7DC0" w:rsidRDefault="00CD7DC0" w:rsidP="00CD7DC0">
            <w:pPr>
              <w:spacing w:before="135" w:after="135"/>
              <w:jc w:val="both"/>
              <w:textAlignment w:val="center"/>
            </w:pPr>
            <w:r>
              <w:rPr>
                <w:rFonts w:ascii="Arial" w:hAnsi="Arial" w:cs="Arial"/>
                <w:color w:val="000000"/>
                <w:position w:val="-2"/>
                <w:sz w:val="18"/>
                <w:szCs w:val="18"/>
              </w:rPr>
              <w:t>Maksimalno št. točk po tem merilu je 10 točk.</w:t>
            </w:r>
          </w:p>
        </w:tc>
      </w:tr>
      <w:tr w:rsidR="00CD7DC0" w14:paraId="30AE0AA8"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804E0"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FCA50" w14:textId="77777777" w:rsidR="00CD7DC0" w:rsidRDefault="00CD7DC0" w:rsidP="00CD7DC0">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116BD" w14:textId="0D6AA35A" w:rsidR="00CD7DC0" w:rsidRDefault="00CD7DC0" w:rsidP="00CD7DC0">
            <w:pPr>
              <w:spacing w:before="135" w:after="135"/>
              <w:jc w:val="both"/>
              <w:textAlignment w:val="center"/>
            </w:pPr>
            <w:r>
              <w:rPr>
                <w:rFonts w:ascii="Arial" w:hAnsi="Arial" w:cs="Arial"/>
                <w:color w:val="000000"/>
                <w:position w:val="-2"/>
                <w:sz w:val="18"/>
                <w:szCs w:val="18"/>
              </w:rPr>
              <w:t xml:space="preserve">Ponudnik, ki ponudi najkrajši dobavni rok od maksimalno zahtevanega v tehničnih specifikacijah za opremo  prejme dodatnih </w:t>
            </w:r>
            <w:r w:rsidR="001E35A0">
              <w:rPr>
                <w:rFonts w:ascii="Arial" w:hAnsi="Arial" w:cs="Arial"/>
                <w:color w:val="000000"/>
                <w:position w:val="-2"/>
                <w:sz w:val="18"/>
                <w:szCs w:val="18"/>
              </w:rPr>
              <w:t>10</w:t>
            </w:r>
            <w:r>
              <w:rPr>
                <w:rFonts w:ascii="Arial" w:hAnsi="Arial" w:cs="Arial"/>
                <w:color w:val="000000"/>
                <w:position w:val="-2"/>
                <w:sz w:val="18"/>
                <w:szCs w:val="18"/>
              </w:rPr>
              <w:t xml:space="preserve"> točk.</w:t>
            </w:r>
            <w:r w:rsidR="001E35A0">
              <w:rPr>
                <w:rFonts w:ascii="Arial" w:hAnsi="Arial" w:cs="Arial"/>
                <w:color w:val="000000"/>
                <w:position w:val="-2"/>
                <w:sz w:val="18"/>
                <w:szCs w:val="18"/>
              </w:rPr>
              <w:t xml:space="preserve"> Naslednji (drugi) ponudnik v vrstnem redu, ki je ponudil drugi najkrajši dobavni rok od zahtevanega, prejme 5 točk. Preostali ponudniki (tretji in naslednji) v vrstnem redu dobijo 0 točk</w:t>
            </w:r>
          </w:p>
          <w:p w14:paraId="7BE2028F" w14:textId="389C5F94" w:rsidR="00CD7DC0" w:rsidRDefault="00CD7DC0" w:rsidP="00CD7D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Maksimalno št. točk po tem merilu je </w:t>
            </w:r>
            <w:r w:rsidR="001E35A0">
              <w:rPr>
                <w:rFonts w:ascii="Arial" w:hAnsi="Arial" w:cs="Arial"/>
                <w:color w:val="000000"/>
                <w:position w:val="-2"/>
                <w:sz w:val="18"/>
                <w:szCs w:val="18"/>
              </w:rPr>
              <w:t>10</w:t>
            </w:r>
            <w:r>
              <w:rPr>
                <w:rFonts w:ascii="Arial" w:hAnsi="Arial" w:cs="Arial"/>
                <w:color w:val="000000"/>
                <w:position w:val="-2"/>
                <w:sz w:val="18"/>
                <w:szCs w:val="18"/>
              </w:rPr>
              <w:t xml:space="preserve"> točk.</w:t>
            </w:r>
          </w:p>
          <w:p w14:paraId="2889271B" w14:textId="77777777" w:rsidR="00CD7DC0" w:rsidRDefault="00CD7DC0" w:rsidP="00CD7DC0">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bl>
    <w:p w14:paraId="1FDB8C53"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44A315F5" w14:textId="77777777" w:rsidR="00CD7DC0" w:rsidRDefault="00CD7DC0" w:rsidP="00CD7DC0">
      <w:pPr>
        <w:spacing w:before="225" w:after="225" w:line="240" w:lineRule="auto"/>
        <w:jc w:val="both"/>
      </w:pPr>
      <w:r>
        <w:rPr>
          <w:rFonts w:ascii="Arial" w:hAnsi="Arial" w:cs="Arial"/>
          <w:color w:val="000000"/>
          <w:sz w:val="18"/>
          <w:szCs w:val="18"/>
        </w:rPr>
        <w:t xml:space="preserve">Maksimalno št. točk po vseh štirih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3F8E2E9F" w14:textId="283DC33E"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D63C60">
        <w:rPr>
          <w:rFonts w:ascii="Arial" w:hAnsi="Arial" w:cs="Arial"/>
          <w:color w:val="000000"/>
          <w:sz w:val="18"/>
          <w:szCs w:val="18"/>
        </w:rPr>
        <w:t>4</w:t>
      </w:r>
      <w:r>
        <w:rPr>
          <w:rFonts w:ascii="Arial" w:hAnsi="Arial" w:cs="Arial"/>
          <w:color w:val="000000"/>
          <w:sz w:val="18"/>
          <w:szCs w:val="18"/>
        </w:rPr>
        <w:t>. V kolikor tudi v slednjem primeru naročnik ne pride do najugodnejšega ponudnika, se med enakovrednimi ponudbami izvede žreb.</w:t>
      </w:r>
    </w:p>
    <w:p w14:paraId="4C9F62B3" w14:textId="77777777" w:rsidR="00CD7DC0" w:rsidRPr="00C25086" w:rsidRDefault="00CD7DC0" w:rsidP="00CD7DC0"/>
    <w:p w14:paraId="199A5E2C" w14:textId="3CBF2AA5" w:rsidR="00CD7DC0" w:rsidRDefault="00F738EC" w:rsidP="00CD7DC0">
      <w:pPr>
        <w:spacing w:before="225" w:after="225" w:line="240" w:lineRule="auto"/>
        <w:jc w:val="both"/>
      </w:pPr>
      <w:r w:rsidRPr="003624D3">
        <w:rPr>
          <w:rFonts w:ascii="Arial" w:hAnsi="Arial" w:cs="Arial"/>
          <w:b/>
          <w:color w:val="000000"/>
          <w:sz w:val="18"/>
          <w:szCs w:val="18"/>
        </w:rPr>
        <w:t xml:space="preserve">Za sklop </w:t>
      </w:r>
      <w:r>
        <w:rPr>
          <w:rFonts w:ascii="Arial" w:hAnsi="Arial" w:cs="Arial"/>
          <w:b/>
          <w:color w:val="000000"/>
          <w:sz w:val="18"/>
          <w:szCs w:val="18"/>
        </w:rPr>
        <w:t>8</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4503C3F6"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B7C19" w14:textId="77777777" w:rsidR="00CD7DC0" w:rsidRDefault="00CD7DC0" w:rsidP="00CD7DC0">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4BB2E"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D7CFF"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41F11FB3"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5A59E06E" w14:textId="6923EB83" w:rsidR="00CD7DC0" w:rsidRDefault="00CD7DC0" w:rsidP="00C47394">
            <w:pPr>
              <w:spacing w:before="135" w:after="135"/>
              <w:jc w:val="both"/>
              <w:textAlignment w:val="center"/>
            </w:pPr>
            <w:r>
              <w:rPr>
                <w:rFonts w:ascii="Arial" w:hAnsi="Arial" w:cs="Arial"/>
                <w:color w:val="000000"/>
                <w:position w:val="-2"/>
                <w:sz w:val="18"/>
                <w:szCs w:val="18"/>
              </w:rPr>
              <w:t xml:space="preserve">T cena = </w:t>
            </w:r>
            <w:r w:rsidR="00C47394">
              <w:rPr>
                <w:rFonts w:ascii="Arial" w:hAnsi="Arial" w:cs="Arial"/>
                <w:color w:val="000000"/>
                <w:position w:val="-2"/>
                <w:sz w:val="18"/>
                <w:szCs w:val="18"/>
              </w:rPr>
              <w:t>5</w:t>
            </w:r>
            <w:r>
              <w:rPr>
                <w:rFonts w:ascii="Arial" w:hAnsi="Arial" w:cs="Arial"/>
                <w:color w:val="000000"/>
                <w:position w:val="-2"/>
                <w:sz w:val="18"/>
                <w:szCs w:val="18"/>
              </w:rPr>
              <w:t>0 X najnižja ponudbena cena z DDV / točkovana ponudbena cena z DDV</w:t>
            </w:r>
          </w:p>
        </w:tc>
      </w:tr>
      <w:tr w:rsidR="00657B7F" w14:paraId="1AB93676"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92B4" w14:textId="3679CF68" w:rsidR="00657B7F" w:rsidRDefault="00657B7F"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5D12A" w14:textId="36946521" w:rsidR="00657B7F" w:rsidRDefault="00657B7F" w:rsidP="00CD7DC0">
            <w:r>
              <w:rPr>
                <w:rFonts w:ascii="Arial" w:hAnsi="Arial" w:cs="Arial"/>
                <w:color w:val="000000"/>
                <w:position w:val="-2"/>
                <w:sz w:val="18"/>
                <w:szCs w:val="18"/>
              </w:rPr>
              <w:t>Naprava omogoča širši obseg meritev tiskovne hrapavosti od navedenega v tehnični specifikaciji</w:t>
            </w:r>
            <w:r w:rsidR="009446A8">
              <w:rPr>
                <w:rFonts w:ascii="Arial" w:hAnsi="Arial" w:cs="Arial"/>
                <w:color w:val="000000"/>
                <w:position w:val="-2"/>
                <w:sz w:val="18"/>
                <w:szCs w:val="18"/>
              </w:rPr>
              <w:t xml:space="preserve"> (minimalna zahteva naročnika: </w:t>
            </w:r>
            <w:r w:rsidR="009446A8" w:rsidRPr="009446A8">
              <w:rPr>
                <w:rFonts w:ascii="Arial" w:hAnsi="Arial" w:cs="Arial"/>
                <w:color w:val="000000"/>
                <w:position w:val="-2"/>
                <w:sz w:val="18"/>
                <w:szCs w:val="18"/>
              </w:rPr>
              <w:t>merilno območje vsaj 10 – 5000 ml/min</w:t>
            </w:r>
            <w:r w:rsidR="009446A8">
              <w:rPr>
                <w:rFonts w:ascii="Arial"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4112C" w14:textId="632E824D" w:rsidR="00657B7F" w:rsidRDefault="00657B7F" w:rsidP="0090585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Ponudnik, ki ponudi takšno napravo, dobi 20 točk. </w:t>
            </w:r>
          </w:p>
          <w:p w14:paraId="4B73B97F" w14:textId="4657794D" w:rsidR="00657B7F" w:rsidRDefault="00657B7F" w:rsidP="00905851">
            <w:pPr>
              <w:spacing w:before="135" w:after="135"/>
              <w:jc w:val="both"/>
              <w:textAlignment w:val="center"/>
            </w:pPr>
            <w:r>
              <w:rPr>
                <w:rFonts w:ascii="Arial" w:hAnsi="Arial" w:cs="Arial"/>
                <w:color w:val="000000"/>
                <w:position w:val="-2"/>
                <w:sz w:val="18"/>
                <w:szCs w:val="18"/>
              </w:rPr>
              <w:t>Maksimalno št. točk po tem merilu je 20 točk.</w:t>
            </w:r>
          </w:p>
          <w:p w14:paraId="0D23351C" w14:textId="764C158F" w:rsidR="00657B7F" w:rsidRDefault="00657B7F" w:rsidP="00CD7DC0">
            <w:pPr>
              <w:spacing w:before="135" w:after="135"/>
              <w:jc w:val="both"/>
              <w:textAlignment w:val="center"/>
            </w:pPr>
          </w:p>
        </w:tc>
      </w:tr>
      <w:tr w:rsidR="00657B7F" w14:paraId="73ED78EF"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B04B0" w14:textId="6836489E" w:rsidR="00657B7F" w:rsidRDefault="00657B7F"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FBA23" w14:textId="022B5D53" w:rsidR="00657B7F" w:rsidRDefault="00657B7F" w:rsidP="00CD7DC0">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272D3" w14:textId="292724F1" w:rsidR="00657B7F" w:rsidRDefault="00657B7F" w:rsidP="00905851">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20 točk.</w:t>
            </w:r>
          </w:p>
          <w:p w14:paraId="661BC2CB" w14:textId="4EB9F136" w:rsidR="00657B7F" w:rsidRDefault="00657B7F" w:rsidP="00905851">
            <w:pPr>
              <w:spacing w:before="135" w:after="135"/>
              <w:jc w:val="both"/>
              <w:textAlignment w:val="center"/>
            </w:pPr>
            <w:r>
              <w:rPr>
                <w:rFonts w:ascii="Arial" w:hAnsi="Arial" w:cs="Arial"/>
                <w:color w:val="000000"/>
                <w:position w:val="-2"/>
                <w:sz w:val="18"/>
                <w:szCs w:val="18"/>
              </w:rPr>
              <w:t>Ponudnik, ki ponudi najdaljši garancijski rok za opremo  dobi 15 točk. Naslednji (drugi) ponudnik v vrstnem redu, ki je ponudil drugi najdaljši garancijski rok od zahtevanega, prejme 10 točk. Preostali ponudniki (tretji in naslednji) v vrstnem redu dobijo 0 točk.</w:t>
            </w:r>
          </w:p>
          <w:p w14:paraId="2A46A9D1" w14:textId="520CE426" w:rsidR="00657B7F" w:rsidRDefault="00657B7F" w:rsidP="00CD7DC0">
            <w:pPr>
              <w:spacing w:before="135" w:after="135"/>
              <w:jc w:val="both"/>
              <w:textAlignment w:val="center"/>
            </w:pPr>
            <w:r>
              <w:rPr>
                <w:rFonts w:ascii="Arial" w:hAnsi="Arial" w:cs="Arial"/>
                <w:color w:val="000000"/>
                <w:position w:val="-2"/>
                <w:sz w:val="18"/>
                <w:szCs w:val="18"/>
              </w:rPr>
              <w:t>Maksimalno št. točk po tem merilu je 20 točk.</w:t>
            </w:r>
          </w:p>
        </w:tc>
      </w:tr>
      <w:tr w:rsidR="00CD7DC0" w14:paraId="08FF0A8D"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69FF"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06189" w14:textId="77777777" w:rsidR="00CD7DC0" w:rsidRDefault="00CD7DC0" w:rsidP="00CD7DC0">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A8F07" w14:textId="77777777" w:rsidR="00CD7DC0" w:rsidRDefault="00CD7DC0" w:rsidP="00CD7DC0">
            <w:pPr>
              <w:spacing w:before="135" w:after="135"/>
              <w:jc w:val="both"/>
              <w:textAlignment w:val="center"/>
            </w:pPr>
            <w:r>
              <w:rPr>
                <w:rFonts w:ascii="Arial" w:hAnsi="Arial" w:cs="Arial"/>
                <w:color w:val="000000"/>
                <w:position w:val="-2"/>
                <w:sz w:val="18"/>
                <w:szCs w:val="18"/>
              </w:rPr>
              <w:t>Ponudnik, ki ponudi najkrajši dobavni rok od maksimalno zahtevanega v tehničnih specifikacijah za opremo  prejme dodatnih 10 točk.</w:t>
            </w:r>
          </w:p>
          <w:p w14:paraId="793DB33E" w14:textId="77777777" w:rsidR="00CD7DC0" w:rsidRDefault="00CD7DC0" w:rsidP="00CD7D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p w14:paraId="4F12381A" w14:textId="77777777" w:rsidR="00CD7DC0" w:rsidRDefault="00CD7DC0" w:rsidP="00CD7DC0">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bl>
    <w:p w14:paraId="3B44732D"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4C0368C7" w14:textId="77777777" w:rsidR="00CD7DC0" w:rsidRDefault="00CD7DC0" w:rsidP="00CD7DC0">
      <w:pPr>
        <w:spacing w:before="225" w:after="225" w:line="240" w:lineRule="auto"/>
        <w:jc w:val="both"/>
      </w:pPr>
      <w:r>
        <w:rPr>
          <w:rFonts w:ascii="Arial" w:hAnsi="Arial" w:cs="Arial"/>
          <w:color w:val="000000"/>
          <w:sz w:val="18"/>
          <w:szCs w:val="18"/>
        </w:rPr>
        <w:t xml:space="preserve">Maksimalno št. točk po vseh štirih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39D7758E" w14:textId="6869222C"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D63C60">
        <w:rPr>
          <w:rFonts w:ascii="Arial" w:hAnsi="Arial" w:cs="Arial"/>
          <w:color w:val="000000"/>
          <w:sz w:val="18"/>
          <w:szCs w:val="18"/>
        </w:rPr>
        <w:t>4</w:t>
      </w:r>
      <w:r>
        <w:rPr>
          <w:rFonts w:ascii="Arial" w:hAnsi="Arial" w:cs="Arial"/>
          <w:color w:val="000000"/>
          <w:sz w:val="18"/>
          <w:szCs w:val="18"/>
        </w:rPr>
        <w:t>. V kolikor tudi v slednjem primeru naročnik ne pride do najugodnejšega ponudnika, se med enakovrednimi ponudbami izvede žreb.</w:t>
      </w:r>
    </w:p>
    <w:p w14:paraId="19C5AB92" w14:textId="77777777" w:rsidR="00CD7DC0" w:rsidRPr="00C25086" w:rsidRDefault="00CD7DC0" w:rsidP="00CD7DC0"/>
    <w:p w14:paraId="51FE845C" w14:textId="2F3F347C" w:rsidR="0091286D" w:rsidRPr="003624D3" w:rsidRDefault="0091286D" w:rsidP="0091286D">
      <w:pPr>
        <w:spacing w:before="225" w:after="225" w:line="240" w:lineRule="auto"/>
        <w:jc w:val="both"/>
        <w:rPr>
          <w:b/>
        </w:rPr>
      </w:pPr>
      <w:r w:rsidRPr="003624D3">
        <w:rPr>
          <w:rFonts w:ascii="Arial" w:hAnsi="Arial" w:cs="Arial"/>
          <w:b/>
          <w:color w:val="000000"/>
          <w:sz w:val="18"/>
          <w:szCs w:val="18"/>
        </w:rPr>
        <w:t xml:space="preserve">Za sklop </w:t>
      </w:r>
      <w:r>
        <w:rPr>
          <w:rFonts w:ascii="Arial" w:hAnsi="Arial" w:cs="Arial"/>
          <w:b/>
          <w:color w:val="000000"/>
          <w:sz w:val="18"/>
          <w:szCs w:val="18"/>
        </w:rPr>
        <w:t xml:space="preserve">9 </w:t>
      </w:r>
      <w:r w:rsidRPr="003624D3">
        <w:rPr>
          <w:rFonts w:ascii="Arial" w:hAnsi="Arial" w:cs="Arial"/>
          <w:b/>
          <w:color w:val="000000"/>
          <w:sz w:val="18"/>
          <w:szCs w:val="18"/>
        </w:rPr>
        <w:t xml:space="preserve">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653E8C0A"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D041E"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3C877"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E67B5"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706D427F"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2A9D07BC" w14:textId="0539CF48" w:rsidR="00CD7DC0" w:rsidRDefault="00CD7DC0" w:rsidP="00DD04EC">
            <w:pPr>
              <w:spacing w:before="135" w:after="135"/>
              <w:jc w:val="both"/>
              <w:textAlignment w:val="center"/>
            </w:pPr>
            <w:r>
              <w:rPr>
                <w:rFonts w:ascii="Arial" w:hAnsi="Arial" w:cs="Arial"/>
                <w:color w:val="000000"/>
                <w:position w:val="-2"/>
                <w:sz w:val="18"/>
                <w:szCs w:val="18"/>
              </w:rPr>
              <w:lastRenderedPageBreak/>
              <w:t xml:space="preserve">T cena = </w:t>
            </w:r>
            <w:r w:rsidR="00DD04EC">
              <w:rPr>
                <w:rFonts w:ascii="Arial" w:hAnsi="Arial" w:cs="Arial"/>
                <w:color w:val="000000"/>
                <w:position w:val="-2"/>
                <w:sz w:val="18"/>
                <w:szCs w:val="18"/>
              </w:rPr>
              <w:t>5</w:t>
            </w:r>
            <w:r>
              <w:rPr>
                <w:rFonts w:ascii="Arial" w:hAnsi="Arial" w:cs="Arial"/>
                <w:color w:val="000000"/>
                <w:position w:val="-2"/>
                <w:sz w:val="18"/>
                <w:szCs w:val="18"/>
              </w:rPr>
              <w:t>0 X najnižja ponudbena cena z DDV / točkovana ponudbena cena z DDV</w:t>
            </w:r>
          </w:p>
        </w:tc>
      </w:tr>
      <w:tr w:rsidR="00CD7DC0" w14:paraId="7E879A28"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F462F" w14:textId="77777777" w:rsidR="00CD7DC0" w:rsidRDefault="00CD7DC0" w:rsidP="00CD7DC0">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437CA" w14:textId="65C4B03F" w:rsidR="00CD7DC0" w:rsidRDefault="00DD04EC" w:rsidP="00DD04EC">
            <w:r>
              <w:rPr>
                <w:rFonts w:ascii="Arial" w:hAnsi="Arial" w:cs="Arial"/>
                <w:color w:val="000000"/>
                <w:position w:val="-2"/>
                <w:sz w:val="18"/>
                <w:szCs w:val="18"/>
              </w:rPr>
              <w:t>Možnost nadgradnje naprave s povečanjem aktivne delovne površine za obdelovanje materialov v velikosti vsaj 3000 x 1500 mm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E1F59" w14:textId="4C1CEA83" w:rsidR="00DD04EC" w:rsidRDefault="00DD04EC" w:rsidP="00DD04E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ali ponujena naprava omogoča kasnejše</w:t>
            </w:r>
            <w:r w:rsidRPr="009446A8">
              <w:rPr>
                <w:rFonts w:ascii="Arial" w:hAnsi="Arial" w:cs="Arial"/>
                <w:color w:val="000000"/>
                <w:position w:val="-2"/>
                <w:sz w:val="18"/>
                <w:szCs w:val="18"/>
              </w:rPr>
              <w:t xml:space="preserve"> </w:t>
            </w:r>
            <w:r>
              <w:rPr>
                <w:rFonts w:ascii="Arial" w:hAnsi="Arial" w:cs="Arial"/>
                <w:color w:val="000000"/>
                <w:position w:val="-2"/>
                <w:sz w:val="18"/>
                <w:szCs w:val="18"/>
              </w:rPr>
              <w:t xml:space="preserve">povečanje aktivne delovne površine za obdelovanje materialov v velikosti vsaj 3000 x 1500 mm. Ponudnik, ki ponudi takšno napravo, dobi </w:t>
            </w:r>
            <w:r w:rsidR="00ED4837">
              <w:rPr>
                <w:rFonts w:ascii="Arial" w:hAnsi="Arial" w:cs="Arial"/>
                <w:color w:val="000000"/>
                <w:position w:val="-2"/>
                <w:sz w:val="18"/>
                <w:szCs w:val="18"/>
              </w:rPr>
              <w:t>20</w:t>
            </w:r>
            <w:r>
              <w:rPr>
                <w:rFonts w:ascii="Arial" w:hAnsi="Arial" w:cs="Arial"/>
                <w:color w:val="000000"/>
                <w:position w:val="-2"/>
                <w:sz w:val="18"/>
                <w:szCs w:val="18"/>
              </w:rPr>
              <w:t xml:space="preserve"> točk. </w:t>
            </w:r>
          </w:p>
          <w:p w14:paraId="587E40C5" w14:textId="42487C18" w:rsidR="00CD7DC0" w:rsidRDefault="00DD04EC" w:rsidP="00ED4837">
            <w:pPr>
              <w:spacing w:before="135" w:after="135"/>
              <w:jc w:val="both"/>
              <w:textAlignment w:val="center"/>
            </w:pPr>
            <w:r>
              <w:rPr>
                <w:rFonts w:ascii="Arial" w:hAnsi="Arial" w:cs="Arial"/>
                <w:color w:val="000000"/>
                <w:position w:val="-2"/>
                <w:sz w:val="18"/>
                <w:szCs w:val="18"/>
              </w:rPr>
              <w:t xml:space="preserve">Maksimalno št. točk po tem merilu je </w:t>
            </w:r>
            <w:r w:rsidR="00ED4837">
              <w:rPr>
                <w:rFonts w:ascii="Arial" w:hAnsi="Arial" w:cs="Arial"/>
                <w:color w:val="000000"/>
                <w:position w:val="-2"/>
                <w:sz w:val="18"/>
                <w:szCs w:val="18"/>
              </w:rPr>
              <w:t>20</w:t>
            </w:r>
            <w:r>
              <w:rPr>
                <w:rFonts w:ascii="Arial" w:hAnsi="Arial" w:cs="Arial"/>
                <w:color w:val="000000"/>
                <w:position w:val="-2"/>
                <w:sz w:val="18"/>
                <w:szCs w:val="18"/>
              </w:rPr>
              <w:t xml:space="preserve"> točk.</w:t>
            </w:r>
          </w:p>
        </w:tc>
      </w:tr>
      <w:tr w:rsidR="00DD04EC" w14:paraId="19F0ED25"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E4D5F" w14:textId="07C7646E" w:rsidR="00DD04EC" w:rsidRDefault="00DD04EC" w:rsidP="00DD04EC">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B0815" w14:textId="02CD4953" w:rsidR="00DD04EC" w:rsidRDefault="00DD04EC" w:rsidP="00D41534">
            <w:pPr>
              <w:rPr>
                <w:rFonts w:ascii="Arial" w:hAnsi="Arial" w:cs="Arial"/>
                <w:color w:val="000000"/>
                <w:position w:val="-2"/>
                <w:sz w:val="18"/>
                <w:szCs w:val="18"/>
              </w:rPr>
            </w:pPr>
            <w:r>
              <w:rPr>
                <w:rFonts w:ascii="Arial" w:hAnsi="Arial" w:cs="Arial"/>
                <w:color w:val="000000"/>
                <w:position w:val="-2"/>
                <w:sz w:val="18"/>
                <w:szCs w:val="18"/>
              </w:rPr>
              <w:t>Možnost nadgradnje naprave z</w:t>
            </w:r>
            <w:r w:rsidR="00D41534">
              <w:rPr>
                <w:rFonts w:ascii="Arial" w:hAnsi="Arial" w:cs="Arial"/>
                <w:color w:val="000000"/>
                <w:position w:val="-2"/>
                <w:sz w:val="18"/>
                <w:szCs w:val="18"/>
              </w:rPr>
              <w:t xml:space="preserve"> namenom</w:t>
            </w:r>
            <w:r>
              <w:rPr>
                <w:rFonts w:ascii="Arial" w:hAnsi="Arial" w:cs="Arial"/>
                <w:color w:val="000000"/>
                <w:position w:val="-2"/>
                <w:sz w:val="18"/>
                <w:szCs w:val="18"/>
              </w:rPr>
              <w:t xml:space="preserve"> </w:t>
            </w:r>
            <w:r w:rsidR="00D41534">
              <w:rPr>
                <w:rFonts w:ascii="Arial" w:hAnsi="Arial" w:cs="Arial"/>
                <w:color w:val="000000"/>
                <w:position w:val="-2"/>
                <w:sz w:val="18"/>
                <w:szCs w:val="18"/>
              </w:rPr>
              <w:t>obdelave</w:t>
            </w:r>
            <w:r>
              <w:rPr>
                <w:rFonts w:ascii="Arial" w:hAnsi="Arial" w:cs="Arial"/>
                <w:color w:val="000000"/>
                <w:position w:val="-2"/>
                <w:sz w:val="18"/>
                <w:szCs w:val="18"/>
              </w:rPr>
              <w:t xml:space="preserve"> debelejših materialov do debeline vsaj 80 mm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B752B" w14:textId="5DFC3F6C" w:rsidR="00DD04EC" w:rsidRDefault="00DD04EC"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omogoča </w:t>
            </w:r>
            <w:r w:rsidR="00D41534">
              <w:rPr>
                <w:rFonts w:ascii="Arial" w:hAnsi="Arial" w:cs="Arial"/>
                <w:color w:val="000000"/>
                <w:position w:val="-2"/>
                <w:sz w:val="18"/>
                <w:szCs w:val="18"/>
                <w:u w:val="single"/>
              </w:rPr>
              <w:t>kasnejšo</w:t>
            </w:r>
            <w:r w:rsidR="00D41534" w:rsidRPr="009446A8">
              <w:rPr>
                <w:rFonts w:ascii="Arial" w:hAnsi="Arial" w:cs="Arial"/>
                <w:color w:val="000000"/>
                <w:position w:val="-2"/>
                <w:sz w:val="18"/>
                <w:szCs w:val="18"/>
              </w:rPr>
              <w:t xml:space="preserve"> </w:t>
            </w:r>
            <w:r w:rsidR="00D41534">
              <w:rPr>
                <w:rFonts w:ascii="Arial" w:hAnsi="Arial" w:cs="Arial"/>
                <w:color w:val="000000"/>
                <w:position w:val="-2"/>
                <w:sz w:val="18"/>
                <w:szCs w:val="18"/>
              </w:rPr>
              <w:t>nadgradnjo</w:t>
            </w:r>
            <w:r>
              <w:rPr>
                <w:rFonts w:ascii="Arial" w:hAnsi="Arial" w:cs="Arial"/>
                <w:color w:val="000000"/>
                <w:position w:val="-2"/>
                <w:sz w:val="18"/>
                <w:szCs w:val="18"/>
              </w:rPr>
              <w:t xml:space="preserve"> </w:t>
            </w:r>
            <w:r w:rsidR="00D41534">
              <w:rPr>
                <w:rFonts w:ascii="Arial" w:hAnsi="Arial" w:cs="Arial"/>
                <w:color w:val="000000"/>
                <w:position w:val="-2"/>
                <w:sz w:val="18"/>
                <w:szCs w:val="18"/>
              </w:rPr>
              <w:t>z namenom</w:t>
            </w:r>
            <w:r>
              <w:rPr>
                <w:rFonts w:ascii="Arial" w:hAnsi="Arial" w:cs="Arial"/>
                <w:color w:val="000000"/>
                <w:position w:val="-2"/>
                <w:sz w:val="18"/>
                <w:szCs w:val="18"/>
              </w:rPr>
              <w:t xml:space="preserve"> obdelave debelejših materialov do debeline vsaj 80 mm</w:t>
            </w:r>
            <w:r w:rsidR="00D41534">
              <w:rPr>
                <w:rFonts w:ascii="Arial" w:hAnsi="Arial" w:cs="Arial"/>
                <w:color w:val="000000"/>
                <w:position w:val="-2"/>
                <w:sz w:val="18"/>
                <w:szCs w:val="18"/>
              </w:rPr>
              <w:t xml:space="preserve">. </w:t>
            </w:r>
            <w:r>
              <w:rPr>
                <w:rFonts w:ascii="Arial" w:hAnsi="Arial" w:cs="Arial"/>
                <w:color w:val="000000"/>
                <w:position w:val="-2"/>
                <w:sz w:val="18"/>
                <w:szCs w:val="18"/>
              </w:rPr>
              <w:t xml:space="preserve">Ponudnik, ki ponudi takšno napravo, dobi </w:t>
            </w:r>
            <w:r w:rsidR="00ED4837">
              <w:rPr>
                <w:rFonts w:ascii="Arial" w:hAnsi="Arial" w:cs="Arial"/>
                <w:color w:val="000000"/>
                <w:position w:val="-2"/>
                <w:sz w:val="18"/>
                <w:szCs w:val="18"/>
              </w:rPr>
              <w:t>20</w:t>
            </w:r>
            <w:r>
              <w:rPr>
                <w:rFonts w:ascii="Arial" w:hAnsi="Arial" w:cs="Arial"/>
                <w:color w:val="000000"/>
                <w:position w:val="-2"/>
                <w:sz w:val="18"/>
                <w:szCs w:val="18"/>
              </w:rPr>
              <w:t xml:space="preserve"> točk. </w:t>
            </w:r>
          </w:p>
          <w:p w14:paraId="7A61EDE9" w14:textId="4F67AE30" w:rsidR="00DD04EC" w:rsidRDefault="00DD04EC" w:rsidP="00ED483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Maksimalno št. točk po tem merilu je </w:t>
            </w:r>
            <w:r w:rsidR="00ED4837">
              <w:rPr>
                <w:rFonts w:ascii="Arial" w:hAnsi="Arial" w:cs="Arial"/>
                <w:color w:val="000000"/>
                <w:position w:val="-2"/>
                <w:sz w:val="18"/>
                <w:szCs w:val="18"/>
              </w:rPr>
              <w:t>20</w:t>
            </w:r>
            <w:r>
              <w:rPr>
                <w:rFonts w:ascii="Arial" w:hAnsi="Arial" w:cs="Arial"/>
                <w:color w:val="000000"/>
                <w:position w:val="-2"/>
                <w:sz w:val="18"/>
                <w:szCs w:val="18"/>
              </w:rPr>
              <w:t xml:space="preserve"> točk.</w:t>
            </w:r>
          </w:p>
        </w:tc>
      </w:tr>
      <w:tr w:rsidR="00DD04EC" w14:paraId="358F2377"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81051" w14:textId="3A777262" w:rsidR="00DD04EC" w:rsidRDefault="00DD04EC" w:rsidP="00DD04EC">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6EEFB" w14:textId="77777777" w:rsidR="00DD04EC" w:rsidRDefault="00DD04EC" w:rsidP="00CD7DC0">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B0141" w14:textId="697E594F" w:rsidR="00DD04EC" w:rsidRDefault="00DD04EC" w:rsidP="00CD7DC0">
            <w:pPr>
              <w:spacing w:before="135" w:after="135"/>
              <w:jc w:val="both"/>
              <w:textAlignment w:val="center"/>
            </w:pPr>
            <w:r>
              <w:rPr>
                <w:rFonts w:ascii="Arial" w:hAnsi="Arial" w:cs="Arial"/>
                <w:color w:val="000000"/>
                <w:position w:val="-2"/>
                <w:sz w:val="18"/>
                <w:szCs w:val="18"/>
              </w:rPr>
              <w:t xml:space="preserve">Ponudnik, ki ponudi najkrajši dobavni rok od maksimalno zahtevanega v tehničnih specifikacijah za opremo  prejme dodatnih </w:t>
            </w:r>
            <w:r w:rsidR="00ED4837">
              <w:rPr>
                <w:rFonts w:ascii="Arial" w:hAnsi="Arial" w:cs="Arial"/>
                <w:color w:val="000000"/>
                <w:position w:val="-2"/>
                <w:sz w:val="18"/>
                <w:szCs w:val="18"/>
              </w:rPr>
              <w:t>1</w:t>
            </w:r>
            <w:r>
              <w:rPr>
                <w:rFonts w:ascii="Arial" w:hAnsi="Arial" w:cs="Arial"/>
                <w:color w:val="000000"/>
                <w:position w:val="-2"/>
                <w:sz w:val="18"/>
                <w:szCs w:val="18"/>
              </w:rPr>
              <w:t xml:space="preserve">0 točk. . Naslednji (drugi) ponudnik v vrstnem redu, ki je ponudili drugi najkrajši dobavni rok prejme </w:t>
            </w:r>
            <w:r w:rsidR="00ED4837">
              <w:rPr>
                <w:rFonts w:ascii="Arial" w:hAnsi="Arial" w:cs="Arial"/>
                <w:color w:val="000000"/>
                <w:position w:val="-2"/>
                <w:sz w:val="18"/>
                <w:szCs w:val="18"/>
              </w:rPr>
              <w:t>5</w:t>
            </w:r>
            <w:r>
              <w:rPr>
                <w:rFonts w:ascii="Arial" w:hAnsi="Arial" w:cs="Arial"/>
                <w:color w:val="000000"/>
                <w:position w:val="-2"/>
                <w:sz w:val="18"/>
                <w:szCs w:val="18"/>
              </w:rPr>
              <w:t xml:space="preserve"> točk. Preostali ponudniki (tretji in naslednji) v vrstnem redu dobijo 0 točk.</w:t>
            </w:r>
          </w:p>
          <w:p w14:paraId="444BEDEF" w14:textId="37680822" w:rsidR="00DD04EC" w:rsidRDefault="00DD04EC" w:rsidP="00CD7D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Maksimalno št. točk po tem merilu je </w:t>
            </w:r>
            <w:r w:rsidR="00ED4837">
              <w:rPr>
                <w:rFonts w:ascii="Arial" w:hAnsi="Arial" w:cs="Arial"/>
                <w:color w:val="000000"/>
                <w:position w:val="-2"/>
                <w:sz w:val="18"/>
                <w:szCs w:val="18"/>
              </w:rPr>
              <w:t>10</w:t>
            </w:r>
            <w:r>
              <w:rPr>
                <w:rFonts w:ascii="Arial" w:hAnsi="Arial" w:cs="Arial"/>
                <w:color w:val="000000"/>
                <w:position w:val="-2"/>
                <w:sz w:val="18"/>
                <w:szCs w:val="18"/>
              </w:rPr>
              <w:t xml:space="preserve"> točk.</w:t>
            </w:r>
          </w:p>
          <w:p w14:paraId="2FF3C311" w14:textId="77777777" w:rsidR="00DD04EC" w:rsidRDefault="00DD04EC" w:rsidP="00CD7DC0">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bl>
    <w:p w14:paraId="4F506039"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59885C4C" w14:textId="77777777" w:rsidR="00CD7DC0" w:rsidRDefault="00CD7DC0" w:rsidP="00CD7DC0">
      <w:pPr>
        <w:spacing w:before="225" w:after="225" w:line="240" w:lineRule="auto"/>
        <w:jc w:val="both"/>
      </w:pPr>
      <w:r>
        <w:rPr>
          <w:rFonts w:ascii="Arial" w:hAnsi="Arial" w:cs="Arial"/>
          <w:color w:val="000000"/>
          <w:sz w:val="18"/>
          <w:szCs w:val="18"/>
        </w:rPr>
        <w:t xml:space="preserve">Maksimalno št. točk po vseh štirih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5F49B789" w14:textId="5721D679"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9446A8">
        <w:rPr>
          <w:rFonts w:ascii="Arial" w:hAnsi="Arial" w:cs="Arial"/>
          <w:color w:val="000000"/>
          <w:sz w:val="18"/>
          <w:szCs w:val="18"/>
        </w:rPr>
        <w:t>4</w:t>
      </w:r>
      <w:r>
        <w:rPr>
          <w:rFonts w:ascii="Arial" w:hAnsi="Arial" w:cs="Arial"/>
          <w:color w:val="000000"/>
          <w:sz w:val="18"/>
          <w:szCs w:val="18"/>
        </w:rPr>
        <w:t>. V kolikor tudi v slednjem primeru naročnik ne pride do najugodnejšega ponudnika, se med enakovrednimi ponudbami izvede žreb.</w:t>
      </w:r>
    </w:p>
    <w:p w14:paraId="2A12DA23" w14:textId="77777777" w:rsidR="00CD7DC0" w:rsidRPr="00C25086" w:rsidRDefault="00CD7DC0" w:rsidP="00CD7DC0"/>
    <w:p w14:paraId="14EA54E1" w14:textId="79B98148" w:rsidR="009F1452" w:rsidRPr="003624D3" w:rsidRDefault="009F1452" w:rsidP="009F1452">
      <w:pPr>
        <w:spacing w:before="225" w:after="225" w:line="240" w:lineRule="auto"/>
        <w:jc w:val="both"/>
        <w:rPr>
          <w:b/>
        </w:rPr>
      </w:pPr>
      <w:r w:rsidRPr="003624D3">
        <w:rPr>
          <w:rFonts w:ascii="Arial" w:hAnsi="Arial" w:cs="Arial"/>
          <w:b/>
          <w:color w:val="000000"/>
          <w:sz w:val="18"/>
          <w:szCs w:val="18"/>
        </w:rPr>
        <w:t xml:space="preserve">Za sklop </w:t>
      </w:r>
      <w:r>
        <w:rPr>
          <w:rFonts w:ascii="Arial" w:hAnsi="Arial" w:cs="Arial"/>
          <w:b/>
          <w:color w:val="000000"/>
          <w:sz w:val="18"/>
          <w:szCs w:val="18"/>
        </w:rPr>
        <w:t xml:space="preserve">10 </w:t>
      </w:r>
      <w:r w:rsidRPr="003624D3">
        <w:rPr>
          <w:rFonts w:ascii="Arial" w:hAnsi="Arial" w:cs="Arial"/>
          <w:b/>
          <w:color w:val="000000"/>
          <w:sz w:val="18"/>
          <w:szCs w:val="18"/>
        </w:rPr>
        <w:t xml:space="preserve">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9F1452" w14:paraId="3C8B1FBE"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348F8" w14:textId="35911EC5" w:rsidR="009F1452" w:rsidRDefault="009F1452"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313F5" w14:textId="4D454C94" w:rsidR="009F1452" w:rsidRDefault="009F1452" w:rsidP="009F145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6604F" w14:textId="77777777" w:rsidR="009F1452" w:rsidRDefault="009F1452" w:rsidP="009F1452">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6F997124" w14:textId="77777777" w:rsidR="009F1452" w:rsidRDefault="009F1452" w:rsidP="009F1452">
            <w:pPr>
              <w:spacing w:before="135" w:after="135"/>
              <w:jc w:val="both"/>
              <w:textAlignment w:val="center"/>
            </w:pPr>
            <w:r>
              <w:rPr>
                <w:rFonts w:ascii="Arial" w:hAnsi="Arial" w:cs="Arial"/>
                <w:color w:val="000000"/>
                <w:position w:val="-2"/>
                <w:sz w:val="18"/>
                <w:szCs w:val="18"/>
              </w:rPr>
              <w:t>Točkovanje se vrši po naslednji formuli:</w:t>
            </w:r>
          </w:p>
          <w:p w14:paraId="37416AE2" w14:textId="7B688F6B" w:rsidR="009F1452" w:rsidRDefault="009F1452" w:rsidP="009F1452">
            <w:pPr>
              <w:spacing w:before="135" w:after="135"/>
              <w:jc w:val="both"/>
              <w:textAlignment w:val="center"/>
            </w:pPr>
            <w:r>
              <w:rPr>
                <w:rFonts w:ascii="Arial" w:hAnsi="Arial" w:cs="Arial"/>
                <w:color w:val="000000"/>
                <w:position w:val="-2"/>
                <w:sz w:val="18"/>
                <w:szCs w:val="18"/>
              </w:rPr>
              <w:t xml:space="preserve">T cena = 60 X najnižja ponudbena cena z DDV / točkovana ponudbena cena z DDV </w:t>
            </w:r>
          </w:p>
          <w:p w14:paraId="2A488E62" w14:textId="5732FE24" w:rsidR="009F1452" w:rsidRDefault="009F1452" w:rsidP="00CD7DC0">
            <w:pPr>
              <w:spacing w:before="135" w:after="135"/>
              <w:jc w:val="both"/>
              <w:textAlignment w:val="center"/>
            </w:pPr>
          </w:p>
        </w:tc>
      </w:tr>
      <w:tr w:rsidR="009F1452" w14:paraId="6CFFCAC4"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D8335" w14:textId="1B56421C" w:rsidR="009F1452" w:rsidRDefault="009F1452" w:rsidP="009F1452">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F5128" w14:textId="5D801A33" w:rsidR="009F1452" w:rsidRDefault="009F1452" w:rsidP="009F1452">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1FE9D" w14:textId="77777777" w:rsidR="009F1452" w:rsidRDefault="009F1452" w:rsidP="009F1452">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20 točk.</w:t>
            </w:r>
          </w:p>
          <w:p w14:paraId="69A1AD04" w14:textId="77777777" w:rsidR="009F1452" w:rsidRDefault="009F1452" w:rsidP="009F1452">
            <w:pPr>
              <w:spacing w:before="135" w:after="135"/>
              <w:jc w:val="both"/>
              <w:textAlignment w:val="center"/>
            </w:pPr>
            <w:r>
              <w:rPr>
                <w:rFonts w:ascii="Arial" w:hAnsi="Arial" w:cs="Arial"/>
                <w:color w:val="000000"/>
                <w:position w:val="-2"/>
                <w:sz w:val="18"/>
                <w:szCs w:val="18"/>
              </w:rPr>
              <w:t>Ponudnik, ki ponudi najdaljši garancijski rok za opremo  dobi 20 točk. Naslednji (drugi) ponudnik v vrstnem redu, ki je ponudil drugi najdaljši garancijski rok od zahtevanega, prejme 10 točk. Preostali ponudniki (tretji in naslednji) v vrstnem redu dobijo 0 točk.</w:t>
            </w:r>
          </w:p>
          <w:p w14:paraId="46A61852" w14:textId="482DCA21" w:rsidR="009F1452" w:rsidRDefault="009F1452" w:rsidP="00CD7DC0">
            <w:pPr>
              <w:spacing w:before="135" w:after="135"/>
              <w:jc w:val="both"/>
              <w:textAlignment w:val="center"/>
            </w:pPr>
            <w:r>
              <w:rPr>
                <w:rFonts w:ascii="Arial" w:hAnsi="Arial" w:cs="Arial"/>
                <w:color w:val="000000"/>
                <w:position w:val="-2"/>
                <w:sz w:val="18"/>
                <w:szCs w:val="18"/>
              </w:rPr>
              <w:t>Maksimalno št. točk po tem merilu je 20 točk.</w:t>
            </w:r>
          </w:p>
        </w:tc>
      </w:tr>
      <w:tr w:rsidR="009F1452" w14:paraId="734B3F95"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2BE43" w14:textId="600F8BEC" w:rsidR="009F1452" w:rsidRDefault="009F1452" w:rsidP="009F145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9C9F5" w14:textId="1679F743" w:rsidR="009F1452" w:rsidRDefault="009F1452" w:rsidP="009F1452">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24FDC" w14:textId="77777777" w:rsidR="009F1452" w:rsidRDefault="009F1452" w:rsidP="009F1452">
            <w:pPr>
              <w:spacing w:before="135" w:after="135"/>
              <w:jc w:val="both"/>
              <w:textAlignment w:val="center"/>
            </w:pPr>
            <w:r>
              <w:rPr>
                <w:rFonts w:ascii="Arial" w:hAnsi="Arial" w:cs="Arial"/>
                <w:color w:val="000000"/>
                <w:position w:val="-2"/>
                <w:sz w:val="18"/>
                <w:szCs w:val="18"/>
              </w:rPr>
              <w:t>Ponudnik, ki ponudi najkrajši dobavni rok od maksimalno zahtevanega v tehničnih specifikacijah za opremo  prejme dodatnih 20 točk. Naslednji (drugi) ponudnik v vrstnem redu, ki je ponudil drugi najkrajši dobavni rok prejme 10 točk. Preostali ponudniki (tretji in naslednji) v vrstnem redu dobijo 0 točk.</w:t>
            </w:r>
          </w:p>
          <w:p w14:paraId="5F8E8F66" w14:textId="77777777" w:rsidR="009F1452" w:rsidRDefault="009F1452"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20 točk.</w:t>
            </w:r>
          </w:p>
          <w:p w14:paraId="355E074F" w14:textId="1FB03C97" w:rsidR="009F1452" w:rsidRDefault="009F1452" w:rsidP="00CD7DC0">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bl>
    <w:p w14:paraId="3ACA1F93"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772A1F71" w14:textId="7A5988C9" w:rsidR="00CD7DC0" w:rsidRDefault="00CD7DC0" w:rsidP="00CD7DC0">
      <w:pPr>
        <w:spacing w:before="225" w:after="225" w:line="240" w:lineRule="auto"/>
        <w:jc w:val="both"/>
      </w:pPr>
      <w:r>
        <w:rPr>
          <w:rFonts w:ascii="Arial" w:hAnsi="Arial" w:cs="Arial"/>
          <w:color w:val="000000"/>
          <w:sz w:val="18"/>
          <w:szCs w:val="18"/>
        </w:rPr>
        <w:t xml:space="preserve">Maksimalno št. točk po vseh </w:t>
      </w:r>
      <w:r w:rsidR="009446A8">
        <w:rPr>
          <w:rFonts w:ascii="Arial" w:hAnsi="Arial" w:cs="Arial"/>
          <w:color w:val="000000"/>
          <w:sz w:val="18"/>
          <w:szCs w:val="18"/>
        </w:rPr>
        <w:t>treh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26053879" w14:textId="7FDFC08A"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9446A8">
        <w:rPr>
          <w:rFonts w:ascii="Arial" w:hAnsi="Arial" w:cs="Arial"/>
          <w:color w:val="000000"/>
          <w:sz w:val="18"/>
          <w:szCs w:val="18"/>
        </w:rPr>
        <w:t>3</w:t>
      </w:r>
      <w:r>
        <w:rPr>
          <w:rFonts w:ascii="Arial" w:hAnsi="Arial" w:cs="Arial"/>
          <w:color w:val="000000"/>
          <w:sz w:val="18"/>
          <w:szCs w:val="18"/>
        </w:rPr>
        <w:t>. V kolikor tudi v slednjem primeru naročnik ne pride do najugodnejšega ponudnika, se med enakovrednimi ponudbami izvede žreb.</w:t>
      </w:r>
    </w:p>
    <w:p w14:paraId="58EB1303" w14:textId="77777777" w:rsidR="009F1452" w:rsidRPr="00C25086" w:rsidRDefault="009F1452" w:rsidP="00CD7DC0"/>
    <w:p w14:paraId="72C0152A" w14:textId="5E0225BD" w:rsidR="009F1452" w:rsidRPr="003624D3" w:rsidRDefault="009F1452" w:rsidP="009F1452">
      <w:pPr>
        <w:spacing w:before="225" w:after="225" w:line="240" w:lineRule="auto"/>
        <w:jc w:val="both"/>
        <w:rPr>
          <w:b/>
        </w:rPr>
      </w:pPr>
      <w:r w:rsidRPr="003624D3">
        <w:rPr>
          <w:rFonts w:ascii="Arial" w:hAnsi="Arial" w:cs="Arial"/>
          <w:b/>
          <w:color w:val="000000"/>
          <w:sz w:val="18"/>
          <w:szCs w:val="18"/>
        </w:rPr>
        <w:t xml:space="preserve">Za sklop </w:t>
      </w:r>
      <w:r>
        <w:rPr>
          <w:rFonts w:ascii="Arial" w:hAnsi="Arial" w:cs="Arial"/>
          <w:b/>
          <w:color w:val="000000"/>
          <w:sz w:val="18"/>
          <w:szCs w:val="18"/>
        </w:rPr>
        <w:t xml:space="preserve">11 </w:t>
      </w:r>
      <w:r w:rsidRPr="003624D3">
        <w:rPr>
          <w:rFonts w:ascii="Arial" w:hAnsi="Arial" w:cs="Arial"/>
          <w:b/>
          <w:color w:val="000000"/>
          <w:sz w:val="18"/>
          <w:szCs w:val="18"/>
        </w:rPr>
        <w:t xml:space="preserve">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5209C5" w14:paraId="7BD37C68"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7D37C" w14:textId="16ED310F" w:rsidR="005209C5" w:rsidRDefault="005209C5"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8F0CB" w14:textId="584B26B8" w:rsidR="005209C5" w:rsidRDefault="005209C5"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161B4" w14:textId="77777777" w:rsidR="005209C5" w:rsidRDefault="005209C5" w:rsidP="00AD363F">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041DEDFE" w14:textId="77777777" w:rsidR="005209C5" w:rsidRDefault="005209C5" w:rsidP="00AD363F">
            <w:pPr>
              <w:spacing w:before="135" w:after="135"/>
              <w:jc w:val="both"/>
              <w:textAlignment w:val="center"/>
            </w:pPr>
            <w:r>
              <w:rPr>
                <w:rFonts w:ascii="Arial" w:hAnsi="Arial" w:cs="Arial"/>
                <w:color w:val="000000"/>
                <w:position w:val="-2"/>
                <w:sz w:val="18"/>
                <w:szCs w:val="18"/>
              </w:rPr>
              <w:t>Točkovanje se vrši po naslednji formuli:</w:t>
            </w:r>
          </w:p>
          <w:p w14:paraId="0B3FD436" w14:textId="45EA6EB6" w:rsidR="005209C5" w:rsidRDefault="005209C5" w:rsidP="00AD363F">
            <w:pPr>
              <w:spacing w:before="135" w:after="135"/>
              <w:jc w:val="both"/>
              <w:textAlignment w:val="center"/>
            </w:pPr>
            <w:r>
              <w:rPr>
                <w:rFonts w:ascii="Arial" w:hAnsi="Arial" w:cs="Arial"/>
                <w:color w:val="000000"/>
                <w:position w:val="-2"/>
                <w:sz w:val="18"/>
                <w:szCs w:val="18"/>
              </w:rPr>
              <w:t xml:space="preserve">T cena = 70 X najnižja ponudbena cena z DDV / točkovana ponudbena cena z DDV </w:t>
            </w:r>
          </w:p>
          <w:p w14:paraId="68A0CC88" w14:textId="56194AA4" w:rsidR="005209C5" w:rsidRDefault="005209C5" w:rsidP="00CD7DC0">
            <w:pPr>
              <w:spacing w:before="135" w:after="135"/>
              <w:jc w:val="both"/>
              <w:textAlignment w:val="center"/>
            </w:pPr>
          </w:p>
        </w:tc>
      </w:tr>
      <w:tr w:rsidR="005209C5" w14:paraId="0AD708F4"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89D69" w14:textId="28D77817" w:rsidR="005209C5" w:rsidRDefault="005209C5"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BBA43" w14:textId="05A8DF63" w:rsidR="005209C5" w:rsidRDefault="005209C5" w:rsidP="00CD7DC0">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0E543" w14:textId="77777777" w:rsidR="005209C5" w:rsidRDefault="005209C5" w:rsidP="00AD363F">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20 točk.</w:t>
            </w:r>
          </w:p>
          <w:p w14:paraId="1C97F1D1" w14:textId="77777777" w:rsidR="005209C5" w:rsidRDefault="005209C5" w:rsidP="00AD363F">
            <w:pPr>
              <w:spacing w:before="135" w:after="135"/>
              <w:jc w:val="both"/>
              <w:textAlignment w:val="center"/>
            </w:pPr>
            <w:r>
              <w:rPr>
                <w:rFonts w:ascii="Arial" w:hAnsi="Arial" w:cs="Arial"/>
                <w:color w:val="000000"/>
                <w:position w:val="-2"/>
                <w:sz w:val="18"/>
                <w:szCs w:val="18"/>
              </w:rPr>
              <w:t>Ponudnik, ki ponudi najdaljši garancijski rok za opremo  dobi 20 točk. Naslednji (drugi) ponudnik v vrstnem redu, ki je ponudil drugi najdaljši garancijski rok od zahtevanega, prejme 10 točk. Preostali ponudniki (tretji in naslednji) v vrstnem redu dobijo 0 točk.</w:t>
            </w:r>
          </w:p>
          <w:p w14:paraId="3AE8AA38" w14:textId="0C24946E" w:rsidR="005209C5" w:rsidRDefault="005209C5" w:rsidP="00CD7DC0">
            <w:pPr>
              <w:spacing w:before="135" w:after="135"/>
              <w:jc w:val="both"/>
              <w:textAlignment w:val="center"/>
            </w:pPr>
            <w:r>
              <w:rPr>
                <w:rFonts w:ascii="Arial" w:hAnsi="Arial" w:cs="Arial"/>
                <w:color w:val="000000"/>
                <w:position w:val="-2"/>
                <w:sz w:val="18"/>
                <w:szCs w:val="18"/>
              </w:rPr>
              <w:lastRenderedPageBreak/>
              <w:t>Maksimalno št. točk po tem merilu je 20 točk.</w:t>
            </w:r>
          </w:p>
        </w:tc>
      </w:tr>
      <w:tr w:rsidR="005209C5" w14:paraId="3E77AF50"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F2D9D" w14:textId="3DE7B5CB" w:rsidR="005209C5" w:rsidRDefault="005209C5" w:rsidP="00CD7DC0">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5C9FD" w14:textId="1C6DFCC1" w:rsidR="005209C5" w:rsidRDefault="005209C5" w:rsidP="00CD7DC0">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DFC41" w14:textId="77777777" w:rsidR="005209C5" w:rsidRDefault="005209C5" w:rsidP="005209C5">
            <w:pPr>
              <w:spacing w:before="135" w:after="135"/>
              <w:jc w:val="both"/>
              <w:textAlignment w:val="center"/>
            </w:pPr>
            <w:r>
              <w:rPr>
                <w:rFonts w:ascii="Arial" w:hAnsi="Arial" w:cs="Arial"/>
                <w:color w:val="000000"/>
                <w:position w:val="-2"/>
                <w:sz w:val="18"/>
                <w:szCs w:val="18"/>
              </w:rPr>
              <w:t>Ponudnik, ki ponudi najkrajši dobavni rok od maksimalno zahtevanega v tehničnih specifikacijah za opremo  prejme dodatnih 10 točk.</w:t>
            </w:r>
          </w:p>
          <w:p w14:paraId="43D337D5" w14:textId="77777777" w:rsidR="005209C5" w:rsidRDefault="005209C5" w:rsidP="005209C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p w14:paraId="4CC50C5A" w14:textId="1911C7A3" w:rsidR="005209C5" w:rsidRDefault="005209C5" w:rsidP="005209C5">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bl>
    <w:p w14:paraId="03B80DF4"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46FC0B47" w14:textId="75E4BDD9" w:rsidR="00CD7DC0" w:rsidRDefault="00CD7DC0" w:rsidP="00CD7DC0">
      <w:pPr>
        <w:spacing w:before="225" w:after="225" w:line="240" w:lineRule="auto"/>
        <w:jc w:val="both"/>
      </w:pPr>
      <w:r>
        <w:rPr>
          <w:rFonts w:ascii="Arial" w:hAnsi="Arial" w:cs="Arial"/>
          <w:color w:val="000000"/>
          <w:sz w:val="18"/>
          <w:szCs w:val="18"/>
        </w:rPr>
        <w:t xml:space="preserve">Maksimalno št. točk po vseh </w:t>
      </w:r>
      <w:r w:rsidR="009446A8">
        <w:rPr>
          <w:rFonts w:ascii="Arial" w:hAnsi="Arial" w:cs="Arial"/>
          <w:color w:val="000000"/>
          <w:sz w:val="18"/>
          <w:szCs w:val="18"/>
        </w:rPr>
        <w:t>treh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4E498121" w14:textId="2E0131D5"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9446A8">
        <w:rPr>
          <w:rFonts w:ascii="Arial" w:hAnsi="Arial" w:cs="Arial"/>
          <w:color w:val="000000"/>
          <w:sz w:val="18"/>
          <w:szCs w:val="18"/>
        </w:rPr>
        <w:t>3</w:t>
      </w:r>
      <w:r>
        <w:rPr>
          <w:rFonts w:ascii="Arial" w:hAnsi="Arial" w:cs="Arial"/>
          <w:color w:val="000000"/>
          <w:sz w:val="18"/>
          <w:szCs w:val="18"/>
        </w:rPr>
        <w:t>. V kolikor tudi v slednjem primeru naročnik ne pride do najugodnejšega ponudnika, se med enakovrednimi ponudbami izvede žreb.</w:t>
      </w:r>
    </w:p>
    <w:p w14:paraId="2A131E16" w14:textId="77777777" w:rsidR="009F1452" w:rsidRPr="00C25086" w:rsidRDefault="009F1452" w:rsidP="00CD7DC0"/>
    <w:p w14:paraId="1782D352" w14:textId="2043415F" w:rsidR="009F1452" w:rsidRPr="003624D3" w:rsidRDefault="009F1452" w:rsidP="009F1452">
      <w:pPr>
        <w:spacing w:before="225" w:after="225" w:line="240" w:lineRule="auto"/>
        <w:jc w:val="both"/>
        <w:rPr>
          <w:b/>
        </w:rPr>
      </w:pPr>
      <w:r w:rsidRPr="003624D3">
        <w:rPr>
          <w:rFonts w:ascii="Arial" w:hAnsi="Arial" w:cs="Arial"/>
          <w:b/>
          <w:color w:val="000000"/>
          <w:sz w:val="18"/>
          <w:szCs w:val="18"/>
        </w:rPr>
        <w:t xml:space="preserve">Za sklop </w:t>
      </w:r>
      <w:r>
        <w:rPr>
          <w:rFonts w:ascii="Arial" w:hAnsi="Arial" w:cs="Arial"/>
          <w:b/>
          <w:color w:val="000000"/>
          <w:sz w:val="18"/>
          <w:szCs w:val="18"/>
        </w:rPr>
        <w:t xml:space="preserve">12 </w:t>
      </w:r>
      <w:r w:rsidRPr="003624D3">
        <w:rPr>
          <w:rFonts w:ascii="Arial" w:hAnsi="Arial" w:cs="Arial"/>
          <w:b/>
          <w:color w:val="000000"/>
          <w:sz w:val="18"/>
          <w:szCs w:val="18"/>
        </w:rPr>
        <w:t xml:space="preserve">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5209C5" w14:paraId="1BE8F516"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40701" w14:textId="577B1755" w:rsidR="005209C5" w:rsidRDefault="005209C5"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D96F7" w14:textId="79970328" w:rsidR="005209C5" w:rsidRDefault="005209C5"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A7AB3" w14:textId="77777777" w:rsidR="005209C5" w:rsidRDefault="005209C5" w:rsidP="00AD363F">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62720FE0" w14:textId="77777777" w:rsidR="005209C5" w:rsidRDefault="005209C5" w:rsidP="00AD363F">
            <w:pPr>
              <w:spacing w:before="135" w:after="135"/>
              <w:jc w:val="both"/>
              <w:textAlignment w:val="center"/>
            </w:pPr>
            <w:r>
              <w:rPr>
                <w:rFonts w:ascii="Arial" w:hAnsi="Arial" w:cs="Arial"/>
                <w:color w:val="000000"/>
                <w:position w:val="-2"/>
                <w:sz w:val="18"/>
                <w:szCs w:val="18"/>
              </w:rPr>
              <w:t>Točkovanje se vrši po naslednji formuli:</w:t>
            </w:r>
          </w:p>
          <w:p w14:paraId="4CD7DF1D" w14:textId="77777777" w:rsidR="005209C5" w:rsidRDefault="005209C5" w:rsidP="00AD363F">
            <w:pPr>
              <w:spacing w:before="135" w:after="135"/>
              <w:jc w:val="both"/>
              <w:textAlignment w:val="center"/>
            </w:pPr>
            <w:r>
              <w:rPr>
                <w:rFonts w:ascii="Arial" w:hAnsi="Arial" w:cs="Arial"/>
                <w:color w:val="000000"/>
                <w:position w:val="-2"/>
                <w:sz w:val="18"/>
                <w:szCs w:val="18"/>
              </w:rPr>
              <w:t xml:space="preserve">T cena = 60 X najnižja ponudbena cena z DDV / točkovana ponudbena cena z DDV </w:t>
            </w:r>
          </w:p>
          <w:p w14:paraId="54BAC373" w14:textId="31611835" w:rsidR="005209C5" w:rsidRDefault="005209C5" w:rsidP="00CD7DC0">
            <w:pPr>
              <w:spacing w:before="135" w:after="135"/>
              <w:jc w:val="both"/>
              <w:textAlignment w:val="center"/>
            </w:pPr>
          </w:p>
        </w:tc>
      </w:tr>
      <w:tr w:rsidR="005209C5" w14:paraId="50115521"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F0C75" w14:textId="13B697C0" w:rsidR="005209C5" w:rsidRDefault="005209C5"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DB894" w14:textId="10E2F308" w:rsidR="005209C5" w:rsidRDefault="005209C5" w:rsidP="00CD7DC0">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06D79" w14:textId="77777777" w:rsidR="005209C5" w:rsidRDefault="005209C5" w:rsidP="00AD363F">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20 točk.</w:t>
            </w:r>
          </w:p>
          <w:p w14:paraId="34747C12" w14:textId="77777777" w:rsidR="005209C5" w:rsidRDefault="005209C5" w:rsidP="00AD363F">
            <w:pPr>
              <w:spacing w:before="135" w:after="135"/>
              <w:jc w:val="both"/>
              <w:textAlignment w:val="center"/>
            </w:pPr>
            <w:r>
              <w:rPr>
                <w:rFonts w:ascii="Arial" w:hAnsi="Arial" w:cs="Arial"/>
                <w:color w:val="000000"/>
                <w:position w:val="-2"/>
                <w:sz w:val="18"/>
                <w:szCs w:val="18"/>
              </w:rPr>
              <w:t>Ponudnik, ki ponudi najdaljši garancijski rok za opremo  dobi 20 točk. Naslednji (drugi) ponudnik v vrstnem redu, ki je ponudil drugi najdaljši garancijski rok od zahtevanega, prejme 10 točk. Preostali ponudniki (tretji in naslednji) v vrstnem redu dobijo 0 točk.</w:t>
            </w:r>
          </w:p>
          <w:p w14:paraId="284A93B5" w14:textId="73C89275" w:rsidR="005209C5" w:rsidRDefault="005209C5" w:rsidP="00CD7DC0">
            <w:pPr>
              <w:spacing w:before="135" w:after="135"/>
              <w:jc w:val="both"/>
              <w:textAlignment w:val="center"/>
            </w:pPr>
            <w:r>
              <w:rPr>
                <w:rFonts w:ascii="Arial" w:hAnsi="Arial" w:cs="Arial"/>
                <w:color w:val="000000"/>
                <w:position w:val="-2"/>
                <w:sz w:val="18"/>
                <w:szCs w:val="18"/>
              </w:rPr>
              <w:t>Maksimalno št. točk po tem merilu je 20 točk.</w:t>
            </w:r>
          </w:p>
        </w:tc>
      </w:tr>
      <w:tr w:rsidR="005209C5" w14:paraId="5B921F75"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BACAD" w14:textId="647820BF" w:rsidR="005209C5" w:rsidRDefault="005209C5"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C52F3" w14:textId="13AE9081" w:rsidR="005209C5" w:rsidRDefault="005209C5" w:rsidP="00CD7DC0">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954D3" w14:textId="77777777" w:rsidR="005209C5" w:rsidRDefault="005209C5" w:rsidP="00AD363F">
            <w:pPr>
              <w:spacing w:before="135" w:after="135"/>
              <w:jc w:val="both"/>
              <w:textAlignment w:val="center"/>
            </w:pPr>
            <w:r>
              <w:rPr>
                <w:rFonts w:ascii="Arial" w:hAnsi="Arial" w:cs="Arial"/>
                <w:color w:val="000000"/>
                <w:position w:val="-2"/>
                <w:sz w:val="18"/>
                <w:szCs w:val="18"/>
              </w:rPr>
              <w:t>Ponudnik, ki ponudi najkrajši dobavni rok od maksimalno zahtevanega v tehničnih specifikacijah za opremo  prejme dodatnih 20 točk. Naslednji (drugi) ponudnik v vrstnem redu, ki je ponudil drugi najkrajši dobavni rok prejme 10 točk. Preostali ponudniki (tretji in naslednji) v vrstnem redu dobijo 0 točk.</w:t>
            </w:r>
          </w:p>
          <w:p w14:paraId="7BA82D7E" w14:textId="77777777" w:rsidR="005209C5" w:rsidRDefault="005209C5" w:rsidP="00AD363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20 točk.</w:t>
            </w:r>
          </w:p>
          <w:p w14:paraId="3A94050A" w14:textId="7EE17105" w:rsidR="005209C5" w:rsidRDefault="005209C5" w:rsidP="00CD7DC0">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bl>
    <w:p w14:paraId="7B88B4C8" w14:textId="77777777" w:rsidR="00CD7DC0" w:rsidRDefault="00CD7DC0" w:rsidP="00CD7DC0">
      <w:pPr>
        <w:spacing w:before="225" w:after="225" w:line="240" w:lineRule="auto"/>
        <w:jc w:val="both"/>
      </w:pPr>
      <w:r>
        <w:rPr>
          <w:rFonts w:ascii="Arial" w:hAnsi="Arial" w:cs="Arial"/>
          <w:color w:val="000000"/>
          <w:sz w:val="18"/>
          <w:szCs w:val="18"/>
        </w:rPr>
        <w:lastRenderedPageBreak/>
        <w:t>Naročnik bo ponudbe razvrstil glede na prejeto št. točk in sicer od ponudbe z največ točkami do ponudbe z najmanj točkami.</w:t>
      </w:r>
    </w:p>
    <w:p w14:paraId="468C5DFB" w14:textId="1142EFD8" w:rsidR="00CD7DC0" w:rsidRDefault="00CD7DC0" w:rsidP="00CD7DC0">
      <w:pPr>
        <w:spacing w:before="225" w:after="225" w:line="240" w:lineRule="auto"/>
        <w:jc w:val="both"/>
      </w:pPr>
      <w:r>
        <w:rPr>
          <w:rFonts w:ascii="Arial" w:hAnsi="Arial" w:cs="Arial"/>
          <w:color w:val="000000"/>
          <w:sz w:val="18"/>
          <w:szCs w:val="18"/>
        </w:rPr>
        <w:t xml:space="preserve">Maksimalno št. točk po vseh </w:t>
      </w:r>
      <w:r w:rsidR="009446A8">
        <w:rPr>
          <w:rFonts w:ascii="Arial" w:hAnsi="Arial" w:cs="Arial"/>
          <w:color w:val="000000"/>
          <w:sz w:val="18"/>
          <w:szCs w:val="18"/>
        </w:rPr>
        <w:t>treh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11FE53CF" w14:textId="59D2755A"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9446A8">
        <w:rPr>
          <w:rFonts w:ascii="Arial" w:hAnsi="Arial" w:cs="Arial"/>
          <w:color w:val="000000"/>
          <w:sz w:val="18"/>
          <w:szCs w:val="18"/>
        </w:rPr>
        <w:t>3</w:t>
      </w:r>
      <w:r>
        <w:rPr>
          <w:rFonts w:ascii="Arial" w:hAnsi="Arial" w:cs="Arial"/>
          <w:color w:val="000000"/>
          <w:sz w:val="18"/>
          <w:szCs w:val="18"/>
        </w:rPr>
        <w:t>. V kolikor tudi v slednjem primeru naročnik ne pride do najugodnejšega ponudnika, se med enakovrednimi ponudbami izvede žreb.</w:t>
      </w:r>
    </w:p>
    <w:p w14:paraId="4A834C4E" w14:textId="77777777" w:rsidR="009F1452" w:rsidRDefault="009F1452" w:rsidP="00CD7DC0">
      <w:pPr>
        <w:spacing w:before="225" w:after="225" w:line="240" w:lineRule="auto"/>
        <w:jc w:val="both"/>
        <w:rPr>
          <w:rFonts w:ascii="Arial" w:hAnsi="Arial" w:cs="Arial"/>
          <w:b/>
          <w:color w:val="000000"/>
          <w:sz w:val="18"/>
          <w:szCs w:val="18"/>
        </w:rPr>
      </w:pPr>
    </w:p>
    <w:p w14:paraId="314B5BF5" w14:textId="5DF1049A" w:rsidR="00CD7DC0" w:rsidRDefault="00D41534" w:rsidP="00CD7DC0">
      <w:pPr>
        <w:spacing w:before="225" w:after="225" w:line="240" w:lineRule="auto"/>
        <w:jc w:val="both"/>
      </w:pPr>
      <w:r w:rsidRPr="003624D3">
        <w:rPr>
          <w:rFonts w:ascii="Arial" w:hAnsi="Arial" w:cs="Arial"/>
          <w:b/>
          <w:color w:val="000000"/>
          <w:sz w:val="18"/>
          <w:szCs w:val="18"/>
        </w:rPr>
        <w:t>Za sklop 1</w:t>
      </w:r>
      <w:r>
        <w:rPr>
          <w:rFonts w:ascii="Arial" w:hAnsi="Arial" w:cs="Arial"/>
          <w:b/>
          <w:color w:val="000000"/>
          <w:sz w:val="18"/>
          <w:szCs w:val="18"/>
        </w:rPr>
        <w:t>3</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r w:rsidR="00CD7DC0">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76711C2E"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38FA9"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0F14"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E2D15"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41146F06"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47F3FE57" w14:textId="5F0A2306" w:rsidR="00CD7DC0" w:rsidRDefault="00CD7DC0" w:rsidP="009F1452">
            <w:pPr>
              <w:spacing w:before="135" w:after="135"/>
              <w:jc w:val="both"/>
              <w:textAlignment w:val="center"/>
            </w:pPr>
            <w:r>
              <w:rPr>
                <w:rFonts w:ascii="Arial" w:hAnsi="Arial" w:cs="Arial"/>
                <w:color w:val="000000"/>
                <w:position w:val="-2"/>
                <w:sz w:val="18"/>
                <w:szCs w:val="18"/>
              </w:rPr>
              <w:t xml:space="preserve">T cena = </w:t>
            </w:r>
            <w:r w:rsidR="009F1452" w:rsidRPr="00153AFC">
              <w:rPr>
                <w:rFonts w:ascii="Arial" w:hAnsi="Arial" w:cs="Arial"/>
                <w:strike/>
                <w:color w:val="FF0000"/>
                <w:position w:val="-2"/>
                <w:sz w:val="18"/>
                <w:szCs w:val="18"/>
              </w:rPr>
              <w:t>6</w:t>
            </w:r>
            <w:r w:rsidRPr="00153AFC">
              <w:rPr>
                <w:rFonts w:ascii="Arial" w:hAnsi="Arial" w:cs="Arial"/>
                <w:strike/>
                <w:color w:val="FF0000"/>
                <w:position w:val="-2"/>
                <w:sz w:val="18"/>
                <w:szCs w:val="18"/>
              </w:rPr>
              <w:t>0</w:t>
            </w:r>
            <w:r w:rsidR="00153AFC">
              <w:rPr>
                <w:rFonts w:ascii="Arial" w:hAnsi="Arial" w:cs="Arial"/>
                <w:color w:val="000000"/>
                <w:position w:val="-2"/>
                <w:sz w:val="18"/>
                <w:szCs w:val="18"/>
              </w:rPr>
              <w:t xml:space="preserve"> </w:t>
            </w:r>
            <w:r w:rsidR="00153AFC" w:rsidRPr="00153AFC">
              <w:rPr>
                <w:rFonts w:ascii="Arial" w:hAnsi="Arial" w:cs="Arial"/>
                <w:color w:val="FF0000"/>
                <w:position w:val="-2"/>
                <w:sz w:val="18"/>
                <w:szCs w:val="18"/>
              </w:rPr>
              <w:t>70</w:t>
            </w:r>
            <w:r>
              <w:rPr>
                <w:rFonts w:ascii="Arial" w:hAnsi="Arial" w:cs="Arial"/>
                <w:color w:val="000000"/>
                <w:position w:val="-2"/>
                <w:sz w:val="18"/>
                <w:szCs w:val="18"/>
              </w:rPr>
              <w:t xml:space="preserve"> X najnižja ponudbena cena z DDV / točkovana ponudbena cena z DDV</w:t>
            </w:r>
          </w:p>
        </w:tc>
      </w:tr>
      <w:tr w:rsidR="003A2F75" w14:paraId="7F5B009C"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302F9" w14:textId="548E0285" w:rsidR="003A2F75" w:rsidRDefault="003A2F75" w:rsidP="003A2F75">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60ACF" w14:textId="4CA30421" w:rsidR="003A2F75" w:rsidRDefault="003A2F75" w:rsidP="00CD7DC0">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C6409" w14:textId="22EE88EE" w:rsidR="003A2F75" w:rsidRDefault="003A2F75" w:rsidP="009F1452">
            <w:pPr>
              <w:spacing w:before="135" w:after="135"/>
              <w:jc w:val="both"/>
              <w:textAlignment w:val="center"/>
            </w:pPr>
            <w:r>
              <w:rPr>
                <w:rFonts w:ascii="Arial" w:hAnsi="Arial" w:cs="Arial"/>
                <w:color w:val="000000"/>
                <w:position w:val="-2"/>
                <w:sz w:val="18"/>
                <w:szCs w:val="18"/>
              </w:rPr>
              <w:t xml:space="preserve">Ponudnik, ki ponudi daljši garancijski rok od zahtevanega v tehničnih specifikacijah za opremo  prejme </w:t>
            </w:r>
            <w:r w:rsidR="002C3E40" w:rsidRPr="00153AFC">
              <w:rPr>
                <w:rFonts w:ascii="Arial" w:hAnsi="Arial" w:cs="Arial"/>
                <w:strike/>
                <w:color w:val="FF0000"/>
                <w:position w:val="-2"/>
                <w:sz w:val="18"/>
                <w:szCs w:val="18"/>
              </w:rPr>
              <w:t>2</w:t>
            </w:r>
            <w:r w:rsidRPr="00153AFC">
              <w:rPr>
                <w:rFonts w:ascii="Arial" w:hAnsi="Arial" w:cs="Arial"/>
                <w:strike/>
                <w:color w:val="FF0000"/>
                <w:position w:val="-2"/>
                <w:sz w:val="18"/>
                <w:szCs w:val="18"/>
              </w:rPr>
              <w:t>0</w:t>
            </w:r>
            <w:r w:rsidR="00153AFC" w:rsidRPr="00153AFC">
              <w:rPr>
                <w:rFonts w:ascii="Arial" w:hAnsi="Arial" w:cs="Arial"/>
                <w:color w:val="FF0000"/>
                <w:position w:val="-2"/>
                <w:sz w:val="18"/>
                <w:szCs w:val="18"/>
              </w:rPr>
              <w:t xml:space="preserve"> 15</w:t>
            </w:r>
            <w:r w:rsidRPr="00153AFC">
              <w:rPr>
                <w:rFonts w:ascii="Arial" w:hAnsi="Arial" w:cs="Arial"/>
                <w:color w:val="FF0000"/>
                <w:position w:val="-2"/>
                <w:sz w:val="18"/>
                <w:szCs w:val="18"/>
              </w:rPr>
              <w:t xml:space="preserve"> </w:t>
            </w:r>
            <w:r>
              <w:rPr>
                <w:rFonts w:ascii="Arial" w:hAnsi="Arial" w:cs="Arial"/>
                <w:color w:val="000000"/>
                <w:position w:val="-2"/>
                <w:sz w:val="18"/>
                <w:szCs w:val="18"/>
              </w:rPr>
              <w:t>točk.</w:t>
            </w:r>
          </w:p>
          <w:p w14:paraId="1406B1BF" w14:textId="14AE0D2E" w:rsidR="003A2F75" w:rsidRDefault="003A2F75" w:rsidP="009F1452">
            <w:pPr>
              <w:spacing w:before="135" w:after="135"/>
              <w:jc w:val="both"/>
              <w:textAlignment w:val="center"/>
            </w:pPr>
            <w:r>
              <w:rPr>
                <w:rFonts w:ascii="Arial" w:hAnsi="Arial" w:cs="Arial"/>
                <w:color w:val="000000"/>
                <w:position w:val="-2"/>
                <w:sz w:val="18"/>
                <w:szCs w:val="18"/>
              </w:rPr>
              <w:t>Ponudnik, ki ponudi najdaljši garancijski rok za opremo </w:t>
            </w:r>
            <w:r w:rsidR="002C3E40">
              <w:rPr>
                <w:rFonts w:ascii="Arial" w:hAnsi="Arial" w:cs="Arial"/>
                <w:color w:val="000000"/>
                <w:position w:val="-2"/>
                <w:sz w:val="18"/>
                <w:szCs w:val="18"/>
              </w:rPr>
              <w:t xml:space="preserve"> dobi </w:t>
            </w:r>
            <w:r w:rsidR="002C3E40" w:rsidRPr="00153AFC">
              <w:rPr>
                <w:rFonts w:ascii="Arial" w:hAnsi="Arial" w:cs="Arial"/>
                <w:strike/>
                <w:color w:val="FF0000"/>
                <w:position w:val="-2"/>
                <w:sz w:val="18"/>
                <w:szCs w:val="18"/>
              </w:rPr>
              <w:t>2</w:t>
            </w:r>
            <w:r w:rsidRPr="00153AFC">
              <w:rPr>
                <w:rFonts w:ascii="Arial" w:hAnsi="Arial" w:cs="Arial"/>
                <w:strike/>
                <w:color w:val="FF0000"/>
                <w:position w:val="-2"/>
                <w:sz w:val="18"/>
                <w:szCs w:val="18"/>
              </w:rPr>
              <w:t>0</w:t>
            </w:r>
            <w:r>
              <w:rPr>
                <w:rFonts w:ascii="Arial" w:hAnsi="Arial" w:cs="Arial"/>
                <w:color w:val="000000"/>
                <w:position w:val="-2"/>
                <w:sz w:val="18"/>
                <w:szCs w:val="18"/>
              </w:rPr>
              <w:t xml:space="preserve"> </w:t>
            </w:r>
            <w:r w:rsidR="00153AFC" w:rsidRPr="00153AFC">
              <w:rPr>
                <w:rFonts w:ascii="Arial" w:hAnsi="Arial" w:cs="Arial"/>
                <w:color w:val="FF0000"/>
                <w:position w:val="-2"/>
                <w:sz w:val="18"/>
                <w:szCs w:val="18"/>
              </w:rPr>
              <w:t>15</w:t>
            </w:r>
            <w:r w:rsidR="00153AFC">
              <w:rPr>
                <w:rFonts w:ascii="Arial" w:hAnsi="Arial" w:cs="Arial"/>
                <w:color w:val="000000"/>
                <w:position w:val="-2"/>
                <w:sz w:val="18"/>
                <w:szCs w:val="18"/>
              </w:rPr>
              <w:t xml:space="preserve"> </w:t>
            </w:r>
            <w:r>
              <w:rPr>
                <w:rFonts w:ascii="Arial" w:hAnsi="Arial" w:cs="Arial"/>
                <w:color w:val="000000"/>
                <w:position w:val="-2"/>
                <w:sz w:val="18"/>
                <w:szCs w:val="18"/>
              </w:rPr>
              <w:t xml:space="preserve">točk. Naslednji (drugi) ponudnik v vrstnem redu, ki je ponudil drugi najdaljši garancijski rok od zahtevanega, prejme </w:t>
            </w:r>
            <w:r w:rsidR="002C3E40">
              <w:rPr>
                <w:rFonts w:ascii="Arial" w:hAnsi="Arial" w:cs="Arial"/>
                <w:color w:val="000000"/>
                <w:position w:val="-2"/>
                <w:sz w:val="18"/>
                <w:szCs w:val="18"/>
              </w:rPr>
              <w:t>10</w:t>
            </w:r>
            <w:r>
              <w:rPr>
                <w:rFonts w:ascii="Arial" w:hAnsi="Arial" w:cs="Arial"/>
                <w:color w:val="000000"/>
                <w:position w:val="-2"/>
                <w:sz w:val="18"/>
                <w:szCs w:val="18"/>
              </w:rPr>
              <w:t xml:space="preserve"> točk. </w:t>
            </w:r>
            <w:r w:rsidR="00EE3AAF" w:rsidRPr="00153AFC">
              <w:rPr>
                <w:rFonts w:ascii="Arial" w:hAnsi="Arial" w:cs="Arial"/>
                <w:color w:val="FF0000"/>
                <w:position w:val="-2"/>
                <w:sz w:val="18"/>
                <w:szCs w:val="18"/>
              </w:rPr>
              <w:t>Naslednji (tretji) ponudnik v vrstnem redu, ki je ponudil tretji naj</w:t>
            </w:r>
            <w:r w:rsidR="00EE3AAF">
              <w:rPr>
                <w:rFonts w:ascii="Arial" w:hAnsi="Arial" w:cs="Arial"/>
                <w:color w:val="FF0000"/>
                <w:position w:val="-2"/>
                <w:sz w:val="18"/>
                <w:szCs w:val="18"/>
              </w:rPr>
              <w:t>daljši</w:t>
            </w:r>
            <w:r w:rsidR="00EE3AAF" w:rsidRPr="00153AFC">
              <w:rPr>
                <w:rFonts w:ascii="Arial" w:hAnsi="Arial" w:cs="Arial"/>
                <w:color w:val="FF0000"/>
                <w:position w:val="-2"/>
                <w:sz w:val="18"/>
                <w:szCs w:val="18"/>
              </w:rPr>
              <w:t xml:space="preserve"> </w:t>
            </w:r>
            <w:r w:rsidR="00EE3AAF">
              <w:rPr>
                <w:rFonts w:ascii="Arial" w:hAnsi="Arial" w:cs="Arial"/>
                <w:color w:val="FF0000"/>
                <w:position w:val="-2"/>
                <w:sz w:val="18"/>
                <w:szCs w:val="18"/>
              </w:rPr>
              <w:t>garancijski</w:t>
            </w:r>
            <w:r w:rsidR="00EE3AAF" w:rsidRPr="00153AFC">
              <w:rPr>
                <w:rFonts w:ascii="Arial" w:hAnsi="Arial" w:cs="Arial"/>
                <w:color w:val="FF0000"/>
                <w:position w:val="-2"/>
                <w:sz w:val="18"/>
                <w:szCs w:val="18"/>
              </w:rPr>
              <w:t xml:space="preserve"> rok prejme 5 točk.</w:t>
            </w:r>
            <w:r w:rsidR="00EE3AAF">
              <w:rPr>
                <w:rFonts w:ascii="Arial" w:hAnsi="Arial" w:cs="Arial"/>
                <w:color w:val="FF0000"/>
                <w:position w:val="-2"/>
                <w:sz w:val="18"/>
                <w:szCs w:val="18"/>
              </w:rPr>
              <w:t xml:space="preserve"> </w:t>
            </w:r>
            <w:r>
              <w:rPr>
                <w:rFonts w:ascii="Arial" w:hAnsi="Arial" w:cs="Arial"/>
                <w:color w:val="000000"/>
                <w:position w:val="-2"/>
                <w:sz w:val="18"/>
                <w:szCs w:val="18"/>
              </w:rPr>
              <w:t>Preostali ponudniki (</w:t>
            </w:r>
            <w:r w:rsidRPr="00EE3AAF">
              <w:rPr>
                <w:rFonts w:ascii="Arial" w:hAnsi="Arial" w:cs="Arial"/>
                <w:strike/>
                <w:color w:val="FF0000"/>
                <w:position w:val="-2"/>
                <w:sz w:val="18"/>
                <w:szCs w:val="18"/>
              </w:rPr>
              <w:t>tretji</w:t>
            </w:r>
            <w:r>
              <w:rPr>
                <w:rFonts w:ascii="Arial" w:hAnsi="Arial" w:cs="Arial"/>
                <w:color w:val="000000"/>
                <w:position w:val="-2"/>
                <w:sz w:val="18"/>
                <w:szCs w:val="18"/>
              </w:rPr>
              <w:t xml:space="preserve"> </w:t>
            </w:r>
            <w:r w:rsidR="00EE3AAF" w:rsidRPr="00EE3AAF">
              <w:rPr>
                <w:rFonts w:ascii="Arial" w:hAnsi="Arial" w:cs="Arial"/>
                <w:color w:val="FF0000"/>
                <w:position w:val="-2"/>
                <w:sz w:val="18"/>
                <w:szCs w:val="18"/>
              </w:rPr>
              <w:t xml:space="preserve">četrti </w:t>
            </w:r>
            <w:r>
              <w:rPr>
                <w:rFonts w:ascii="Arial" w:hAnsi="Arial" w:cs="Arial"/>
                <w:color w:val="000000"/>
                <w:position w:val="-2"/>
                <w:sz w:val="18"/>
                <w:szCs w:val="18"/>
              </w:rPr>
              <w:t>in naslednji) v vrstnem redu dobijo 0 točk.</w:t>
            </w:r>
          </w:p>
          <w:p w14:paraId="1EE98333" w14:textId="2A668CAB" w:rsidR="003A2F75" w:rsidRDefault="003A2F75" w:rsidP="002C3E40">
            <w:pPr>
              <w:spacing w:before="135" w:after="135"/>
              <w:jc w:val="both"/>
              <w:textAlignment w:val="center"/>
            </w:pPr>
            <w:r>
              <w:rPr>
                <w:rFonts w:ascii="Arial" w:hAnsi="Arial" w:cs="Arial"/>
                <w:color w:val="000000"/>
                <w:position w:val="-2"/>
                <w:sz w:val="18"/>
                <w:szCs w:val="18"/>
              </w:rPr>
              <w:t xml:space="preserve">Maksimalno št. točk po tem merilu je </w:t>
            </w:r>
            <w:r w:rsidR="002C3E40" w:rsidRPr="00153AFC">
              <w:rPr>
                <w:rFonts w:ascii="Arial" w:hAnsi="Arial" w:cs="Arial"/>
                <w:strike/>
                <w:color w:val="FF0000"/>
                <w:position w:val="-2"/>
                <w:sz w:val="18"/>
                <w:szCs w:val="18"/>
              </w:rPr>
              <w:t>2</w:t>
            </w:r>
            <w:r w:rsidRPr="00153AFC">
              <w:rPr>
                <w:rFonts w:ascii="Arial" w:hAnsi="Arial" w:cs="Arial"/>
                <w:strike/>
                <w:color w:val="FF0000"/>
                <w:position w:val="-2"/>
                <w:sz w:val="18"/>
                <w:szCs w:val="18"/>
              </w:rPr>
              <w:t>0</w:t>
            </w:r>
            <w:r w:rsidRPr="00153AFC">
              <w:rPr>
                <w:rFonts w:ascii="Arial" w:hAnsi="Arial" w:cs="Arial"/>
                <w:color w:val="FF0000"/>
                <w:position w:val="-2"/>
                <w:sz w:val="18"/>
                <w:szCs w:val="18"/>
              </w:rPr>
              <w:t xml:space="preserve"> </w:t>
            </w:r>
            <w:r w:rsidR="00153AFC" w:rsidRPr="00153AFC">
              <w:rPr>
                <w:rFonts w:ascii="Arial" w:hAnsi="Arial" w:cs="Arial"/>
                <w:color w:val="FF0000"/>
                <w:position w:val="-2"/>
                <w:sz w:val="18"/>
                <w:szCs w:val="18"/>
              </w:rPr>
              <w:t xml:space="preserve">15 </w:t>
            </w:r>
            <w:r>
              <w:rPr>
                <w:rFonts w:ascii="Arial" w:hAnsi="Arial" w:cs="Arial"/>
                <w:color w:val="000000"/>
                <w:position w:val="-2"/>
                <w:sz w:val="18"/>
                <w:szCs w:val="18"/>
              </w:rPr>
              <w:t>točk.</w:t>
            </w:r>
          </w:p>
        </w:tc>
      </w:tr>
      <w:tr w:rsidR="002C3E40" w14:paraId="48FF0D5C"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78137" w14:textId="5CFC9889" w:rsidR="002C3E40" w:rsidRDefault="002C3E40" w:rsidP="002C3E4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4EEF9" w14:textId="34CD1408" w:rsidR="002C3E40" w:rsidRDefault="002C3E40" w:rsidP="00CD7DC0">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5834C" w14:textId="38D27EFD" w:rsidR="002C3E40" w:rsidRDefault="002C3E40" w:rsidP="009F1452">
            <w:pPr>
              <w:spacing w:before="135" w:after="135"/>
              <w:jc w:val="both"/>
              <w:textAlignment w:val="center"/>
            </w:pPr>
            <w:r>
              <w:rPr>
                <w:rFonts w:ascii="Arial" w:hAnsi="Arial" w:cs="Arial"/>
                <w:color w:val="000000"/>
                <w:position w:val="-2"/>
                <w:sz w:val="18"/>
                <w:szCs w:val="18"/>
              </w:rPr>
              <w:t xml:space="preserve">Ponudnik, ki ponudi najkrajši dobavni rok od maksimalno zahtevanega v tehničnih specifikacijah za opremo  prejme dodatnih </w:t>
            </w:r>
            <w:r w:rsidR="00153AFC" w:rsidRPr="00153AFC">
              <w:rPr>
                <w:rFonts w:ascii="Arial" w:hAnsi="Arial" w:cs="Arial"/>
                <w:strike/>
                <w:color w:val="FF0000"/>
                <w:position w:val="-2"/>
                <w:sz w:val="18"/>
                <w:szCs w:val="18"/>
              </w:rPr>
              <w:t>20</w:t>
            </w:r>
            <w:r w:rsidR="00153AFC" w:rsidRPr="00153AFC">
              <w:rPr>
                <w:rFonts w:ascii="Arial" w:hAnsi="Arial" w:cs="Arial"/>
                <w:color w:val="FF0000"/>
                <w:position w:val="-2"/>
                <w:sz w:val="18"/>
                <w:szCs w:val="18"/>
              </w:rPr>
              <w:t xml:space="preserve"> 15 </w:t>
            </w:r>
            <w:r w:rsidRPr="00153AFC">
              <w:rPr>
                <w:rFonts w:ascii="Arial" w:hAnsi="Arial" w:cs="Arial"/>
                <w:color w:val="FF0000"/>
                <w:position w:val="-2"/>
                <w:sz w:val="18"/>
                <w:szCs w:val="18"/>
              </w:rPr>
              <w:t xml:space="preserve"> </w:t>
            </w:r>
            <w:r>
              <w:rPr>
                <w:rFonts w:ascii="Arial" w:hAnsi="Arial" w:cs="Arial"/>
                <w:color w:val="000000"/>
                <w:position w:val="-2"/>
                <w:sz w:val="18"/>
                <w:szCs w:val="18"/>
              </w:rPr>
              <w:t>točk. Naslednji (drugi) ponudnik v vrstnem redu, ki je ponudil drugi najkrajši dobavni rok prejme 10 točk. </w:t>
            </w:r>
            <w:r w:rsidR="00153AFC" w:rsidRPr="00153AFC">
              <w:rPr>
                <w:rFonts w:ascii="Arial" w:hAnsi="Arial" w:cs="Arial"/>
                <w:color w:val="FF0000"/>
                <w:position w:val="-2"/>
                <w:sz w:val="18"/>
                <w:szCs w:val="18"/>
              </w:rPr>
              <w:t>Naslednji (tretji) ponudnik v vrstnem redu, ki je ponudil tretji najkrajši dobavni rok prejme 5 točk.</w:t>
            </w:r>
            <w:r w:rsidR="00153AFC">
              <w:rPr>
                <w:rFonts w:ascii="Arial" w:hAnsi="Arial" w:cs="Arial"/>
                <w:color w:val="000000"/>
                <w:position w:val="-2"/>
                <w:sz w:val="18"/>
                <w:szCs w:val="18"/>
              </w:rPr>
              <w:t xml:space="preserve"> </w:t>
            </w:r>
            <w:r>
              <w:rPr>
                <w:rFonts w:ascii="Arial" w:hAnsi="Arial" w:cs="Arial"/>
                <w:color w:val="000000"/>
                <w:position w:val="-2"/>
                <w:sz w:val="18"/>
                <w:szCs w:val="18"/>
              </w:rPr>
              <w:t>Preostali ponudniki (</w:t>
            </w:r>
            <w:r w:rsidRPr="00153AFC">
              <w:rPr>
                <w:rFonts w:ascii="Arial" w:hAnsi="Arial" w:cs="Arial"/>
                <w:strike/>
                <w:color w:val="FF0000"/>
                <w:position w:val="-2"/>
                <w:sz w:val="18"/>
                <w:szCs w:val="18"/>
              </w:rPr>
              <w:t>tretji</w:t>
            </w:r>
            <w:r w:rsidR="00153AFC" w:rsidRPr="00153AFC">
              <w:rPr>
                <w:rFonts w:ascii="Arial" w:hAnsi="Arial" w:cs="Arial"/>
                <w:strike/>
                <w:color w:val="FF0000"/>
                <w:position w:val="-2"/>
                <w:sz w:val="18"/>
                <w:szCs w:val="18"/>
              </w:rPr>
              <w:t xml:space="preserve"> </w:t>
            </w:r>
            <w:r w:rsidR="00153AFC" w:rsidRPr="00153AFC">
              <w:rPr>
                <w:rFonts w:ascii="Arial" w:hAnsi="Arial" w:cs="Arial"/>
                <w:color w:val="FF0000"/>
                <w:position w:val="-2"/>
                <w:sz w:val="18"/>
                <w:szCs w:val="18"/>
              </w:rPr>
              <w:t>četrti</w:t>
            </w:r>
            <w:r w:rsidRPr="00153AFC">
              <w:rPr>
                <w:rFonts w:ascii="Arial" w:hAnsi="Arial" w:cs="Arial"/>
                <w:color w:val="FF0000"/>
                <w:position w:val="-2"/>
                <w:sz w:val="18"/>
                <w:szCs w:val="18"/>
              </w:rPr>
              <w:t xml:space="preserve"> </w:t>
            </w:r>
            <w:r>
              <w:rPr>
                <w:rFonts w:ascii="Arial" w:hAnsi="Arial" w:cs="Arial"/>
                <w:color w:val="000000"/>
                <w:position w:val="-2"/>
                <w:sz w:val="18"/>
                <w:szCs w:val="18"/>
              </w:rPr>
              <w:t>in naslednji) v vrstnem redu dobijo 0 točk.</w:t>
            </w:r>
          </w:p>
          <w:p w14:paraId="58EAB667" w14:textId="0FC91CA7" w:rsidR="002C3E40" w:rsidRDefault="002C3E40"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Maksimalno št. točk po tem merilu je </w:t>
            </w:r>
            <w:r w:rsidR="00153AFC" w:rsidRPr="00153AFC">
              <w:rPr>
                <w:rFonts w:ascii="Arial" w:hAnsi="Arial" w:cs="Arial"/>
                <w:strike/>
                <w:color w:val="FF0000"/>
                <w:position w:val="-2"/>
                <w:sz w:val="18"/>
                <w:szCs w:val="18"/>
              </w:rPr>
              <w:t>20</w:t>
            </w:r>
            <w:r w:rsidR="00153AFC" w:rsidRPr="00153AFC">
              <w:rPr>
                <w:rFonts w:ascii="Arial" w:hAnsi="Arial" w:cs="Arial"/>
                <w:color w:val="FF0000"/>
                <w:position w:val="-2"/>
                <w:sz w:val="18"/>
                <w:szCs w:val="18"/>
              </w:rPr>
              <w:t xml:space="preserve"> 15</w:t>
            </w:r>
            <w:r w:rsidRPr="00153AFC">
              <w:rPr>
                <w:rFonts w:ascii="Arial" w:hAnsi="Arial" w:cs="Arial"/>
                <w:color w:val="FF0000"/>
                <w:position w:val="-2"/>
                <w:sz w:val="18"/>
                <w:szCs w:val="18"/>
              </w:rPr>
              <w:t xml:space="preserve"> </w:t>
            </w:r>
            <w:r>
              <w:rPr>
                <w:rFonts w:ascii="Arial" w:hAnsi="Arial" w:cs="Arial"/>
                <w:color w:val="000000"/>
                <w:position w:val="-2"/>
                <w:sz w:val="18"/>
                <w:szCs w:val="18"/>
              </w:rPr>
              <w:t>točk.</w:t>
            </w:r>
          </w:p>
          <w:p w14:paraId="6EBFA3E2" w14:textId="3F64654F" w:rsidR="002C3E40" w:rsidRDefault="002C3E40" w:rsidP="00CD7DC0">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bl>
    <w:p w14:paraId="7BB070CA"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3AE3E494" w14:textId="451CE3DD" w:rsidR="00CD7DC0" w:rsidRDefault="00CD7DC0" w:rsidP="00CD7DC0">
      <w:pPr>
        <w:spacing w:before="225" w:after="225" w:line="240" w:lineRule="auto"/>
        <w:jc w:val="both"/>
      </w:pPr>
      <w:r>
        <w:rPr>
          <w:rFonts w:ascii="Arial" w:hAnsi="Arial" w:cs="Arial"/>
          <w:color w:val="000000"/>
          <w:sz w:val="18"/>
          <w:szCs w:val="18"/>
        </w:rPr>
        <w:t xml:space="preserve">Maksimalno št. točk po vseh </w:t>
      </w:r>
      <w:r w:rsidR="009446A8">
        <w:rPr>
          <w:rFonts w:ascii="Arial" w:hAnsi="Arial" w:cs="Arial"/>
          <w:color w:val="000000"/>
          <w:sz w:val="18"/>
          <w:szCs w:val="18"/>
        </w:rPr>
        <w:t>treh</w:t>
      </w:r>
      <w:r>
        <w:rPr>
          <w:rFonts w:ascii="Arial" w:hAnsi="Arial" w:cs="Arial"/>
          <w:color w:val="000000"/>
          <w:sz w:val="18"/>
          <w:szCs w:val="18"/>
        </w:rPr>
        <w:t xml:space="preserve">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3F9A3878" w14:textId="5761F8AE" w:rsidR="00CD7DC0" w:rsidRDefault="00CD7DC0" w:rsidP="009446A8">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9446A8">
        <w:rPr>
          <w:rFonts w:ascii="Arial" w:hAnsi="Arial" w:cs="Arial"/>
          <w:color w:val="000000"/>
          <w:sz w:val="18"/>
          <w:szCs w:val="18"/>
        </w:rPr>
        <w:t>3</w:t>
      </w:r>
      <w:r>
        <w:rPr>
          <w:rFonts w:ascii="Arial" w:hAnsi="Arial" w:cs="Arial"/>
          <w:color w:val="000000"/>
          <w:sz w:val="18"/>
          <w:szCs w:val="18"/>
        </w:rPr>
        <w:t>. V kolikor tudi v slednjem primeru naročnik ne pride do najugodnejšega ponudnika, se med enakovrednimi ponudbami izvede žreb.</w:t>
      </w:r>
    </w:p>
    <w:p w14:paraId="648E111D" w14:textId="77777777" w:rsidR="009446A8" w:rsidRPr="00C25086" w:rsidRDefault="009446A8" w:rsidP="009446A8">
      <w:pPr>
        <w:spacing w:before="225" w:after="225" w:line="240" w:lineRule="auto"/>
        <w:jc w:val="both"/>
      </w:pPr>
    </w:p>
    <w:p w14:paraId="1DE76A77" w14:textId="7C48512A" w:rsidR="00D41534" w:rsidRPr="003624D3" w:rsidRDefault="00D41534" w:rsidP="00D41534">
      <w:pPr>
        <w:spacing w:before="225" w:after="225" w:line="240" w:lineRule="auto"/>
        <w:jc w:val="both"/>
        <w:rPr>
          <w:b/>
        </w:rPr>
      </w:pPr>
      <w:r w:rsidRPr="003624D3">
        <w:rPr>
          <w:rFonts w:ascii="Arial" w:hAnsi="Arial" w:cs="Arial"/>
          <w:b/>
          <w:color w:val="000000"/>
          <w:sz w:val="18"/>
          <w:szCs w:val="18"/>
        </w:rPr>
        <w:t>Za sklop 1</w:t>
      </w:r>
      <w:r>
        <w:rPr>
          <w:rFonts w:ascii="Arial" w:hAnsi="Arial" w:cs="Arial"/>
          <w:b/>
          <w:color w:val="000000"/>
          <w:sz w:val="18"/>
          <w:szCs w:val="18"/>
        </w:rPr>
        <w:t>4</w:t>
      </w:r>
      <w:r w:rsidRPr="003624D3">
        <w:rPr>
          <w:rFonts w:ascii="Arial" w:hAnsi="Arial" w:cs="Arial"/>
          <w:b/>
          <w:color w:val="000000"/>
          <w:sz w:val="18"/>
          <w:szCs w:val="18"/>
        </w:rPr>
        <w:t xml:space="preserve"> se bodo upoštevali naslednji </w:t>
      </w:r>
      <w:proofErr w:type="spellStart"/>
      <w:r w:rsidRPr="003624D3">
        <w:rPr>
          <w:rFonts w:ascii="Arial" w:hAnsi="Arial" w:cs="Arial"/>
          <w:b/>
          <w:color w:val="000000"/>
          <w:sz w:val="18"/>
          <w:szCs w:val="18"/>
        </w:rPr>
        <w:t>ponderji</w:t>
      </w:r>
      <w:proofErr w:type="spellEnd"/>
      <w:r w:rsidRPr="003624D3">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2149FF01"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02F66" w14:textId="77777777" w:rsidR="00CD7DC0" w:rsidRDefault="00CD7DC0" w:rsidP="00CD7DC0">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7251D"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780D6"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4986472A"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3F6503A7" w14:textId="33258E95" w:rsidR="00CD7DC0" w:rsidRDefault="00CD7DC0" w:rsidP="00D41534">
            <w:pPr>
              <w:spacing w:before="135" w:after="135"/>
              <w:jc w:val="both"/>
              <w:textAlignment w:val="center"/>
            </w:pPr>
            <w:r>
              <w:rPr>
                <w:rFonts w:ascii="Arial" w:hAnsi="Arial" w:cs="Arial"/>
                <w:color w:val="000000"/>
                <w:position w:val="-2"/>
                <w:sz w:val="18"/>
                <w:szCs w:val="18"/>
              </w:rPr>
              <w:t xml:space="preserve">T cena = </w:t>
            </w:r>
            <w:r w:rsidR="00D41534">
              <w:rPr>
                <w:rFonts w:ascii="Arial" w:hAnsi="Arial" w:cs="Arial"/>
                <w:color w:val="000000"/>
                <w:position w:val="-2"/>
                <w:sz w:val="18"/>
                <w:szCs w:val="18"/>
              </w:rPr>
              <w:t>5</w:t>
            </w:r>
            <w:r>
              <w:rPr>
                <w:rFonts w:ascii="Arial" w:hAnsi="Arial" w:cs="Arial"/>
                <w:color w:val="000000"/>
                <w:position w:val="-2"/>
                <w:sz w:val="18"/>
                <w:szCs w:val="18"/>
              </w:rPr>
              <w:t>0 X najnižja ponudbena cena z DDV / točkovana ponudbena cena z DDV</w:t>
            </w:r>
          </w:p>
        </w:tc>
      </w:tr>
      <w:tr w:rsidR="00ED4837" w14:paraId="3A4C304C"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DA93F" w14:textId="47C7D4F0" w:rsidR="00ED4837" w:rsidRDefault="00ED4837" w:rsidP="00ED4837">
            <w:pPr>
              <w:rPr>
                <w:rFonts w:ascii="Arial" w:hAnsi="Arial" w:cs="Arial"/>
                <w:color w:val="000000"/>
                <w:position w:val="-2"/>
                <w:sz w:val="18"/>
                <w:szCs w:val="18"/>
              </w:rPr>
            </w:pPr>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2BFE9" w14:textId="5408FBAA" w:rsidR="00ED4837" w:rsidRDefault="00ED4837" w:rsidP="00CD7DC0">
            <w:pPr>
              <w:rPr>
                <w:rFonts w:ascii="Arial" w:hAnsi="Arial" w:cs="Arial"/>
                <w:color w:val="000000"/>
                <w:position w:val="-2"/>
                <w:sz w:val="18"/>
                <w:szCs w:val="18"/>
              </w:rPr>
            </w:pPr>
            <w:r>
              <w:rPr>
                <w:rFonts w:ascii="Arial" w:hAnsi="Arial" w:cs="Arial"/>
                <w:color w:val="000000"/>
                <w:position w:val="-2"/>
                <w:sz w:val="18"/>
                <w:szCs w:val="18"/>
              </w:rPr>
              <w:t>Naprava omogoča potiskovanje materialov debelejših od 80 mm.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B8A29" w14:textId="77777777" w:rsidR="00ED4837" w:rsidRDefault="00ED4837" w:rsidP="0090585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omogoča </w:t>
            </w:r>
            <w:r>
              <w:rPr>
                <w:rFonts w:ascii="Arial" w:hAnsi="Arial" w:cs="Arial"/>
                <w:color w:val="000000"/>
                <w:position w:val="-2"/>
                <w:sz w:val="18"/>
                <w:szCs w:val="18"/>
              </w:rPr>
              <w:t xml:space="preserve">potiskovanje materialov debelejših od 80 mm. Ponudnik, ki ponudi takšno napravo, dobi 20 točk. </w:t>
            </w:r>
          </w:p>
          <w:p w14:paraId="60B9284E" w14:textId="0AE04C32" w:rsidR="00ED4837" w:rsidRDefault="00ED4837"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20 točk.</w:t>
            </w:r>
          </w:p>
        </w:tc>
      </w:tr>
      <w:tr w:rsidR="00D41534" w14:paraId="47CAE363"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87AF8" w14:textId="4BAEEE67" w:rsidR="00D41534" w:rsidRDefault="00D41534" w:rsidP="00ED4837">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w:t>
            </w:r>
            <w:r w:rsidR="00ED4837">
              <w:rPr>
                <w:rFonts w:ascii="Arial" w:hAnsi="Arial" w:cs="Arial"/>
                <w:color w:val="000000"/>
                <w:position w:val="-2"/>
                <w:sz w:val="18"/>
                <w:szCs w:val="18"/>
              </w:rPr>
              <w:t>3</w:t>
            </w:r>
            <w:r>
              <w:rPr>
                <w:rFonts w:ascii="Arial" w:hAnsi="Arial" w:cs="Arial"/>
                <w:color w:val="000000"/>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23902" w14:textId="406193E0" w:rsidR="00D41534" w:rsidRDefault="00D41534" w:rsidP="00CD7DC0">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4521E" w14:textId="26A187BE" w:rsidR="00D41534" w:rsidRDefault="00D41534" w:rsidP="009F1452">
            <w:pPr>
              <w:spacing w:before="135" w:after="135"/>
              <w:jc w:val="both"/>
              <w:textAlignment w:val="center"/>
            </w:pPr>
            <w:r>
              <w:rPr>
                <w:rFonts w:ascii="Arial" w:hAnsi="Arial" w:cs="Arial"/>
                <w:color w:val="000000"/>
                <w:position w:val="-2"/>
                <w:sz w:val="18"/>
                <w:szCs w:val="18"/>
              </w:rPr>
              <w:t>Ponudnik, ki ponudi najkrajši dobavni rok od maksimalno zahtevanega v tehničnih specifikacijah za opremo  prejme dodatnih 20 točk. Naslednji (drugi) ponudnik v vrstnem redu, ki je ponudili drugi najkrajši dobavni rok prejme 10 točk. Preostali ponudniki (tretji in naslednji) v vrstnem redu dobijo 0 točk.</w:t>
            </w:r>
          </w:p>
          <w:p w14:paraId="48CF0FB5" w14:textId="77777777" w:rsidR="00D41534" w:rsidRDefault="00D41534"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20 točk.</w:t>
            </w:r>
          </w:p>
          <w:p w14:paraId="04E7B301" w14:textId="4A9A5F2E" w:rsidR="00D41534" w:rsidRDefault="00D41534" w:rsidP="00CD7DC0">
            <w:pPr>
              <w:spacing w:before="135" w:after="135"/>
              <w:jc w:val="both"/>
              <w:textAlignment w:val="center"/>
            </w:pPr>
            <w:r>
              <w:rPr>
                <w:rFonts w:ascii="Arial" w:hAnsi="Arial" w:cs="Arial"/>
                <w:color w:val="000000"/>
                <w:position w:val="-2"/>
                <w:sz w:val="18"/>
                <w:szCs w:val="18"/>
              </w:rPr>
              <w:t>Ponudnik navede dobavni rok, ki ga ponuja, v ponudbi (obrazec št. 6 – Izjava ponudnika).</w:t>
            </w:r>
          </w:p>
        </w:tc>
      </w:tr>
      <w:tr w:rsidR="00D41534" w14:paraId="590D3E58"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BEF6E" w14:textId="74E970AD" w:rsidR="00D41534" w:rsidRDefault="00D41534" w:rsidP="00D41534">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D18C5" w14:textId="5C4815A9" w:rsidR="00D41534" w:rsidRDefault="003A2F75" w:rsidP="00916D6A">
            <w:pPr>
              <w:jc w:val="both"/>
            </w:pPr>
            <w:r>
              <w:rPr>
                <w:rFonts w:ascii="Arial" w:hAnsi="Arial" w:cs="Arial"/>
                <w:color w:val="000000"/>
                <w:position w:val="-2"/>
                <w:sz w:val="18"/>
                <w:szCs w:val="18"/>
              </w:rPr>
              <w:t>N</w:t>
            </w:r>
            <w:r w:rsidR="00D41534">
              <w:rPr>
                <w:rFonts w:ascii="Arial" w:hAnsi="Arial" w:cs="Arial"/>
                <w:color w:val="000000"/>
                <w:position w:val="-2"/>
                <w:sz w:val="18"/>
                <w:szCs w:val="18"/>
              </w:rPr>
              <w:t>a</w:t>
            </w:r>
            <w:r>
              <w:rPr>
                <w:rFonts w:ascii="Arial" w:hAnsi="Arial" w:cs="Arial"/>
                <w:color w:val="000000"/>
                <w:position w:val="-2"/>
                <w:sz w:val="18"/>
                <w:szCs w:val="18"/>
              </w:rPr>
              <w:t>prava ima</w:t>
            </w:r>
            <w:r w:rsidR="00D41534">
              <w:rPr>
                <w:rFonts w:ascii="Arial" w:hAnsi="Arial" w:cs="Arial"/>
                <w:color w:val="000000"/>
                <w:position w:val="-2"/>
                <w:sz w:val="18"/>
                <w:szCs w:val="18"/>
              </w:rPr>
              <w:t xml:space="preserve"> </w:t>
            </w:r>
            <w:r>
              <w:rPr>
                <w:rFonts w:ascii="Arial" w:hAnsi="Arial" w:cs="Arial"/>
                <w:color w:val="000000"/>
                <w:position w:val="-2"/>
                <w:sz w:val="18"/>
                <w:szCs w:val="18"/>
              </w:rPr>
              <w:t>dodatne tiskalne glave</w:t>
            </w:r>
            <w:r w:rsidR="00916D6A">
              <w:rPr>
                <w:rFonts w:ascii="Arial" w:hAnsi="Arial" w:cs="Arial"/>
                <w:color w:val="000000"/>
                <w:position w:val="-2"/>
                <w:sz w:val="18"/>
                <w:szCs w:val="18"/>
              </w:rPr>
              <w:t xml:space="preserve"> (minimalna zahteva naročnika:  </w:t>
            </w:r>
            <w:r w:rsidR="00916D6A" w:rsidRPr="00916D6A">
              <w:rPr>
                <w:rFonts w:ascii="Arial" w:hAnsi="Arial" w:cs="Arial"/>
                <w:color w:val="000000"/>
                <w:position w:val="-2"/>
                <w:sz w:val="18"/>
                <w:szCs w:val="18"/>
              </w:rPr>
              <w:t>6 tiskalnih glav</w:t>
            </w:r>
            <w:r w:rsidR="00916D6A">
              <w:rPr>
                <w:rFonts w:ascii="Arial"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FE8CE" w14:textId="01C45154" w:rsidR="00D41534" w:rsidRDefault="00D41534" w:rsidP="009F145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w:t>
            </w:r>
            <w:r w:rsidR="003A2F75">
              <w:rPr>
                <w:rFonts w:ascii="Arial" w:hAnsi="Arial" w:cs="Arial"/>
                <w:color w:val="000000"/>
                <w:position w:val="-2"/>
                <w:sz w:val="18"/>
                <w:szCs w:val="18"/>
                <w:u w:val="single"/>
              </w:rPr>
              <w:t xml:space="preserve">ima </w:t>
            </w:r>
            <w:r>
              <w:rPr>
                <w:rFonts w:ascii="Arial" w:hAnsi="Arial" w:cs="Arial"/>
                <w:color w:val="000000"/>
                <w:position w:val="-2"/>
                <w:sz w:val="18"/>
                <w:szCs w:val="18"/>
                <w:u w:val="single"/>
              </w:rPr>
              <w:t>ponujena naprava</w:t>
            </w:r>
            <w:r w:rsidR="003A2F75">
              <w:rPr>
                <w:rFonts w:ascii="Arial" w:hAnsi="Arial" w:cs="Arial"/>
                <w:color w:val="000000"/>
                <w:position w:val="-2"/>
                <w:sz w:val="18"/>
                <w:szCs w:val="18"/>
                <w:u w:val="single"/>
              </w:rPr>
              <w:t xml:space="preserve"> osem ali več ločenih tiskalnih glav</w:t>
            </w:r>
            <w:r>
              <w:rPr>
                <w:rFonts w:ascii="Arial" w:hAnsi="Arial" w:cs="Arial"/>
                <w:color w:val="000000"/>
                <w:position w:val="-2"/>
                <w:sz w:val="18"/>
                <w:szCs w:val="18"/>
              </w:rPr>
              <w:t>. Ponudnik, ki ponudi takšno napravo, dobi 1</w:t>
            </w:r>
            <w:r w:rsidR="003A2F75">
              <w:rPr>
                <w:rFonts w:ascii="Arial" w:hAnsi="Arial" w:cs="Arial"/>
                <w:color w:val="000000"/>
                <w:position w:val="-2"/>
                <w:sz w:val="18"/>
                <w:szCs w:val="18"/>
              </w:rPr>
              <w:t>0</w:t>
            </w:r>
            <w:r>
              <w:rPr>
                <w:rFonts w:ascii="Arial" w:hAnsi="Arial" w:cs="Arial"/>
                <w:color w:val="000000"/>
                <w:position w:val="-2"/>
                <w:sz w:val="18"/>
                <w:szCs w:val="18"/>
              </w:rPr>
              <w:t xml:space="preserve"> točk. </w:t>
            </w:r>
          </w:p>
          <w:p w14:paraId="53CC20A5" w14:textId="3496591F" w:rsidR="00D41534" w:rsidRDefault="00D41534" w:rsidP="003A2F75">
            <w:pPr>
              <w:spacing w:before="135" w:after="135"/>
              <w:jc w:val="both"/>
              <w:textAlignment w:val="center"/>
            </w:pPr>
            <w:r>
              <w:rPr>
                <w:rFonts w:ascii="Arial" w:hAnsi="Arial" w:cs="Arial"/>
                <w:color w:val="000000"/>
                <w:position w:val="-2"/>
                <w:sz w:val="18"/>
                <w:szCs w:val="18"/>
              </w:rPr>
              <w:t>Maksimalno št. točk po tem merilu je 1</w:t>
            </w:r>
            <w:r w:rsidR="003A2F75">
              <w:rPr>
                <w:rFonts w:ascii="Arial" w:hAnsi="Arial" w:cs="Arial"/>
                <w:color w:val="000000"/>
                <w:position w:val="-2"/>
                <w:sz w:val="18"/>
                <w:szCs w:val="18"/>
              </w:rPr>
              <w:t>0</w:t>
            </w:r>
            <w:r>
              <w:rPr>
                <w:rFonts w:ascii="Arial" w:hAnsi="Arial" w:cs="Arial"/>
                <w:color w:val="000000"/>
                <w:position w:val="-2"/>
                <w:sz w:val="18"/>
                <w:szCs w:val="18"/>
              </w:rPr>
              <w:t xml:space="preserve"> točk.</w:t>
            </w:r>
          </w:p>
        </w:tc>
      </w:tr>
    </w:tbl>
    <w:p w14:paraId="6C1D9F17"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476D2F7D" w14:textId="77777777" w:rsidR="00CD7DC0" w:rsidRDefault="00CD7DC0" w:rsidP="00CD7DC0">
      <w:pPr>
        <w:spacing w:before="225" w:after="225" w:line="240" w:lineRule="auto"/>
        <w:jc w:val="both"/>
      </w:pPr>
      <w:r>
        <w:rPr>
          <w:rFonts w:ascii="Arial" w:hAnsi="Arial" w:cs="Arial"/>
          <w:color w:val="000000"/>
          <w:sz w:val="18"/>
          <w:szCs w:val="18"/>
        </w:rPr>
        <w:t xml:space="preserve">Maksimalno št. točk po vseh štirih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42C3AB3F" w14:textId="030CB57B"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w:t>
      </w:r>
      <w:r w:rsidR="009446A8">
        <w:rPr>
          <w:rFonts w:ascii="Arial" w:hAnsi="Arial" w:cs="Arial"/>
          <w:color w:val="000000"/>
          <w:sz w:val="18"/>
          <w:szCs w:val="18"/>
        </w:rPr>
        <w:t>3</w:t>
      </w:r>
      <w:r>
        <w:rPr>
          <w:rFonts w:ascii="Arial" w:hAnsi="Arial" w:cs="Arial"/>
          <w:color w:val="000000"/>
          <w:sz w:val="18"/>
          <w:szCs w:val="18"/>
        </w:rPr>
        <w:t>. V kolikor tudi v slednjem primeru naročnik ne pride do najugodnejšega ponudnika, se med enakovrednimi ponudbami izvede žreb.</w:t>
      </w:r>
    </w:p>
    <w:p w14:paraId="678D6BBF" w14:textId="77777777" w:rsidR="00CD7DC0" w:rsidRPr="00C25086" w:rsidRDefault="00CD7DC0" w:rsidP="00CD7DC0"/>
    <w:p w14:paraId="376B72C0" w14:textId="01A5853A" w:rsidR="00CD7DC0" w:rsidRPr="009446A8" w:rsidRDefault="00F22709" w:rsidP="00CD7DC0">
      <w:pPr>
        <w:spacing w:before="225" w:after="225" w:line="240" w:lineRule="auto"/>
        <w:jc w:val="both"/>
        <w:rPr>
          <w:b/>
        </w:rPr>
      </w:pPr>
      <w:r w:rsidRPr="009446A8">
        <w:rPr>
          <w:rFonts w:ascii="Arial" w:hAnsi="Arial" w:cs="Arial"/>
          <w:b/>
          <w:color w:val="000000"/>
          <w:sz w:val="18"/>
          <w:szCs w:val="18"/>
        </w:rPr>
        <w:t xml:space="preserve">Za sklop 15 </w:t>
      </w:r>
      <w:r w:rsidR="00CD7DC0" w:rsidRPr="009446A8">
        <w:rPr>
          <w:rFonts w:ascii="Arial" w:hAnsi="Arial" w:cs="Arial"/>
          <w:b/>
          <w:color w:val="000000"/>
          <w:sz w:val="18"/>
          <w:szCs w:val="18"/>
        </w:rPr>
        <w:t xml:space="preserve">se bodo </w:t>
      </w:r>
      <w:r w:rsidRPr="009446A8">
        <w:rPr>
          <w:rFonts w:ascii="Arial" w:hAnsi="Arial" w:cs="Arial"/>
          <w:b/>
          <w:color w:val="000000"/>
          <w:sz w:val="18"/>
          <w:szCs w:val="18"/>
        </w:rPr>
        <w:t xml:space="preserve">upoštevali </w:t>
      </w:r>
      <w:r w:rsidR="00CD7DC0" w:rsidRPr="009446A8">
        <w:rPr>
          <w:rFonts w:ascii="Arial" w:hAnsi="Arial" w:cs="Arial"/>
          <w:b/>
          <w:color w:val="000000"/>
          <w:sz w:val="18"/>
          <w:szCs w:val="18"/>
        </w:rPr>
        <w:t xml:space="preserve">naslednji </w:t>
      </w:r>
      <w:proofErr w:type="spellStart"/>
      <w:r w:rsidR="00CD7DC0" w:rsidRPr="009446A8">
        <w:rPr>
          <w:rFonts w:ascii="Arial" w:hAnsi="Arial" w:cs="Arial"/>
          <w:b/>
          <w:color w:val="000000"/>
          <w:sz w:val="18"/>
          <w:szCs w:val="18"/>
        </w:rPr>
        <w:t>ponderji</w:t>
      </w:r>
      <w:proofErr w:type="spellEnd"/>
      <w:r w:rsidR="00CD7DC0" w:rsidRPr="009446A8">
        <w:rPr>
          <w:rFonts w:ascii="Arial" w:hAnsi="Arial" w:cs="Arial"/>
          <w:b/>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D7DC0" w14:paraId="0DD17C97"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E0CF6" w14:textId="77777777" w:rsidR="00CD7DC0" w:rsidRDefault="00CD7DC0" w:rsidP="00CD7DC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411B6" w14:textId="77777777" w:rsidR="00CD7DC0" w:rsidRDefault="00CD7DC0" w:rsidP="00CD7DC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82C83" w14:textId="77777777" w:rsidR="00CD7DC0" w:rsidRDefault="00CD7DC0" w:rsidP="00CD7DC0">
            <w:pPr>
              <w:spacing w:before="135" w:after="135"/>
              <w:jc w:val="both"/>
              <w:textAlignment w:val="center"/>
            </w:pPr>
            <w:r>
              <w:rPr>
                <w:rFonts w:ascii="Arial" w:hAnsi="Arial" w:cs="Arial"/>
                <w:color w:val="000000"/>
                <w:position w:val="-2"/>
                <w:sz w:val="18"/>
                <w:szCs w:val="18"/>
              </w:rPr>
              <w:t>Upošteva se najnižja ponudbena cena z DDV za dobavo opreme posameznega sklopa, kot izhaja iz obrazca Ponudba.</w:t>
            </w:r>
          </w:p>
          <w:p w14:paraId="4E207CAC" w14:textId="77777777" w:rsidR="00CD7DC0" w:rsidRDefault="00CD7DC0" w:rsidP="00CD7DC0">
            <w:pPr>
              <w:spacing w:before="135" w:after="135"/>
              <w:jc w:val="both"/>
              <w:textAlignment w:val="center"/>
            </w:pPr>
            <w:r>
              <w:rPr>
                <w:rFonts w:ascii="Arial" w:hAnsi="Arial" w:cs="Arial"/>
                <w:color w:val="000000"/>
                <w:position w:val="-2"/>
                <w:sz w:val="18"/>
                <w:szCs w:val="18"/>
              </w:rPr>
              <w:t>Točkovanje se vrši po naslednji formuli:</w:t>
            </w:r>
          </w:p>
          <w:p w14:paraId="4F5BBF94" w14:textId="598EFA64" w:rsidR="00CD7DC0" w:rsidRDefault="00CD7DC0" w:rsidP="00F22709">
            <w:pPr>
              <w:spacing w:before="135" w:after="135"/>
              <w:jc w:val="both"/>
              <w:textAlignment w:val="center"/>
            </w:pPr>
            <w:r>
              <w:rPr>
                <w:rFonts w:ascii="Arial" w:hAnsi="Arial" w:cs="Arial"/>
                <w:color w:val="000000"/>
                <w:position w:val="-2"/>
                <w:sz w:val="18"/>
                <w:szCs w:val="18"/>
              </w:rPr>
              <w:t xml:space="preserve">T cena = </w:t>
            </w:r>
            <w:r w:rsidR="00F22709">
              <w:rPr>
                <w:rFonts w:ascii="Arial" w:hAnsi="Arial" w:cs="Arial"/>
                <w:color w:val="000000"/>
                <w:position w:val="-2"/>
                <w:sz w:val="18"/>
                <w:szCs w:val="18"/>
              </w:rPr>
              <w:t>60</w:t>
            </w:r>
            <w:r>
              <w:rPr>
                <w:rFonts w:ascii="Arial" w:hAnsi="Arial" w:cs="Arial"/>
                <w:color w:val="000000"/>
                <w:position w:val="-2"/>
                <w:sz w:val="18"/>
                <w:szCs w:val="18"/>
              </w:rPr>
              <w:t xml:space="preserve"> X najnižja ponudbena cena z DDV / točkovana ponudbena cena z DDV</w:t>
            </w:r>
          </w:p>
        </w:tc>
      </w:tr>
      <w:tr w:rsidR="00FF33F3" w14:paraId="4267FBA3"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FAB9A" w14:textId="41AE3ACF" w:rsidR="00FF33F3" w:rsidRDefault="00FF33F3" w:rsidP="00FF33F3">
            <w:pPr>
              <w:rPr>
                <w:rFonts w:ascii="Arial" w:hAnsi="Arial" w:cs="Arial"/>
                <w:color w:val="000000"/>
                <w:position w:val="-2"/>
                <w:sz w:val="18"/>
                <w:szCs w:val="18"/>
              </w:rPr>
            </w:pPr>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71D45" w14:textId="1D473B05" w:rsidR="00FF33F3" w:rsidRDefault="00FF33F3" w:rsidP="00CD7DC0">
            <w:pPr>
              <w:rPr>
                <w:rFonts w:ascii="Arial" w:hAnsi="Arial" w:cs="Arial"/>
                <w:color w:val="000000"/>
                <w:position w:val="-2"/>
                <w:sz w:val="18"/>
                <w:szCs w:val="18"/>
              </w:rPr>
            </w:pPr>
            <w:r>
              <w:rPr>
                <w:rFonts w:ascii="Arial" w:hAnsi="Arial" w:cs="Arial"/>
                <w:color w:val="000000"/>
                <w:position w:val="-2"/>
                <w:sz w:val="18"/>
                <w:szCs w:val="18"/>
              </w:rPr>
              <w:t>Krajši dobavni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00030" w14:textId="77777777" w:rsidR="00FF33F3" w:rsidRDefault="00FF33F3" w:rsidP="00905851">
            <w:pPr>
              <w:spacing w:before="135" w:after="135"/>
              <w:jc w:val="both"/>
              <w:textAlignment w:val="center"/>
            </w:pPr>
            <w:r>
              <w:rPr>
                <w:rFonts w:ascii="Arial" w:hAnsi="Arial" w:cs="Arial"/>
                <w:color w:val="000000"/>
                <w:position w:val="-2"/>
                <w:sz w:val="18"/>
                <w:szCs w:val="18"/>
              </w:rPr>
              <w:t>Ponudnik, ki ponudi najkrajši dobavni rok od maksimalno zahtevanega v tehničnih specifikacijah za opremo  prejme dodatnih 10 točk.</w:t>
            </w:r>
          </w:p>
          <w:p w14:paraId="0B041552" w14:textId="77777777" w:rsidR="00FF33F3" w:rsidRDefault="00FF33F3" w:rsidP="0090585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p w14:paraId="4D9AB03D" w14:textId="36B2A323" w:rsidR="00FF33F3" w:rsidRDefault="00FF33F3" w:rsidP="00CD7D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navede dobavni rok, ki ga ponuja, v ponudbi (obrazec št. 6 – Izjava ponudnika).</w:t>
            </w:r>
          </w:p>
        </w:tc>
      </w:tr>
      <w:tr w:rsidR="00FF33F3" w14:paraId="75E26652"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56EF1" w14:textId="1F314EF1" w:rsidR="00FF33F3" w:rsidRDefault="00FF33F3" w:rsidP="00FF33F3">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C8AA2" w14:textId="77777777" w:rsidR="00FF33F3" w:rsidRDefault="00FF33F3" w:rsidP="00CD7DC0">
            <w:pPr>
              <w:rPr>
                <w:rFonts w:ascii="Arial" w:hAnsi="Arial" w:cs="Arial"/>
                <w:strike/>
                <w:color w:val="FF0000"/>
                <w:position w:val="-2"/>
                <w:sz w:val="18"/>
                <w:szCs w:val="18"/>
              </w:rPr>
            </w:pPr>
            <w:r w:rsidRPr="00153AFC">
              <w:rPr>
                <w:rFonts w:ascii="Arial" w:hAnsi="Arial" w:cs="Arial"/>
                <w:strike/>
                <w:color w:val="FF0000"/>
                <w:position w:val="-2"/>
                <w:sz w:val="18"/>
                <w:szCs w:val="18"/>
              </w:rPr>
              <w:t>Cena servisne ure</w:t>
            </w:r>
          </w:p>
          <w:p w14:paraId="3D9DF555" w14:textId="6BFF30EE" w:rsidR="00153AFC" w:rsidRPr="00153AFC" w:rsidRDefault="00153AFC" w:rsidP="00CD7DC0">
            <w:r w:rsidRPr="00153AFC">
              <w:rPr>
                <w:rFonts w:ascii="Arial" w:hAnsi="Arial" w:cs="Arial"/>
                <w:color w:val="FF0000"/>
                <w:position w:val="-2"/>
                <w:sz w:val="18"/>
                <w:szCs w:val="18"/>
              </w:rPr>
              <w:t>Energetska učinkovitost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9994A" w14:textId="77777777" w:rsidR="00FF33F3" w:rsidRPr="00153AFC" w:rsidRDefault="00FF33F3" w:rsidP="00CD7DC0">
            <w:pPr>
              <w:spacing w:before="135" w:after="135"/>
              <w:jc w:val="both"/>
              <w:textAlignment w:val="center"/>
              <w:rPr>
                <w:strike/>
                <w:color w:val="FF0000"/>
              </w:rPr>
            </w:pPr>
            <w:r w:rsidRPr="00153AFC">
              <w:rPr>
                <w:rFonts w:ascii="Arial" w:hAnsi="Arial" w:cs="Arial"/>
                <w:strike/>
                <w:color w:val="FF0000"/>
                <w:position w:val="-2"/>
                <w:sz w:val="18"/>
                <w:szCs w:val="18"/>
              </w:rPr>
              <w:t xml:space="preserve">Ponudnik mora v ponudbi (obrazec št. 6 – Izjava ponudnika) navesti </w:t>
            </w:r>
            <w:r w:rsidRPr="00153AFC">
              <w:rPr>
                <w:rFonts w:ascii="Arial" w:hAnsi="Arial" w:cs="Arial"/>
                <w:strike/>
                <w:color w:val="FF0000"/>
                <w:position w:val="-2"/>
                <w:sz w:val="18"/>
                <w:szCs w:val="18"/>
                <w:u w:val="single"/>
              </w:rPr>
              <w:t>fiksno ceno servisne ure skupaj s kilometrino</w:t>
            </w:r>
            <w:r w:rsidRPr="00153AFC">
              <w:rPr>
                <w:rFonts w:ascii="Arial" w:hAnsi="Arial" w:cs="Arial"/>
                <w:strike/>
                <w:color w:val="FF0000"/>
                <w:position w:val="-2"/>
                <w:sz w:val="18"/>
                <w:szCs w:val="18"/>
              </w:rPr>
              <w:t xml:space="preserve"> za servisiranje ponujene opreme, in sicer za čas najmanj 3 let po izteku garancijske dobe.</w:t>
            </w:r>
          </w:p>
          <w:p w14:paraId="09DA9CCE" w14:textId="77777777" w:rsidR="00FF33F3" w:rsidRDefault="00FF33F3" w:rsidP="00CD7DC0">
            <w:pPr>
              <w:spacing w:before="135" w:after="135"/>
              <w:jc w:val="both"/>
              <w:textAlignment w:val="center"/>
              <w:rPr>
                <w:rFonts w:ascii="Arial" w:hAnsi="Arial" w:cs="Arial"/>
                <w:strike/>
                <w:color w:val="FF0000"/>
                <w:position w:val="-2"/>
                <w:sz w:val="18"/>
                <w:szCs w:val="18"/>
              </w:rPr>
            </w:pPr>
            <w:r w:rsidRPr="00153AFC">
              <w:rPr>
                <w:rFonts w:ascii="Arial" w:hAnsi="Arial" w:cs="Arial"/>
                <w:strike/>
                <w:color w:val="FF0000"/>
                <w:position w:val="-2"/>
                <w:sz w:val="18"/>
                <w:szCs w:val="18"/>
              </w:rPr>
              <w:t>Ponudnik, ki ponudi najnižjo fiksno ceno servisne ure skupaj s kilometrino za servisiranje ponujene opreme, dobi 10 točk. Naslednji (drugi) ponudnik v vrstnem redu, ki je ponudil drugo najnižjo fiksno ceno servisne ure skupaj s kilometrino za servisiranje ponujene opreme, prejme 5 točk. Preostali ponudniki (tretji in naslednji) v vrstnem redu dobijo 0 točk.</w:t>
            </w:r>
          </w:p>
          <w:p w14:paraId="7220DD74" w14:textId="5EF621C1" w:rsidR="00153AFC" w:rsidRPr="003E27B8" w:rsidRDefault="00153AFC" w:rsidP="00153AFC">
            <w:pPr>
              <w:spacing w:before="135" w:after="135"/>
              <w:jc w:val="both"/>
              <w:textAlignment w:val="center"/>
              <w:rPr>
                <w:color w:val="FF0000"/>
              </w:rPr>
            </w:pPr>
            <w:r w:rsidRPr="003E27B8">
              <w:rPr>
                <w:rFonts w:ascii="Arial" w:hAnsi="Arial" w:cs="Arial"/>
                <w:color w:val="FF0000"/>
                <w:position w:val="-2"/>
                <w:sz w:val="18"/>
                <w:szCs w:val="18"/>
              </w:rPr>
              <w:t>Ponudnik mora v ponudbi (obrazec št. 6 – Izjava ponudnika) navesti</w:t>
            </w:r>
            <w:r>
              <w:rPr>
                <w:rFonts w:ascii="Arial" w:hAnsi="Arial" w:cs="Arial"/>
                <w:color w:val="FF0000"/>
                <w:position w:val="-2"/>
                <w:sz w:val="18"/>
                <w:szCs w:val="18"/>
              </w:rPr>
              <w:t xml:space="preserve"> fi</w:t>
            </w:r>
            <w:bookmarkStart w:id="0" w:name="_GoBack"/>
            <w:bookmarkEnd w:id="0"/>
            <w:r>
              <w:rPr>
                <w:rFonts w:ascii="Arial" w:hAnsi="Arial" w:cs="Arial"/>
                <w:color w:val="FF0000"/>
                <w:position w:val="-2"/>
                <w:sz w:val="18"/>
                <w:szCs w:val="18"/>
              </w:rPr>
              <w:t>ksno oz. nazivno vrednost energetske učinkovitosti klimatske naprave</w:t>
            </w:r>
            <w:r w:rsidR="00C22FC7">
              <w:rPr>
                <w:rFonts w:ascii="Arial" w:hAnsi="Arial" w:cs="Arial"/>
                <w:color w:val="FF0000"/>
                <w:position w:val="-2"/>
                <w:sz w:val="18"/>
                <w:szCs w:val="18"/>
              </w:rPr>
              <w:t>, pri čemer mora klimatska naprava dosegati najmanj energetski razred A</w:t>
            </w:r>
            <w:r>
              <w:rPr>
                <w:rFonts w:ascii="Arial" w:hAnsi="Arial" w:cs="Arial"/>
                <w:color w:val="FF0000"/>
                <w:position w:val="-2"/>
                <w:sz w:val="18"/>
                <w:szCs w:val="18"/>
              </w:rPr>
              <w:t>.</w:t>
            </w:r>
          </w:p>
          <w:p w14:paraId="3192D15C" w14:textId="092729F1" w:rsidR="00153AFC" w:rsidRPr="00153AFC" w:rsidRDefault="00153AFC" w:rsidP="00CD7DC0">
            <w:pPr>
              <w:spacing w:before="135" w:after="135"/>
              <w:jc w:val="both"/>
              <w:textAlignment w:val="center"/>
              <w:rPr>
                <w:rFonts w:ascii="Arial" w:hAnsi="Arial" w:cs="Arial"/>
                <w:color w:val="FF0000"/>
                <w:position w:val="-2"/>
                <w:sz w:val="18"/>
                <w:szCs w:val="18"/>
              </w:rPr>
            </w:pPr>
            <w:r w:rsidRPr="003E27B8">
              <w:rPr>
                <w:rFonts w:ascii="Arial" w:hAnsi="Arial" w:cs="Arial"/>
                <w:color w:val="FF0000"/>
                <w:position w:val="-2"/>
                <w:sz w:val="18"/>
                <w:szCs w:val="18"/>
              </w:rPr>
              <w:t>Ponudnik, ki ponudi</w:t>
            </w:r>
            <w:r>
              <w:rPr>
                <w:rFonts w:ascii="Arial" w:hAnsi="Arial" w:cs="Arial"/>
                <w:color w:val="FF0000"/>
                <w:position w:val="-2"/>
                <w:sz w:val="18"/>
                <w:szCs w:val="18"/>
              </w:rPr>
              <w:t xml:space="preserve"> najbolj energetsko učinkovito napravo </w:t>
            </w:r>
            <w:r w:rsidR="00C22FC7">
              <w:rPr>
                <w:rFonts w:ascii="Arial" w:hAnsi="Arial" w:cs="Arial"/>
                <w:color w:val="FF0000"/>
                <w:position w:val="-2"/>
                <w:sz w:val="18"/>
                <w:szCs w:val="18"/>
              </w:rPr>
              <w:t xml:space="preserve">z navedbo indeksa SCOP in indeksa SEER (upošteva se najvišja vrednost vsote obeh indeksov) </w:t>
            </w:r>
            <w:r>
              <w:rPr>
                <w:rFonts w:ascii="Arial" w:hAnsi="Arial" w:cs="Arial"/>
                <w:color w:val="FF0000"/>
                <w:position w:val="-2"/>
                <w:sz w:val="18"/>
                <w:szCs w:val="18"/>
              </w:rPr>
              <w:t xml:space="preserve">dobi 10 točk. </w:t>
            </w:r>
            <w:r w:rsidRPr="00153AFC">
              <w:rPr>
                <w:rFonts w:ascii="Arial" w:hAnsi="Arial" w:cs="Arial"/>
                <w:color w:val="FF0000"/>
                <w:position w:val="-2"/>
                <w:sz w:val="18"/>
                <w:szCs w:val="18"/>
              </w:rPr>
              <w:t xml:space="preserve">Naslednji (drugi) ponudnik v vrstnem redu, ki je ponudil napravo, ki omogoča drugo </w:t>
            </w:r>
            <w:r>
              <w:rPr>
                <w:rFonts w:ascii="Arial" w:hAnsi="Arial" w:cs="Arial"/>
                <w:color w:val="FF0000"/>
                <w:position w:val="-2"/>
                <w:sz w:val="18"/>
                <w:szCs w:val="18"/>
              </w:rPr>
              <w:t>najbolj energetsko učinkovito napravo</w:t>
            </w:r>
            <w:r w:rsidRPr="00153AFC">
              <w:rPr>
                <w:rFonts w:ascii="Arial" w:hAnsi="Arial" w:cs="Arial"/>
                <w:color w:val="FF0000"/>
                <w:position w:val="-2"/>
                <w:sz w:val="18"/>
                <w:szCs w:val="18"/>
              </w:rPr>
              <w:t>, prejme 5 točk. Preostali ponudniki (tretji in naslednji) v vrstnem redu dobijo 0 točk.</w:t>
            </w:r>
          </w:p>
          <w:p w14:paraId="22BE3420" w14:textId="77777777" w:rsidR="00FF33F3" w:rsidRDefault="00FF33F3" w:rsidP="00CD7DC0">
            <w:pPr>
              <w:spacing w:before="135" w:after="135"/>
              <w:jc w:val="both"/>
              <w:textAlignment w:val="center"/>
            </w:pPr>
            <w:r>
              <w:rPr>
                <w:rFonts w:ascii="Arial" w:hAnsi="Arial" w:cs="Arial"/>
                <w:color w:val="000000"/>
                <w:position w:val="-2"/>
                <w:sz w:val="18"/>
                <w:szCs w:val="18"/>
              </w:rPr>
              <w:t>Maksimalno št. točk po tem merilu je 10 točk.</w:t>
            </w:r>
          </w:p>
        </w:tc>
      </w:tr>
      <w:tr w:rsidR="00FF33F3" w14:paraId="0715D3AB"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C488F" w14:textId="74378F81" w:rsidR="00FF33F3" w:rsidRDefault="00FF33F3" w:rsidP="00FF33F3">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4AA9C" w14:textId="77777777" w:rsidR="009D6942" w:rsidRPr="009D6942" w:rsidRDefault="00FF33F3" w:rsidP="00CD7DC0">
            <w:pPr>
              <w:rPr>
                <w:rFonts w:ascii="Arial" w:hAnsi="Arial" w:cs="Arial"/>
                <w:strike/>
                <w:color w:val="FF0000"/>
                <w:position w:val="-2"/>
                <w:sz w:val="18"/>
                <w:szCs w:val="18"/>
              </w:rPr>
            </w:pPr>
            <w:r w:rsidRPr="009D6942">
              <w:rPr>
                <w:rFonts w:ascii="Arial" w:hAnsi="Arial" w:cs="Arial"/>
                <w:strike/>
                <w:color w:val="FF0000"/>
                <w:position w:val="-2"/>
                <w:sz w:val="18"/>
                <w:szCs w:val="18"/>
              </w:rPr>
              <w:t>Popust za rezervne dele/material/opremo</w:t>
            </w:r>
            <w:r w:rsidR="009D6942" w:rsidRPr="009D6942">
              <w:rPr>
                <w:rFonts w:ascii="Arial" w:hAnsi="Arial" w:cs="Arial"/>
                <w:strike/>
                <w:color w:val="FF0000"/>
                <w:position w:val="-2"/>
                <w:sz w:val="18"/>
                <w:szCs w:val="18"/>
              </w:rPr>
              <w:t xml:space="preserve"> </w:t>
            </w:r>
          </w:p>
          <w:p w14:paraId="7FF857A8" w14:textId="1AD1EE0D" w:rsidR="00FF33F3" w:rsidRDefault="009D6942" w:rsidP="00CD7DC0">
            <w:r w:rsidRPr="003E27B8">
              <w:rPr>
                <w:rFonts w:ascii="Arial" w:hAnsi="Arial" w:cs="Arial"/>
                <w:color w:val="FF0000"/>
                <w:position w:val="-2"/>
                <w:sz w:val="18"/>
                <w:szCs w:val="18"/>
              </w:rPr>
              <w:t>Najnižja nazivna vrednost hrupa, ki ga povzroča klimatska naprava med delovanjem</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7D3B2" w14:textId="77777777" w:rsidR="00FF33F3" w:rsidRPr="00153AFC" w:rsidRDefault="00FF33F3" w:rsidP="00CD7DC0">
            <w:pPr>
              <w:spacing w:before="135" w:after="135"/>
              <w:jc w:val="both"/>
              <w:textAlignment w:val="center"/>
              <w:rPr>
                <w:strike/>
                <w:color w:val="FF0000"/>
              </w:rPr>
            </w:pPr>
            <w:r w:rsidRPr="00153AFC">
              <w:rPr>
                <w:rFonts w:ascii="Arial" w:hAnsi="Arial" w:cs="Arial"/>
                <w:strike/>
                <w:color w:val="FF0000"/>
                <w:position w:val="-2"/>
                <w:sz w:val="18"/>
                <w:szCs w:val="18"/>
              </w:rPr>
              <w:t>Ponudnik mora v ponudbi (obrazec št. 6 – Izjava ponudnika) zagotoviti in navesti naročniku </w:t>
            </w:r>
            <w:r w:rsidRPr="00153AFC">
              <w:rPr>
                <w:rFonts w:ascii="Arial" w:hAnsi="Arial" w:cs="Arial"/>
                <w:strike/>
                <w:color w:val="FF0000"/>
                <w:position w:val="-2"/>
                <w:sz w:val="18"/>
                <w:szCs w:val="18"/>
                <w:u w:val="single"/>
              </w:rPr>
              <w:t>fiksni popust v procentu (%) na redni maloprodaji cenik za vse rezervne dele/material/opremo</w:t>
            </w:r>
            <w:r w:rsidRPr="00153AFC">
              <w:rPr>
                <w:rFonts w:ascii="Arial" w:hAnsi="Arial" w:cs="Arial"/>
                <w:strike/>
                <w:color w:val="FF0000"/>
                <w:position w:val="-2"/>
                <w:sz w:val="18"/>
                <w:szCs w:val="18"/>
              </w:rPr>
              <w:t> za ponujeno opremo, in sicer za obdobje se najmanj 5 let po izteku garancijske dobe. </w:t>
            </w:r>
          </w:p>
          <w:p w14:paraId="5F9143AE" w14:textId="77777777" w:rsidR="00FF33F3" w:rsidRPr="00153AFC" w:rsidRDefault="00FF33F3" w:rsidP="00CD7DC0">
            <w:pPr>
              <w:spacing w:before="135" w:after="135"/>
              <w:jc w:val="both"/>
              <w:textAlignment w:val="center"/>
              <w:rPr>
                <w:rFonts w:ascii="Arial" w:hAnsi="Arial" w:cs="Arial"/>
                <w:strike/>
                <w:color w:val="FF0000"/>
                <w:position w:val="-2"/>
                <w:sz w:val="18"/>
                <w:szCs w:val="18"/>
              </w:rPr>
            </w:pPr>
            <w:r w:rsidRPr="00153AFC">
              <w:rPr>
                <w:rFonts w:ascii="Arial" w:hAnsi="Arial" w:cs="Arial"/>
                <w:strike/>
                <w:color w:val="FF0000"/>
                <w:position w:val="-2"/>
                <w:sz w:val="18"/>
                <w:szCs w:val="18"/>
              </w:rPr>
              <w:t>Ponudnik, ki ponudi najvišji fiksni procent (%) dobi 10 točk. Naslednji (drugi) ponudnik v vrstnem redu, ki je ponudili drugi najnižji fiksni procent (%) prejme 5 točk. Preostali ponudniki (tretji in naslednji) v vrstnem redu dobijo 0 točk.</w:t>
            </w:r>
          </w:p>
          <w:p w14:paraId="3996F5A3" w14:textId="235D8D44" w:rsidR="009D6942" w:rsidRDefault="009D6942" w:rsidP="009D6942">
            <w:pPr>
              <w:spacing w:before="135" w:after="135"/>
              <w:jc w:val="both"/>
              <w:textAlignment w:val="center"/>
              <w:rPr>
                <w:rFonts w:ascii="Arial" w:hAnsi="Arial" w:cs="Arial"/>
                <w:color w:val="FF0000"/>
                <w:position w:val="-2"/>
                <w:sz w:val="18"/>
                <w:szCs w:val="18"/>
              </w:rPr>
            </w:pPr>
            <w:r w:rsidRPr="003E27B8">
              <w:rPr>
                <w:rFonts w:ascii="Arial" w:hAnsi="Arial" w:cs="Arial"/>
                <w:color w:val="FF0000"/>
                <w:position w:val="-2"/>
                <w:sz w:val="18"/>
                <w:szCs w:val="18"/>
              </w:rPr>
              <w:t xml:space="preserve">Ponudnik mora v ponudbi (obrazec št. 6 – Izjava ponudnika) navesti </w:t>
            </w:r>
            <w:r>
              <w:rPr>
                <w:rFonts w:ascii="Arial" w:hAnsi="Arial" w:cs="Arial"/>
                <w:color w:val="FF0000"/>
                <w:position w:val="-2"/>
                <w:sz w:val="18"/>
                <w:szCs w:val="18"/>
              </w:rPr>
              <w:t>fiksno oz</w:t>
            </w:r>
            <w:r w:rsidR="00153AFC">
              <w:rPr>
                <w:rFonts w:ascii="Arial" w:hAnsi="Arial" w:cs="Arial"/>
                <w:color w:val="FF0000"/>
                <w:position w:val="-2"/>
                <w:sz w:val="18"/>
                <w:szCs w:val="18"/>
              </w:rPr>
              <w:t>.</w:t>
            </w:r>
            <w:r>
              <w:rPr>
                <w:rFonts w:ascii="Arial" w:hAnsi="Arial" w:cs="Arial"/>
                <w:color w:val="FF0000"/>
                <w:position w:val="-2"/>
                <w:sz w:val="18"/>
                <w:szCs w:val="18"/>
              </w:rPr>
              <w:t xml:space="preserve"> nazivno </w:t>
            </w:r>
            <w:r w:rsidRPr="003E27B8">
              <w:rPr>
                <w:rFonts w:ascii="Arial" w:hAnsi="Arial" w:cs="Arial"/>
                <w:color w:val="FF0000"/>
                <w:position w:val="-2"/>
                <w:sz w:val="18"/>
                <w:szCs w:val="18"/>
              </w:rPr>
              <w:t>vrednost hrupa, ki ga povzroča klimatska naprava med delovanjem</w:t>
            </w:r>
            <w:r w:rsidR="00C22FC7">
              <w:rPr>
                <w:rFonts w:ascii="Arial" w:hAnsi="Arial" w:cs="Arial"/>
                <w:color w:val="FF0000"/>
                <w:position w:val="-2"/>
                <w:sz w:val="18"/>
                <w:szCs w:val="18"/>
              </w:rPr>
              <w:t>, ki pa ne sme presegati 50dB v prostoru.</w:t>
            </w:r>
            <w:r w:rsidRPr="003E27B8">
              <w:rPr>
                <w:rFonts w:ascii="Arial" w:hAnsi="Arial" w:cs="Arial"/>
                <w:color w:val="FF0000"/>
                <w:position w:val="-2"/>
                <w:sz w:val="18"/>
                <w:szCs w:val="18"/>
              </w:rPr>
              <w:t xml:space="preserve"> </w:t>
            </w:r>
          </w:p>
          <w:p w14:paraId="6F5A3FA9" w14:textId="1C15F9CA" w:rsidR="009D6942" w:rsidRDefault="009D6942" w:rsidP="009D6942">
            <w:pPr>
              <w:spacing w:before="135" w:after="135"/>
              <w:jc w:val="both"/>
              <w:textAlignment w:val="center"/>
              <w:rPr>
                <w:rFonts w:ascii="Arial" w:hAnsi="Arial" w:cs="Arial"/>
                <w:color w:val="FF0000"/>
                <w:position w:val="-2"/>
                <w:sz w:val="18"/>
                <w:szCs w:val="18"/>
              </w:rPr>
            </w:pPr>
            <w:r>
              <w:rPr>
                <w:rFonts w:ascii="Arial" w:hAnsi="Arial" w:cs="Arial"/>
                <w:color w:val="FF0000"/>
                <w:position w:val="-2"/>
                <w:sz w:val="18"/>
                <w:szCs w:val="18"/>
              </w:rPr>
              <w:t xml:space="preserve">Ponudnik, ki ponudi napravo, ki med delovanjem povzroča </w:t>
            </w:r>
            <w:r w:rsidRPr="00153AFC">
              <w:rPr>
                <w:rFonts w:ascii="Arial" w:hAnsi="Arial" w:cs="Arial"/>
                <w:color w:val="FF0000"/>
                <w:position w:val="-2"/>
                <w:sz w:val="18"/>
                <w:szCs w:val="18"/>
              </w:rPr>
              <w:t>najmanj hrupa dobi 10 točk. Naslednji (drugi) ponudnik v vrstnem redu, ki je ponudil napravo</w:t>
            </w:r>
            <w:r w:rsidR="00153AFC" w:rsidRPr="00153AFC">
              <w:rPr>
                <w:rFonts w:ascii="Arial" w:hAnsi="Arial" w:cs="Arial"/>
                <w:color w:val="FF0000"/>
                <w:position w:val="-2"/>
                <w:sz w:val="18"/>
                <w:szCs w:val="18"/>
              </w:rPr>
              <w:t>, ki omogoča drugo najnižjo nazivno vrednost hrupa</w:t>
            </w:r>
            <w:r w:rsidRPr="00153AFC">
              <w:rPr>
                <w:rFonts w:ascii="Arial" w:hAnsi="Arial" w:cs="Arial"/>
                <w:color w:val="FF0000"/>
                <w:position w:val="-2"/>
                <w:sz w:val="18"/>
                <w:szCs w:val="18"/>
              </w:rPr>
              <w:t>, prejme 5 točk. Preostali ponudniki (tretji in naslednji) v vrstnem redu dobijo 0 točk.</w:t>
            </w:r>
          </w:p>
          <w:p w14:paraId="1CF9E370" w14:textId="77777777" w:rsidR="009D6942" w:rsidRPr="009D6942" w:rsidRDefault="009D6942" w:rsidP="00CD7DC0">
            <w:pPr>
              <w:spacing w:before="135" w:after="135"/>
              <w:jc w:val="both"/>
              <w:textAlignment w:val="center"/>
              <w:rPr>
                <w:strike/>
              </w:rPr>
            </w:pPr>
          </w:p>
          <w:p w14:paraId="62DE5954" w14:textId="77777777" w:rsidR="00FF33F3" w:rsidRDefault="00FF33F3" w:rsidP="00CD7DC0">
            <w:pPr>
              <w:spacing w:before="135" w:after="135"/>
              <w:jc w:val="both"/>
              <w:textAlignment w:val="center"/>
            </w:pPr>
            <w:r>
              <w:rPr>
                <w:rFonts w:ascii="Arial" w:hAnsi="Arial" w:cs="Arial"/>
                <w:color w:val="000000"/>
                <w:position w:val="-2"/>
                <w:sz w:val="18"/>
                <w:szCs w:val="18"/>
              </w:rPr>
              <w:t>Maksimalno št. točk po tem merilu je 10 točk.</w:t>
            </w:r>
          </w:p>
        </w:tc>
      </w:tr>
      <w:tr w:rsidR="00FF33F3" w14:paraId="1CE6C32F" w14:textId="77777777" w:rsidTr="00CD7DC0">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D74CB" w14:textId="5BDAA9A1" w:rsidR="00FF33F3" w:rsidRDefault="00FF33F3" w:rsidP="00CD7DC0">
            <w:pPr>
              <w:rPr>
                <w:rFonts w:ascii="Arial" w:hAnsi="Arial" w:cs="Arial"/>
                <w:color w:val="000000"/>
                <w:position w:val="-2"/>
                <w:sz w:val="18"/>
                <w:szCs w:val="18"/>
              </w:rPr>
            </w:pPr>
            <w:proofErr w:type="spellStart"/>
            <w:r>
              <w:rPr>
                <w:rFonts w:ascii="Arial" w:hAnsi="Arial" w:cs="Arial"/>
                <w:color w:val="000000"/>
                <w:position w:val="-2"/>
                <w:sz w:val="18"/>
                <w:szCs w:val="18"/>
              </w:rPr>
              <w:lastRenderedPageBreak/>
              <w:t>Ponder</w:t>
            </w:r>
            <w:proofErr w:type="spellEnd"/>
            <w:r>
              <w:rPr>
                <w:rFonts w:ascii="Arial" w:hAnsi="Arial" w:cs="Arial"/>
                <w:color w:val="000000"/>
                <w:position w:val="-2"/>
                <w:sz w:val="18"/>
                <w:szCs w:val="18"/>
              </w:rPr>
              <w:t xml:space="preserve"> 5</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6513C" w14:textId="5030FE6D" w:rsidR="00FF33F3" w:rsidRDefault="00FF33F3" w:rsidP="00CD7DC0">
            <w:pPr>
              <w:rPr>
                <w:rFonts w:ascii="Arial" w:hAnsi="Arial" w:cs="Arial"/>
                <w:color w:val="000000"/>
                <w:position w:val="-2"/>
                <w:sz w:val="18"/>
                <w:szCs w:val="18"/>
              </w:rPr>
            </w:pPr>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D77D7" w14:textId="77777777" w:rsidR="00FF33F3" w:rsidRDefault="00FF33F3" w:rsidP="009F1452">
            <w:pPr>
              <w:spacing w:before="135" w:after="135"/>
              <w:jc w:val="both"/>
              <w:textAlignment w:val="center"/>
            </w:pPr>
            <w:r>
              <w:rPr>
                <w:rFonts w:ascii="Arial" w:hAnsi="Arial" w:cs="Arial"/>
                <w:color w:val="000000"/>
                <w:position w:val="-2"/>
                <w:sz w:val="18"/>
                <w:szCs w:val="18"/>
              </w:rPr>
              <w:t>Ponudnik, ki ponudi daljši garancijski rok od zahtevanega v tehničnih specifikacijah za opremo  prejme 10 točk.</w:t>
            </w:r>
          </w:p>
          <w:p w14:paraId="6E0B1738" w14:textId="77777777" w:rsidR="00FF33F3" w:rsidRDefault="00FF33F3" w:rsidP="009F1452">
            <w:pPr>
              <w:spacing w:before="135" w:after="135"/>
              <w:jc w:val="both"/>
              <w:textAlignment w:val="center"/>
            </w:pPr>
            <w:r>
              <w:rPr>
                <w:rFonts w:ascii="Arial" w:hAnsi="Arial" w:cs="Arial"/>
                <w:color w:val="000000"/>
                <w:position w:val="-2"/>
                <w:sz w:val="18"/>
                <w:szCs w:val="18"/>
              </w:rPr>
              <w:t>Ponudnik, ki ponudi najdaljši garancijski rok za opremo  dobi 10 točk. Naslednji (drugi) ponudnik v vrstnem redu, ki je ponudil drugi najdaljši garancijski rok od zahtevanega, prejme 5 točk. Preostali ponudniki (tretji in naslednji) v vrstnem redu dobijo 0 točk.</w:t>
            </w:r>
          </w:p>
          <w:p w14:paraId="77373B31" w14:textId="3A86AE51" w:rsidR="00FF33F3" w:rsidRDefault="00FF33F3" w:rsidP="00CD7D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Maksimalno št. točk po tem merilu je 10 točk.</w:t>
            </w:r>
          </w:p>
        </w:tc>
      </w:tr>
    </w:tbl>
    <w:p w14:paraId="67D5570D" w14:textId="77777777" w:rsidR="00CD7DC0" w:rsidRDefault="00CD7DC0" w:rsidP="00CD7DC0">
      <w:pPr>
        <w:spacing w:before="225" w:after="225" w:line="240" w:lineRule="auto"/>
        <w:jc w:val="both"/>
      </w:pPr>
      <w:r>
        <w:rPr>
          <w:rFonts w:ascii="Arial" w:hAnsi="Arial" w:cs="Arial"/>
          <w:color w:val="000000"/>
          <w:sz w:val="18"/>
          <w:szCs w:val="18"/>
        </w:rPr>
        <w:t>Naročnik bo ponudbe razvrstil glede na prejeto št. točk in sicer od ponudbe z največ točkami do ponudbe z najmanj točkami.</w:t>
      </w:r>
    </w:p>
    <w:p w14:paraId="7E7987ED" w14:textId="7E7E6EA2" w:rsidR="00CD7DC0" w:rsidRDefault="00CD7DC0" w:rsidP="00CD7DC0">
      <w:pPr>
        <w:spacing w:before="225" w:after="225" w:line="240" w:lineRule="auto"/>
        <w:jc w:val="both"/>
      </w:pPr>
      <w:r>
        <w:rPr>
          <w:rFonts w:ascii="Arial" w:hAnsi="Arial" w:cs="Arial"/>
          <w:color w:val="000000"/>
          <w:sz w:val="18"/>
          <w:szCs w:val="18"/>
        </w:rPr>
        <w:t xml:space="preserve">Maksimalno št. točk po vseh </w:t>
      </w:r>
      <w:r w:rsidR="00916D6A">
        <w:rPr>
          <w:rFonts w:ascii="Arial" w:hAnsi="Arial" w:cs="Arial"/>
          <w:color w:val="000000"/>
          <w:sz w:val="18"/>
          <w:szCs w:val="18"/>
        </w:rPr>
        <w:t xml:space="preserve">petih </w:t>
      </w:r>
      <w:proofErr w:type="spellStart"/>
      <w:r>
        <w:rPr>
          <w:rFonts w:ascii="Arial" w:hAnsi="Arial" w:cs="Arial"/>
          <w:color w:val="000000"/>
          <w:sz w:val="18"/>
          <w:szCs w:val="18"/>
        </w:rPr>
        <w:t>ponderjih</w:t>
      </w:r>
      <w:proofErr w:type="spellEnd"/>
      <w:r>
        <w:rPr>
          <w:rFonts w:ascii="Arial" w:hAnsi="Arial" w:cs="Arial"/>
          <w:color w:val="000000"/>
          <w:sz w:val="18"/>
          <w:szCs w:val="18"/>
        </w:rPr>
        <w:t xml:space="preserve"> znaša 100 točk.</w:t>
      </w:r>
    </w:p>
    <w:p w14:paraId="1760991E" w14:textId="77777777" w:rsidR="00CD7DC0" w:rsidRDefault="00CD7DC0" w:rsidP="00CD7DC0">
      <w:pPr>
        <w:spacing w:before="225" w:after="225" w:line="240" w:lineRule="auto"/>
        <w:jc w:val="both"/>
      </w:pPr>
      <w:r>
        <w:rPr>
          <w:rFonts w:ascii="Arial" w:hAnsi="Arial" w:cs="Arial"/>
          <w:color w:val="000000"/>
          <w:sz w:val="18"/>
          <w:szCs w:val="18"/>
        </w:rPr>
        <w:t xml:space="preserve">V primeru enakovrednih ponudb, to je ponudb, ki jim je dodeljeno enako število točk, bo izbran kot najugodnejši ponudnik tisti, ki bo prejel več točk po seštevku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2. V kolikor tudi v slednjem primeru naročnik ne pride do najugodnejšega ponudnika, se med enakovrednimi ponudbami izvede žreb.</w:t>
      </w:r>
    </w:p>
    <w:p w14:paraId="6FDEDDDA" w14:textId="77777777" w:rsidR="00CD7DC0" w:rsidRPr="00C25086" w:rsidRDefault="00CD7DC0" w:rsidP="00CD7DC0"/>
    <w:p w14:paraId="1CCD20F1" w14:textId="77777777" w:rsidR="005815F7" w:rsidRDefault="005815F7">
      <w:pPr>
        <w:sectPr w:rsidR="005815F7" w:rsidSect="00D931BF">
          <w:pgSz w:w="11906" w:h="16838"/>
          <w:pgMar w:top="1418" w:right="1418" w:bottom="1418" w:left="1418" w:header="567" w:footer="680" w:gutter="0"/>
          <w:cols w:space="708"/>
          <w:docGrid w:linePitch="360"/>
        </w:sectPr>
      </w:pPr>
    </w:p>
    <w:p w14:paraId="04757587" w14:textId="77777777" w:rsidR="006975C6" w:rsidRPr="00563971" w:rsidRDefault="00712D32" w:rsidP="00712D32">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FEBEA0A" w14:textId="77777777" w:rsidR="007F6EF8" w:rsidRDefault="007F6EF8" w:rsidP="007F6EF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A1A0849" w14:textId="77777777" w:rsidR="00FA1578" w:rsidRDefault="007F6EF8" w:rsidP="00FA1578">
      <w:pPr>
        <w:spacing w:before="225" w:after="225" w:line="240" w:lineRule="auto"/>
        <w:jc w:val="both"/>
        <w:rPr>
          <w:rFonts w:ascii="Arial" w:hAnsi="Arial" w:cs="Arial"/>
          <w:b/>
          <w:bCs/>
          <w:color w:val="000000"/>
          <w:sz w:val="18"/>
          <w:szCs w:val="18"/>
        </w:rPr>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r w:rsidR="00FA1578" w:rsidRPr="00FA1578">
        <w:rPr>
          <w:rFonts w:ascii="Arial" w:hAnsi="Arial" w:cs="Arial"/>
          <w:b/>
          <w:bCs/>
          <w:color w:val="000000"/>
          <w:sz w:val="18"/>
          <w:szCs w:val="18"/>
        </w:rPr>
        <w:t xml:space="preserve"> </w:t>
      </w:r>
    </w:p>
    <w:p w14:paraId="687E36AE" w14:textId="23144A28" w:rsidR="007F6EF8" w:rsidRDefault="00FA1578" w:rsidP="007F6EF8">
      <w:pPr>
        <w:spacing w:before="225" w:after="225" w:line="240" w:lineRule="auto"/>
        <w:jc w:val="both"/>
      </w:pPr>
      <w:r>
        <w:rPr>
          <w:rFonts w:ascii="Arial" w:hAnsi="Arial" w:cs="Arial"/>
          <w:b/>
          <w:bCs/>
          <w:color w:val="000000"/>
          <w:sz w:val="18"/>
          <w:szCs w:val="18"/>
        </w:rPr>
        <w:t>Pogoji, ki veljajo za vse sklope, razen če je pri posameznem pogoju določeno drugače.</w:t>
      </w:r>
    </w:p>
    <w:tbl>
      <w:tblPr>
        <w:tblStyle w:val="NormalTablePHPDOCX"/>
        <w:tblW w:w="2500" w:type="pct"/>
        <w:tblLook w:val="04A0" w:firstRow="1" w:lastRow="0" w:firstColumn="1" w:lastColumn="0" w:noHBand="0" w:noVBand="1"/>
      </w:tblPr>
      <w:tblGrid>
        <w:gridCol w:w="4504"/>
      </w:tblGrid>
      <w:tr w:rsidR="007F6EF8" w14:paraId="45CC9B90" w14:textId="77777777" w:rsidTr="00CA38FA">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D04A221" w14:textId="77777777" w:rsidR="007F6EF8" w:rsidRDefault="007F6EF8" w:rsidP="00CA38FA">
            <w:r>
              <w:rPr>
                <w:rFonts w:ascii="Arial" w:hAnsi="Arial" w:cs="Arial"/>
                <w:color w:val="FFFFFF"/>
                <w:position w:val="-2"/>
                <w:sz w:val="18"/>
                <w:szCs w:val="18"/>
              </w:rPr>
              <w:t>Razlogi za izključitev</w:t>
            </w:r>
          </w:p>
        </w:tc>
      </w:tr>
    </w:tbl>
    <w:p w14:paraId="5578B967" w14:textId="77777777" w:rsidR="007F6EF8" w:rsidRDefault="007F6EF8" w:rsidP="007F6EF8"/>
    <w:tbl>
      <w:tblPr>
        <w:tblStyle w:val="NormalTablePHPDOCX"/>
        <w:tblW w:w="9300" w:type="dxa"/>
        <w:tblLook w:val="04A0" w:firstRow="1" w:lastRow="0" w:firstColumn="1" w:lastColumn="0" w:noHBand="0" w:noVBand="1"/>
      </w:tblPr>
      <w:tblGrid>
        <w:gridCol w:w="1860"/>
        <w:gridCol w:w="7440"/>
      </w:tblGrid>
      <w:tr w:rsidR="007F6EF8" w14:paraId="10F75C3E" w14:textId="77777777" w:rsidTr="00CA38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36D994F" w14:textId="77777777" w:rsidR="007F6EF8" w:rsidRDefault="007F6EF8" w:rsidP="00CA38F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F2CF6" w14:textId="77777777" w:rsidR="007F6EF8" w:rsidRDefault="007F6EF8" w:rsidP="00CA38F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w:t>
            </w:r>
          </w:p>
          <w:p w14:paraId="6B8CBB39" w14:textId="77777777" w:rsidR="007F6EF8" w:rsidRDefault="007F6EF8" w:rsidP="00CA38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6EF8" w14:paraId="3A5B19EA"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A649A" w14:textId="77777777" w:rsidR="007F6EF8" w:rsidRDefault="007F6EF8" w:rsidP="00CA38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25CFC" w14:textId="77777777" w:rsidR="007F6EF8" w:rsidRDefault="007F6EF8" w:rsidP="00CA38FA">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3D85FEE5" w14:textId="77777777" w:rsidR="007F6EF8" w:rsidRDefault="007F6EF8" w:rsidP="00CA38FA">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58907EBE" w14:textId="77777777" w:rsidR="007F6EF8" w:rsidRDefault="007F6EF8" w:rsidP="00CA38FA">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7F6EF8" w14:paraId="0AA04D4B"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DE625" w14:textId="77777777" w:rsidR="007F6EF8" w:rsidRDefault="007F6EF8" w:rsidP="00CA38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305DD" w14:textId="77777777" w:rsidR="007F6EF8" w:rsidRDefault="007F6EF8" w:rsidP="00CA38F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DB4C2C2" w14:textId="77777777" w:rsidR="007F6EF8" w:rsidRDefault="007F6EF8" w:rsidP="00CA38F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F6EF8" w14:paraId="3B397095"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1EE4B" w14:textId="77777777" w:rsidR="007F6EF8" w:rsidRDefault="007F6EF8" w:rsidP="00CA38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F87FE"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2E70DF76" w14:textId="77777777" w:rsidR="007F6EF8" w:rsidRDefault="007F6EF8" w:rsidP="00CA38FA">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w:t>
            </w:r>
            <w:r>
              <w:rPr>
                <w:rFonts w:ascii="Arial" w:hAnsi="Arial" w:cs="Arial"/>
                <w:color w:val="000000"/>
                <w:position w:val="-2"/>
                <w:sz w:val="18"/>
                <w:szCs w:val="18"/>
              </w:rPr>
              <w:lastRenderedPageBreak/>
              <w:t>kazenske evidence in Izjava članov organov in zastopnikov gospodarskega subjekta in pooblastilo za pridobitev podatkov iz kazenske evidence).</w:t>
            </w:r>
          </w:p>
        </w:tc>
      </w:tr>
      <w:tr w:rsidR="007F6EF8" w14:paraId="7BA8E4E0"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0DF3E" w14:textId="77777777" w:rsidR="007F6EF8" w:rsidRDefault="007F6EF8" w:rsidP="00CA38F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12292"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6BB7F4BB" w14:textId="77777777" w:rsidR="007F6EF8" w:rsidRPr="00D7508B" w:rsidRDefault="007F6EF8" w:rsidP="00CA38FA">
            <w:pPr>
              <w:jc w:val="both"/>
              <w:rPr>
                <w:rFonts w:ascii="Arial" w:eastAsia="Times New Roman" w:hAnsi="Arial" w:cs="Arial"/>
                <w:sz w:val="18"/>
                <w:szCs w:val="18"/>
                <w:lang w:eastAsia="sl-SI"/>
              </w:rPr>
            </w:pPr>
            <w:r w:rsidRPr="00D7508B">
              <w:rPr>
                <w:rFonts w:ascii="Arial" w:eastAsia="Times New Roman" w:hAnsi="Arial" w:cs="Arial"/>
                <w:sz w:val="18"/>
                <w:szCs w:val="18"/>
                <w:lang w:eastAsia="sl-SI"/>
              </w:rPr>
              <w:t xml:space="preserve">Izjave ter pooblastila za pridobitev podatkov iz kazenske evidence za člane organov in </w:t>
            </w:r>
          </w:p>
          <w:p w14:paraId="0B34A4E5" w14:textId="77777777" w:rsidR="007F6EF8" w:rsidRPr="00D7508B" w:rsidRDefault="007F6EF8" w:rsidP="00CA38FA">
            <w:pPr>
              <w:jc w:val="both"/>
              <w:rPr>
                <w:rFonts w:ascii="Arial" w:eastAsia="Times New Roman" w:hAnsi="Arial" w:cs="Arial"/>
                <w:sz w:val="18"/>
                <w:szCs w:val="18"/>
                <w:lang w:eastAsia="sl-SI"/>
              </w:rPr>
            </w:pPr>
            <w:r w:rsidRPr="00D7508B">
              <w:rPr>
                <w:rFonts w:ascii="Arial" w:eastAsia="Times New Roman" w:hAnsi="Arial" w:cs="Arial"/>
                <w:sz w:val="18"/>
                <w:szCs w:val="18"/>
                <w:lang w:eastAsia="sl-SI"/>
              </w:rPr>
              <w:t xml:space="preserve">zastopnike gospodarskega subjekta (obrazec Izjava gospodarskega subjekta in pooblastilo za pridobitev podatkov iz kazenske evidence </w:t>
            </w:r>
            <w:r>
              <w:rPr>
                <w:rFonts w:ascii="Arial" w:eastAsia="Times New Roman" w:hAnsi="Arial" w:cs="Arial"/>
                <w:sz w:val="18"/>
                <w:szCs w:val="18"/>
                <w:lang w:eastAsia="sl-SI"/>
              </w:rPr>
              <w:t xml:space="preserve">ter ESPD </w:t>
            </w:r>
            <w:r w:rsidRPr="00D7508B">
              <w:rPr>
                <w:rFonts w:ascii="Arial" w:eastAsia="Times New Roman" w:hAnsi="Arial" w:cs="Arial"/>
                <w:sz w:val="18"/>
                <w:szCs w:val="18"/>
                <w:lang w:eastAsia="sl-SI"/>
              </w:rPr>
              <w:t>in Izjava članov organov in zastopnikov gospodarskega subjekta in pooblastilo za pridobitev podatkov iz kazenske evidence).</w:t>
            </w:r>
          </w:p>
          <w:p w14:paraId="7DA69B83" w14:textId="77777777" w:rsidR="007F6EF8" w:rsidRDefault="007F6EF8" w:rsidP="00CA38F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96161FC" w14:textId="77777777" w:rsidR="007F6EF8" w:rsidRDefault="007F6EF8" w:rsidP="007F6EF8"/>
    <w:tbl>
      <w:tblPr>
        <w:tblStyle w:val="NormalTablePHPDOCX"/>
        <w:tblW w:w="9300" w:type="dxa"/>
        <w:tblLook w:val="04A0" w:firstRow="1" w:lastRow="0" w:firstColumn="1" w:lastColumn="0" w:noHBand="0" w:noVBand="1"/>
      </w:tblPr>
      <w:tblGrid>
        <w:gridCol w:w="1860"/>
        <w:gridCol w:w="7440"/>
      </w:tblGrid>
      <w:tr w:rsidR="007F6EF8" w14:paraId="2A5AB705" w14:textId="77777777" w:rsidTr="00CA38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7F8B6B8" w14:textId="77777777" w:rsidR="007F6EF8" w:rsidRDefault="007F6EF8" w:rsidP="00CA38F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69733" w14:textId="77777777" w:rsidR="007F6EF8" w:rsidRDefault="007F6EF8" w:rsidP="00CA38F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656337A6" w14:textId="77777777" w:rsidR="007F6EF8" w:rsidRDefault="007F6EF8" w:rsidP="00CA38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6EF8" w14:paraId="081EDCE0"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BFAE1" w14:textId="77777777" w:rsidR="007F6EF8" w:rsidRDefault="007F6EF8" w:rsidP="00CA38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46F31"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KROVNA IZJAVA in ESPD.</w:t>
            </w:r>
          </w:p>
          <w:p w14:paraId="636A828A" w14:textId="77777777" w:rsidR="007F6EF8" w:rsidRPr="00D7508B" w:rsidRDefault="007F6EF8" w:rsidP="00CA38FA">
            <w:pPr>
              <w:rPr>
                <w:rFonts w:ascii="Arial" w:eastAsia="Times New Roman" w:hAnsi="Arial" w:cs="Arial"/>
                <w:sz w:val="18"/>
                <w:szCs w:val="18"/>
                <w:lang w:eastAsia="sl-SI"/>
              </w:rPr>
            </w:pPr>
            <w:r w:rsidRPr="00D7508B">
              <w:rPr>
                <w:rFonts w:ascii="Arial" w:eastAsia="Times New Roman" w:hAnsi="Arial" w:cs="Arial"/>
                <w:sz w:val="18"/>
                <w:szCs w:val="18"/>
                <w:lang w:eastAsia="sl-SI"/>
              </w:rPr>
              <w:t>Gospodarski subjekt lahko predloži potrdilo Finančne uprave RS iz katerega bo razvidno, da ne obstajajo razlogi za izključitev. V kolikor bo gospodarski subjekt predložil zgolj Obrazec KROVNA IZJAVA in ESPD, bo naročnik potrdilo Finančne uprave RS pridobil sam.</w:t>
            </w:r>
          </w:p>
        </w:tc>
      </w:tr>
      <w:tr w:rsidR="007F6EF8" w14:paraId="00A9DF75"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C30B4" w14:textId="77777777" w:rsidR="007F6EF8" w:rsidRDefault="007F6EF8" w:rsidP="00CA38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52D21" w14:textId="77777777" w:rsidR="007F6EF8" w:rsidRDefault="007F6EF8" w:rsidP="00CA38F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2910642" w14:textId="77777777" w:rsidR="007F6EF8" w:rsidRDefault="007F6EF8" w:rsidP="00CA38F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6EF8" w14:paraId="3F9D57A1"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E37F1" w14:textId="77777777" w:rsidR="007F6EF8" w:rsidRDefault="007F6EF8" w:rsidP="00CA38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4C103"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22CD78BB" w14:textId="77777777" w:rsidR="007F6EF8" w:rsidRDefault="007F6EF8" w:rsidP="00CA38FA">
            <w:pPr>
              <w:spacing w:before="135" w:after="135"/>
              <w:jc w:val="both"/>
              <w:textAlignment w:val="center"/>
            </w:pPr>
            <w:r>
              <w:rPr>
                <w:rFonts w:ascii="Arial" w:hAnsi="Arial" w:cs="Arial"/>
                <w:color w:val="000000"/>
                <w:position w:val="-2"/>
                <w:sz w:val="18"/>
                <w:szCs w:val="18"/>
              </w:rPr>
              <w:t>Izpolnjen in podpisan Obrazec  KROVNA IZJAVA in ESPD.</w:t>
            </w:r>
          </w:p>
        </w:tc>
      </w:tr>
      <w:tr w:rsidR="007F6EF8" w14:paraId="41520051"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79016" w14:textId="77777777" w:rsidR="007F6EF8" w:rsidRDefault="007F6EF8" w:rsidP="00CA38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F523D"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1322DB7C" w14:textId="77777777" w:rsidR="007F6EF8" w:rsidRPr="00682AAD" w:rsidRDefault="007F6EF8" w:rsidP="00CA38FA">
            <w:pPr>
              <w:jc w:val="both"/>
              <w:rPr>
                <w:sz w:val="18"/>
                <w:szCs w:val="18"/>
              </w:rPr>
            </w:pPr>
            <w:r>
              <w:rPr>
                <w:rFonts w:ascii="Arial" w:hAnsi="Arial" w:cs="Arial"/>
                <w:color w:val="000000"/>
                <w:position w:val="-2"/>
                <w:sz w:val="18"/>
                <w:szCs w:val="18"/>
              </w:rPr>
              <w:t>Izpolnjen in podpisan Obrazec</w:t>
            </w:r>
            <w:r w:rsidRPr="00682AAD">
              <w:rPr>
                <w:rFonts w:ascii="Arial" w:eastAsia="Times New Roman" w:hAnsi="Arial" w:cs="Arial"/>
                <w:sz w:val="18"/>
                <w:szCs w:val="18"/>
                <w:lang w:eastAsia="sl-SI"/>
              </w:rPr>
              <w:t xml:space="preserve"> Izjava pooblaščene osebe podizvajalca v zvezi z izpolnjevanjem obveznih pogojev za podizvajalce </w:t>
            </w:r>
            <w:r w:rsidRPr="00682AAD">
              <w:rPr>
                <w:rFonts w:ascii="Arial" w:hAnsi="Arial" w:cs="Arial"/>
                <w:color w:val="000000"/>
                <w:position w:val="-2"/>
                <w:sz w:val="18"/>
                <w:szCs w:val="18"/>
              </w:rPr>
              <w:t>in ESPD.</w:t>
            </w:r>
          </w:p>
          <w:p w14:paraId="3B4AD81F" w14:textId="77777777" w:rsidR="007F6EF8" w:rsidRDefault="007F6EF8" w:rsidP="00CA38FA">
            <w:pPr>
              <w:spacing w:before="135" w:after="135"/>
              <w:jc w:val="both"/>
              <w:textAlignment w:val="center"/>
            </w:pPr>
            <w:r w:rsidRPr="00682AAD">
              <w:rPr>
                <w:rFonts w:ascii="Arial" w:hAnsi="Arial" w:cs="Arial"/>
                <w:color w:val="000000"/>
                <w:position w:val="-2"/>
                <w:sz w:val="18"/>
                <w:szCs w:val="18"/>
              </w:rPr>
              <w:t>Naročnik bo zavrnil vsakega po</w:t>
            </w:r>
            <w:r>
              <w:rPr>
                <w:rFonts w:ascii="Arial" w:hAnsi="Arial" w:cs="Arial"/>
                <w:color w:val="000000"/>
                <w:position w:val="-2"/>
                <w:sz w:val="18"/>
                <w:szCs w:val="18"/>
              </w:rPr>
              <w:t>dizvajalca, če zanj obstajajo razlogi za izključitev iz drugega odstavka 75. člena ZJN-3.</w:t>
            </w:r>
          </w:p>
        </w:tc>
      </w:tr>
    </w:tbl>
    <w:p w14:paraId="01E30237" w14:textId="77777777" w:rsidR="007F6EF8" w:rsidRDefault="007F6EF8" w:rsidP="007F6EF8"/>
    <w:tbl>
      <w:tblPr>
        <w:tblStyle w:val="NormalTablePHPDOCX"/>
        <w:tblW w:w="9300" w:type="dxa"/>
        <w:tblLook w:val="04A0" w:firstRow="1" w:lastRow="0" w:firstColumn="1" w:lastColumn="0" w:noHBand="0" w:noVBand="1"/>
      </w:tblPr>
      <w:tblGrid>
        <w:gridCol w:w="1860"/>
        <w:gridCol w:w="7440"/>
      </w:tblGrid>
      <w:tr w:rsidR="007F6EF8" w14:paraId="61F56DDD" w14:textId="77777777" w:rsidTr="00CA38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CD8A2D6" w14:textId="77777777" w:rsidR="007F6EF8" w:rsidRDefault="007F6EF8" w:rsidP="00CA38FA">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BE80E" w14:textId="77777777" w:rsidR="007F6EF8" w:rsidRDefault="007F6EF8" w:rsidP="00CA38F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7E32124F" w14:textId="77777777" w:rsidR="007F6EF8" w:rsidRDefault="007F6EF8" w:rsidP="00CA38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6EF8" w14:paraId="06B6E721"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49938" w14:textId="77777777" w:rsidR="007F6EF8" w:rsidRDefault="007F6EF8" w:rsidP="00CA38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6BC55" w14:textId="77777777" w:rsidR="007F6EF8" w:rsidRDefault="007F6EF8" w:rsidP="00CA38FA">
            <w:pPr>
              <w:spacing w:before="135" w:after="135"/>
              <w:jc w:val="both"/>
              <w:textAlignment w:val="center"/>
            </w:pPr>
            <w:r>
              <w:rPr>
                <w:rFonts w:ascii="Arial" w:hAnsi="Arial" w:cs="Arial"/>
                <w:color w:val="000000"/>
                <w:position w:val="-2"/>
                <w:sz w:val="18"/>
                <w:szCs w:val="18"/>
              </w:rPr>
              <w:t>Izpolnjen in podpisan Obrazec  KROVNA IZJAVA in ESPD.</w:t>
            </w:r>
          </w:p>
          <w:p w14:paraId="60A3CB30" w14:textId="77777777" w:rsidR="007F6EF8" w:rsidRDefault="007F6EF8" w:rsidP="00CA38FA">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7F6EF8" w14:paraId="3335E8BA"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D85AD" w14:textId="77777777" w:rsidR="007F6EF8" w:rsidRDefault="007F6EF8" w:rsidP="00CA38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E0987" w14:textId="77777777" w:rsidR="007F6EF8" w:rsidRDefault="007F6EF8" w:rsidP="00CA38FA">
            <w:pPr>
              <w:jc w:val="both"/>
              <w:textAlignment w:val="center"/>
            </w:pPr>
            <w:r>
              <w:rPr>
                <w:rFonts w:ascii="Arial" w:hAnsi="Arial" w:cs="Arial"/>
                <w:color w:val="000000"/>
                <w:position w:val="-2"/>
                <w:sz w:val="18"/>
                <w:szCs w:val="18"/>
              </w:rPr>
              <w:t> </w:t>
            </w:r>
          </w:p>
          <w:p w14:paraId="4810450D" w14:textId="77777777" w:rsidR="007F6EF8" w:rsidRDefault="007F6EF8" w:rsidP="00CA38FA">
            <w:r>
              <w:rPr>
                <w:rFonts w:ascii="Arial" w:hAnsi="Arial" w:cs="Arial"/>
                <w:color w:val="000000"/>
                <w:position w:val="-2"/>
                <w:sz w:val="18"/>
                <w:szCs w:val="18"/>
              </w:rPr>
              <w:t xml:space="preserve"> /</w:t>
            </w:r>
          </w:p>
        </w:tc>
      </w:tr>
      <w:tr w:rsidR="007F6EF8" w14:paraId="71107B3D"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DFBB7" w14:textId="77777777" w:rsidR="007F6EF8" w:rsidRDefault="007F6EF8" w:rsidP="00CA38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E74A6"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346DBDA0" w14:textId="77777777" w:rsidR="007F6EF8" w:rsidRDefault="007F6EF8" w:rsidP="00CA38FA">
            <w:pPr>
              <w:spacing w:before="135" w:after="135"/>
              <w:jc w:val="both"/>
              <w:textAlignment w:val="center"/>
            </w:pPr>
            <w:r>
              <w:rPr>
                <w:rFonts w:ascii="Arial" w:hAnsi="Arial" w:cs="Arial"/>
                <w:color w:val="000000"/>
                <w:position w:val="-2"/>
                <w:sz w:val="18"/>
                <w:szCs w:val="18"/>
              </w:rPr>
              <w:t>Izpolnjen in podpisan Obrazec  KROVNA IZJAVA in ESPD.</w:t>
            </w:r>
          </w:p>
        </w:tc>
      </w:tr>
      <w:tr w:rsidR="007F6EF8" w14:paraId="2944C5E8"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4C461" w14:textId="77777777" w:rsidR="007F6EF8" w:rsidRDefault="007F6EF8" w:rsidP="00CA38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E8265" w14:textId="77777777" w:rsidR="007F6EF8" w:rsidRDefault="007F6EF8" w:rsidP="00CA38FA">
            <w:pPr>
              <w:spacing w:before="135" w:after="135"/>
              <w:jc w:val="both"/>
              <w:textAlignment w:val="center"/>
            </w:pPr>
            <w:r>
              <w:rPr>
                <w:rFonts w:ascii="Arial" w:hAnsi="Arial" w:cs="Arial"/>
                <w:color w:val="000000"/>
                <w:position w:val="-2"/>
                <w:sz w:val="18"/>
                <w:szCs w:val="18"/>
              </w:rPr>
              <w:t>MORAJO izpolnjevati pogoj.</w:t>
            </w:r>
          </w:p>
          <w:p w14:paraId="34DD4FA2" w14:textId="77777777" w:rsidR="007F6EF8" w:rsidRDefault="007F6EF8" w:rsidP="00CA38F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E6916C5" w14:textId="77777777" w:rsidR="007F6EF8" w:rsidRDefault="007F6EF8" w:rsidP="007F6EF8"/>
    <w:tbl>
      <w:tblPr>
        <w:tblStyle w:val="NormalTablePHPDOCX"/>
        <w:tblW w:w="9300" w:type="dxa"/>
        <w:tblLook w:val="04A0" w:firstRow="1" w:lastRow="0" w:firstColumn="1" w:lastColumn="0" w:noHBand="0" w:noVBand="1"/>
      </w:tblPr>
      <w:tblGrid>
        <w:gridCol w:w="1860"/>
        <w:gridCol w:w="7440"/>
      </w:tblGrid>
      <w:tr w:rsidR="007F6EF8" w14:paraId="6757D515" w14:textId="77777777" w:rsidTr="00CA38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09B53F7" w14:textId="77777777" w:rsidR="007F6EF8" w:rsidRDefault="007F6EF8" w:rsidP="00CA38F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100BF" w14:textId="77777777" w:rsidR="007F6EF8" w:rsidRDefault="007F6EF8" w:rsidP="00CA38F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14:paraId="25B68D4F" w14:textId="77777777" w:rsidR="007F6EF8" w:rsidRDefault="007F6EF8" w:rsidP="00CA38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6EF8" w14:paraId="79B513F0"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6681D" w14:textId="77777777" w:rsidR="007F6EF8" w:rsidRDefault="007F6EF8" w:rsidP="00CA38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4E013" w14:textId="77777777" w:rsidR="007F6EF8" w:rsidRDefault="007F6EF8" w:rsidP="00CA38FA">
            <w:pPr>
              <w:spacing w:before="135" w:after="135"/>
              <w:jc w:val="both"/>
              <w:textAlignment w:val="center"/>
            </w:pPr>
            <w:r>
              <w:rPr>
                <w:rFonts w:ascii="Arial" w:hAnsi="Arial" w:cs="Arial"/>
                <w:color w:val="000000"/>
                <w:position w:val="-2"/>
                <w:sz w:val="18"/>
                <w:szCs w:val="18"/>
              </w:rPr>
              <w:t>Izpolnjen in podpisan Obrazec  KROVNA IZJAVA in ESPD.</w:t>
            </w:r>
          </w:p>
        </w:tc>
      </w:tr>
      <w:tr w:rsidR="007F6EF8" w14:paraId="3CBFCC4C"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AD2A1" w14:textId="77777777" w:rsidR="007F6EF8" w:rsidRDefault="007F6EF8" w:rsidP="00CA38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F2875" w14:textId="77777777" w:rsidR="007F6EF8" w:rsidRDefault="007F6EF8" w:rsidP="00CA38F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6EF8" w14:paraId="455AAD93"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D5781" w14:textId="77777777" w:rsidR="007F6EF8" w:rsidRDefault="007F6EF8" w:rsidP="00CA38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2A5D1"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10FFEE03" w14:textId="77777777" w:rsidR="007F6EF8" w:rsidRDefault="007F6EF8" w:rsidP="00CA38FA">
            <w:pPr>
              <w:spacing w:before="135" w:after="135"/>
              <w:jc w:val="both"/>
              <w:textAlignment w:val="center"/>
            </w:pPr>
            <w:r>
              <w:rPr>
                <w:rFonts w:ascii="Arial" w:hAnsi="Arial" w:cs="Arial"/>
                <w:color w:val="000000"/>
                <w:position w:val="-2"/>
                <w:sz w:val="18"/>
                <w:szCs w:val="18"/>
              </w:rPr>
              <w:t>Izpolnjen in podpisan Obrazec  KROVNA IZJAVA in ESPD.</w:t>
            </w:r>
          </w:p>
        </w:tc>
      </w:tr>
      <w:tr w:rsidR="007F6EF8" w14:paraId="0B74B702"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1BAFE" w14:textId="77777777" w:rsidR="007F6EF8" w:rsidRDefault="007F6EF8" w:rsidP="00CA38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F6CE8"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3F71B076" w14:textId="77777777" w:rsidR="007F6EF8" w:rsidRPr="00D7508B" w:rsidRDefault="007F6EF8" w:rsidP="00CA38FA">
            <w:pPr>
              <w:jc w:val="both"/>
              <w:rPr>
                <w:sz w:val="18"/>
                <w:szCs w:val="18"/>
              </w:rPr>
            </w:pPr>
            <w:r w:rsidRPr="00D7508B">
              <w:rPr>
                <w:rFonts w:ascii="Arial" w:eastAsia="Times New Roman" w:hAnsi="Arial" w:cs="Arial"/>
                <w:sz w:val="18"/>
                <w:szCs w:val="18"/>
                <w:lang w:eastAsia="sl-SI"/>
              </w:rPr>
              <w:t>Izpolnjen in podpisan Obrazec Izjava pooblaščene osebe podizvajalca v zvezi z izpolnjevanjem obveznih pogojev za podizvajalce</w:t>
            </w:r>
            <w:r>
              <w:rPr>
                <w:rFonts w:ascii="Arial" w:eastAsia="Times New Roman" w:hAnsi="Arial" w:cs="Arial"/>
                <w:sz w:val="18"/>
                <w:szCs w:val="18"/>
                <w:lang w:eastAsia="sl-SI"/>
              </w:rPr>
              <w:t xml:space="preserve"> in ESPD.</w:t>
            </w:r>
          </w:p>
          <w:p w14:paraId="078B70D8" w14:textId="77777777" w:rsidR="007F6EF8" w:rsidRDefault="007F6EF8" w:rsidP="00CA38FA">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četrtega odstavka 75. člena ZJN-3.</w:t>
            </w:r>
          </w:p>
        </w:tc>
      </w:tr>
    </w:tbl>
    <w:p w14:paraId="179D8578" w14:textId="77777777" w:rsidR="007F6EF8" w:rsidRDefault="007F6EF8" w:rsidP="007F6EF8"/>
    <w:tbl>
      <w:tblPr>
        <w:tblStyle w:val="NormalTablePHPDOCX"/>
        <w:tblW w:w="2500" w:type="pct"/>
        <w:tblLook w:val="04A0" w:firstRow="1" w:lastRow="0" w:firstColumn="1" w:lastColumn="0" w:noHBand="0" w:noVBand="1"/>
      </w:tblPr>
      <w:tblGrid>
        <w:gridCol w:w="4504"/>
      </w:tblGrid>
      <w:tr w:rsidR="007F6EF8" w14:paraId="17EA57BA" w14:textId="77777777" w:rsidTr="00CA38FA">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11619D9" w14:textId="77777777" w:rsidR="007F6EF8" w:rsidRDefault="007F6EF8" w:rsidP="00CA38FA">
            <w:r>
              <w:rPr>
                <w:rFonts w:ascii="Arial" w:hAnsi="Arial" w:cs="Arial"/>
                <w:color w:val="FFFFFF"/>
                <w:position w:val="-2"/>
                <w:sz w:val="18"/>
                <w:szCs w:val="18"/>
              </w:rPr>
              <w:t>Poslovna in finančna sposobnost</w:t>
            </w:r>
          </w:p>
        </w:tc>
      </w:tr>
    </w:tbl>
    <w:p w14:paraId="14342F66" w14:textId="77777777" w:rsidR="007F6EF8" w:rsidRPr="004127AB" w:rsidRDefault="007F6EF8" w:rsidP="007F6EF8">
      <w:pPr>
        <w:rPr>
          <w:rFonts w:ascii="Arial" w:hAnsi="Arial" w:cs="Arial"/>
          <w:sz w:val="18"/>
          <w:szCs w:val="18"/>
        </w:rPr>
      </w:pPr>
    </w:p>
    <w:tbl>
      <w:tblPr>
        <w:tblStyle w:val="NormalTablePHPDOCX"/>
        <w:tblW w:w="9300" w:type="dxa"/>
        <w:tblLook w:val="04A0" w:firstRow="1" w:lastRow="0" w:firstColumn="1" w:lastColumn="0" w:noHBand="0" w:noVBand="1"/>
      </w:tblPr>
      <w:tblGrid>
        <w:gridCol w:w="1860"/>
        <w:gridCol w:w="7440"/>
      </w:tblGrid>
      <w:tr w:rsidR="007F6EF8" w14:paraId="7C43DF22" w14:textId="77777777" w:rsidTr="00CA38F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10B11B4" w14:textId="77777777" w:rsidR="007F6EF8" w:rsidRDefault="007F6EF8" w:rsidP="00CA38F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30255" w14:textId="77777777" w:rsidR="007F6EF8" w:rsidRDefault="007F6EF8" w:rsidP="00CA38F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E6D257C" w14:textId="77777777" w:rsidR="007F6EF8" w:rsidRDefault="007F6EF8" w:rsidP="00CA38FA">
            <w:pPr>
              <w:spacing w:before="135" w:after="135"/>
              <w:jc w:val="both"/>
              <w:textAlignment w:val="center"/>
            </w:pPr>
            <w:proofErr w:type="spellStart"/>
            <w:r w:rsidRPr="004127AB">
              <w:rPr>
                <w:rFonts w:ascii="Arial" w:hAnsi="Arial" w:cs="Arial"/>
                <w:color w:val="000000"/>
                <w:position w:val="-2"/>
                <w:sz w:val="18"/>
                <w:szCs w:val="18"/>
              </w:rPr>
              <w:t>Če</w:t>
            </w:r>
            <w:proofErr w:type="spellEnd"/>
            <w:r w:rsidRPr="004127AB">
              <w:rPr>
                <w:rFonts w:ascii="Arial" w:hAnsi="Arial" w:cs="Arial"/>
                <w:color w:val="000000"/>
                <w:position w:val="-2"/>
                <w:sz w:val="18"/>
                <w:szCs w:val="18"/>
              </w:rPr>
              <w:t xml:space="preserve"> morajo imeti gospodarski subjekti </w:t>
            </w:r>
            <w:proofErr w:type="spellStart"/>
            <w:r w:rsidRPr="004127AB">
              <w:rPr>
                <w:rFonts w:ascii="Arial" w:hAnsi="Arial" w:cs="Arial"/>
                <w:color w:val="000000"/>
                <w:position w:val="-2"/>
                <w:sz w:val="18"/>
                <w:szCs w:val="18"/>
              </w:rPr>
              <w:t>določeno</w:t>
            </w:r>
            <w:proofErr w:type="spellEnd"/>
            <w:r w:rsidRPr="004127AB">
              <w:rPr>
                <w:rFonts w:ascii="Arial" w:hAnsi="Arial" w:cs="Arial"/>
                <w:color w:val="000000"/>
                <w:position w:val="-2"/>
                <w:sz w:val="18"/>
                <w:szCs w:val="18"/>
              </w:rPr>
              <w:t xml:space="preserve"> dovoljenje ali biti </w:t>
            </w:r>
            <w:proofErr w:type="spellStart"/>
            <w:r w:rsidRPr="004127AB">
              <w:rPr>
                <w:rFonts w:ascii="Arial" w:hAnsi="Arial" w:cs="Arial"/>
                <w:color w:val="000000"/>
                <w:position w:val="-2"/>
                <w:sz w:val="18"/>
                <w:szCs w:val="18"/>
              </w:rPr>
              <w:t>člani</w:t>
            </w:r>
            <w:proofErr w:type="spellEnd"/>
            <w:r w:rsidRPr="004127AB">
              <w:rPr>
                <w:rFonts w:ascii="Arial" w:hAnsi="Arial" w:cs="Arial"/>
                <w:color w:val="000000"/>
                <w:position w:val="-2"/>
                <w:sz w:val="18"/>
                <w:szCs w:val="18"/>
              </w:rPr>
              <w:t xml:space="preserve"> </w:t>
            </w:r>
            <w:proofErr w:type="spellStart"/>
            <w:r w:rsidRPr="004127AB">
              <w:rPr>
                <w:rFonts w:ascii="Arial" w:hAnsi="Arial" w:cs="Arial"/>
                <w:color w:val="000000"/>
                <w:position w:val="-2"/>
                <w:sz w:val="18"/>
                <w:szCs w:val="18"/>
              </w:rPr>
              <w:t>določene</w:t>
            </w:r>
            <w:proofErr w:type="spellEnd"/>
            <w:r w:rsidRPr="004127AB">
              <w:rPr>
                <w:rFonts w:ascii="Arial" w:hAnsi="Arial" w:cs="Arial"/>
                <w:color w:val="000000"/>
                <w:position w:val="-2"/>
                <w:sz w:val="18"/>
                <w:szCs w:val="18"/>
              </w:rPr>
              <w:t xml:space="preserve"> organizacije, da lahko v svoji </w:t>
            </w:r>
            <w:proofErr w:type="spellStart"/>
            <w:r w:rsidRPr="004127AB">
              <w:rPr>
                <w:rFonts w:ascii="Arial" w:hAnsi="Arial" w:cs="Arial"/>
                <w:color w:val="000000"/>
                <w:position w:val="-2"/>
                <w:sz w:val="18"/>
                <w:szCs w:val="18"/>
              </w:rPr>
              <w:t>matični</w:t>
            </w:r>
            <w:proofErr w:type="spellEnd"/>
            <w:r w:rsidRPr="004127AB">
              <w:rPr>
                <w:rFonts w:ascii="Arial" w:hAnsi="Arial" w:cs="Arial"/>
                <w:color w:val="000000"/>
                <w:position w:val="-2"/>
                <w:sz w:val="18"/>
                <w:szCs w:val="18"/>
              </w:rPr>
              <w:t xml:space="preserve"> </w:t>
            </w:r>
            <w:proofErr w:type="spellStart"/>
            <w:r w:rsidRPr="004127AB">
              <w:rPr>
                <w:rFonts w:ascii="Arial" w:hAnsi="Arial" w:cs="Arial"/>
                <w:color w:val="000000"/>
                <w:position w:val="-2"/>
                <w:sz w:val="18"/>
                <w:szCs w:val="18"/>
              </w:rPr>
              <w:t>državi</w:t>
            </w:r>
            <w:proofErr w:type="spellEnd"/>
            <w:r w:rsidRPr="004127AB">
              <w:rPr>
                <w:rFonts w:ascii="Arial" w:hAnsi="Arial" w:cs="Arial"/>
                <w:color w:val="000000"/>
                <w:position w:val="-2"/>
                <w:sz w:val="18"/>
                <w:szCs w:val="18"/>
              </w:rPr>
              <w:t xml:space="preserve"> opravljajo </w:t>
            </w:r>
            <w:proofErr w:type="spellStart"/>
            <w:r w:rsidRPr="004127AB">
              <w:rPr>
                <w:rFonts w:ascii="Arial" w:hAnsi="Arial" w:cs="Arial"/>
                <w:color w:val="000000"/>
                <w:position w:val="-2"/>
                <w:sz w:val="18"/>
                <w:szCs w:val="18"/>
              </w:rPr>
              <w:t>določeno</w:t>
            </w:r>
            <w:proofErr w:type="spellEnd"/>
            <w:r w:rsidRPr="004127AB">
              <w:rPr>
                <w:rFonts w:ascii="Arial" w:hAnsi="Arial" w:cs="Arial"/>
                <w:color w:val="000000"/>
                <w:position w:val="-2"/>
                <w:sz w:val="18"/>
                <w:szCs w:val="18"/>
              </w:rPr>
              <w:t xml:space="preserve"> storitev, morajo </w:t>
            </w:r>
            <w:proofErr w:type="spellStart"/>
            <w:r w:rsidRPr="004127AB">
              <w:rPr>
                <w:rFonts w:ascii="Arial" w:hAnsi="Arial" w:cs="Arial"/>
                <w:color w:val="000000"/>
                <w:position w:val="-2"/>
                <w:sz w:val="18"/>
                <w:szCs w:val="18"/>
              </w:rPr>
              <w:t>predložiti</w:t>
            </w:r>
            <w:proofErr w:type="spellEnd"/>
            <w:r w:rsidRPr="004127AB">
              <w:rPr>
                <w:rFonts w:ascii="Arial" w:hAnsi="Arial" w:cs="Arial"/>
                <w:color w:val="000000"/>
                <w:position w:val="-2"/>
                <w:sz w:val="18"/>
                <w:szCs w:val="18"/>
              </w:rPr>
              <w:t xml:space="preserve"> dokazilo o tem dovoljenju ali </w:t>
            </w:r>
            <w:proofErr w:type="spellStart"/>
            <w:r w:rsidRPr="004127AB">
              <w:rPr>
                <w:rFonts w:ascii="Arial" w:hAnsi="Arial" w:cs="Arial"/>
                <w:color w:val="000000"/>
                <w:position w:val="-2"/>
                <w:sz w:val="18"/>
                <w:szCs w:val="18"/>
              </w:rPr>
              <w:t>članstvu</w:t>
            </w:r>
            <w:proofErr w:type="spellEnd"/>
            <w:r w:rsidRPr="004127AB">
              <w:rPr>
                <w:rFonts w:ascii="Arial" w:hAnsi="Arial" w:cs="Arial"/>
                <w:color w:val="000000"/>
                <w:position w:val="-2"/>
                <w:sz w:val="18"/>
                <w:szCs w:val="18"/>
              </w:rPr>
              <w:t>.</w:t>
            </w:r>
          </w:p>
        </w:tc>
      </w:tr>
      <w:tr w:rsidR="007F6EF8" w14:paraId="566A0255"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41A6E" w14:textId="77777777" w:rsidR="007F6EF8" w:rsidRDefault="007F6EF8" w:rsidP="00CA38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6CA33" w14:textId="77777777" w:rsidR="007F6EF8" w:rsidRDefault="007F6EF8" w:rsidP="00CA38FA">
            <w:pPr>
              <w:spacing w:before="135" w:after="135"/>
              <w:jc w:val="both"/>
              <w:textAlignment w:val="center"/>
            </w:pPr>
            <w:r>
              <w:rPr>
                <w:rFonts w:ascii="Arial" w:hAnsi="Arial" w:cs="Arial"/>
                <w:color w:val="000000"/>
                <w:position w:val="-2"/>
                <w:sz w:val="18"/>
                <w:szCs w:val="18"/>
              </w:rPr>
              <w:t>Izpolnjen in podpisan Obrazec  </w:t>
            </w:r>
            <w:r w:rsidRPr="004127AB">
              <w:rPr>
                <w:rFonts w:ascii="Arial" w:hAnsi="Arial" w:cs="Arial"/>
                <w:color w:val="000000"/>
                <w:position w:val="-2"/>
                <w:sz w:val="18"/>
                <w:szCs w:val="18"/>
              </w:rPr>
              <w:t>KROVNA IZJAVA</w:t>
            </w:r>
            <w:r>
              <w:rPr>
                <w:rFonts w:ascii="Arial" w:hAnsi="Arial" w:cs="Arial"/>
                <w:color w:val="000000"/>
                <w:position w:val="-2"/>
                <w:sz w:val="18"/>
                <w:szCs w:val="18"/>
              </w:rPr>
              <w:t xml:space="preserve"> in ESPD.</w:t>
            </w:r>
          </w:p>
          <w:p w14:paraId="5587D101" w14:textId="77777777" w:rsidR="007F6EF8" w:rsidRDefault="007F6EF8" w:rsidP="00CA38F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F6EF8" w14:paraId="38EC2035"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85118" w14:textId="77777777" w:rsidR="007F6EF8" w:rsidRDefault="007F6EF8" w:rsidP="00CA38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BD3DE" w14:textId="77777777" w:rsidR="007F6EF8" w:rsidRDefault="007F6EF8" w:rsidP="00CA38F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7BD6CB" w14:textId="77777777" w:rsidR="007F6EF8" w:rsidRDefault="007F6EF8" w:rsidP="00CA38F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F6EF8" w14:paraId="710F04DF"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C71C3" w14:textId="77777777" w:rsidR="007F6EF8" w:rsidRDefault="007F6EF8" w:rsidP="00CA38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51DE1" w14:textId="77777777" w:rsidR="007F6EF8" w:rsidRDefault="007F6EF8" w:rsidP="00CA38FA">
            <w:pPr>
              <w:spacing w:before="135" w:after="135"/>
              <w:jc w:val="both"/>
              <w:textAlignment w:val="center"/>
            </w:pPr>
            <w:r>
              <w:rPr>
                <w:rFonts w:ascii="Arial" w:hAnsi="Arial" w:cs="Arial"/>
                <w:color w:val="000000"/>
                <w:position w:val="-2"/>
                <w:sz w:val="18"/>
                <w:szCs w:val="18"/>
              </w:rPr>
              <w:t>MORAJO izpolnjevati pogoj.</w:t>
            </w:r>
          </w:p>
          <w:p w14:paraId="3E182AFD"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Partnerji morajo pogoj izpolnjevati v obsegu, v katerem prevzemajo izvedbo del. </w:t>
            </w:r>
          </w:p>
          <w:p w14:paraId="4035F544" w14:textId="77777777" w:rsidR="007F6EF8" w:rsidRDefault="007F6EF8" w:rsidP="00CA38FA">
            <w:pPr>
              <w:spacing w:before="135" w:after="135"/>
              <w:jc w:val="both"/>
              <w:textAlignment w:val="center"/>
            </w:pPr>
            <w:r>
              <w:rPr>
                <w:rFonts w:ascii="Arial" w:hAnsi="Arial" w:cs="Arial"/>
                <w:color w:val="000000"/>
                <w:position w:val="-2"/>
                <w:sz w:val="18"/>
                <w:szCs w:val="18"/>
              </w:rPr>
              <w:t>Izpolnjen in podpisan Obrazec  </w:t>
            </w:r>
            <w:r w:rsidRPr="004127AB">
              <w:rPr>
                <w:rFonts w:ascii="Arial" w:hAnsi="Arial" w:cs="Arial"/>
                <w:color w:val="000000"/>
                <w:position w:val="-2"/>
                <w:sz w:val="18"/>
                <w:szCs w:val="18"/>
              </w:rPr>
              <w:t>KROVNA IZJAVA</w:t>
            </w:r>
            <w:r>
              <w:rPr>
                <w:rFonts w:ascii="Arial" w:hAnsi="Arial" w:cs="Arial"/>
                <w:color w:val="000000"/>
                <w:position w:val="-2"/>
                <w:sz w:val="18"/>
                <w:szCs w:val="18"/>
              </w:rPr>
              <w:t xml:space="preserve"> in ESPD.</w:t>
            </w:r>
          </w:p>
        </w:tc>
      </w:tr>
      <w:tr w:rsidR="007F6EF8" w14:paraId="0FFCC639" w14:textId="77777777" w:rsidTr="00CA38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AD0AD" w14:textId="77777777" w:rsidR="007F6EF8" w:rsidRDefault="007F6EF8" w:rsidP="00CA38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46BD1" w14:textId="77777777" w:rsidR="007F6EF8" w:rsidRDefault="007F6EF8" w:rsidP="00CA38FA">
            <w:pPr>
              <w:spacing w:before="135" w:after="135"/>
              <w:jc w:val="both"/>
              <w:textAlignment w:val="center"/>
            </w:pPr>
            <w:r>
              <w:rPr>
                <w:rFonts w:ascii="Arial" w:hAnsi="Arial" w:cs="Arial"/>
                <w:color w:val="000000"/>
                <w:position w:val="-2"/>
                <w:sz w:val="18"/>
                <w:szCs w:val="18"/>
              </w:rPr>
              <w:t>MORAJO izpolnjevati pogoj.</w:t>
            </w:r>
          </w:p>
          <w:p w14:paraId="2E890B24" w14:textId="77777777" w:rsidR="007F6EF8" w:rsidRDefault="007F6EF8" w:rsidP="00CA38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Podizvajalci morajo pogoj izpolnjevati v obsegu, v katerem prevzemajo izvedbo del. </w:t>
            </w:r>
          </w:p>
          <w:p w14:paraId="5A7D323A" w14:textId="77777777" w:rsidR="007F6EF8" w:rsidRDefault="007F6EF8" w:rsidP="00CA38FA">
            <w:pPr>
              <w:spacing w:before="135" w:after="135"/>
              <w:jc w:val="both"/>
              <w:textAlignment w:val="center"/>
            </w:pPr>
            <w:r>
              <w:rPr>
                <w:rFonts w:ascii="Arial" w:hAnsi="Arial" w:cs="Arial"/>
                <w:color w:val="000000"/>
                <w:position w:val="-2"/>
                <w:sz w:val="18"/>
                <w:szCs w:val="18"/>
              </w:rPr>
              <w:t xml:space="preserve">Izpolnjen in podpisan Obrazec </w:t>
            </w:r>
            <w:r w:rsidRPr="00D7508B">
              <w:rPr>
                <w:rFonts w:ascii="Arial" w:eastAsia="Times New Roman" w:hAnsi="Arial" w:cs="Arial"/>
                <w:sz w:val="18"/>
                <w:szCs w:val="18"/>
                <w:lang w:eastAsia="sl-SI"/>
              </w:rPr>
              <w:t>Izjava pooblaščene osebe podizvajalca v zvezi z izpolnjevanjem obveznih pogojev za podizvajalce</w:t>
            </w:r>
            <w:r>
              <w:rPr>
                <w:rFonts w:ascii="Arial" w:hAnsi="Arial" w:cs="Arial"/>
                <w:color w:val="000000"/>
                <w:position w:val="-2"/>
                <w:sz w:val="18"/>
                <w:szCs w:val="18"/>
              </w:rPr>
              <w:t> in ESPD.</w:t>
            </w:r>
          </w:p>
        </w:tc>
      </w:tr>
    </w:tbl>
    <w:p w14:paraId="6F4D2271" w14:textId="77777777" w:rsidR="007F6EF8" w:rsidRDefault="007F6EF8" w:rsidP="007F6EF8"/>
    <w:tbl>
      <w:tblPr>
        <w:tblStyle w:val="NormalTablePHPDOCX"/>
        <w:tblW w:w="5161" w:type="pct"/>
        <w:tblLook w:val="04A0" w:firstRow="1" w:lastRow="0" w:firstColumn="1" w:lastColumn="0" w:noHBand="0" w:noVBand="1"/>
      </w:tblPr>
      <w:tblGrid>
        <w:gridCol w:w="1812"/>
        <w:gridCol w:w="7538"/>
      </w:tblGrid>
      <w:tr w:rsidR="007F6EF8" w:rsidRPr="0030288F" w14:paraId="531255A0" w14:textId="77777777" w:rsidTr="00CA38FA">
        <w:trPr>
          <w:trHeight w:val="1559"/>
        </w:trPr>
        <w:tc>
          <w:tcPr>
            <w:tcW w:w="969"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2F298E" w14:textId="77777777" w:rsidR="007F6EF8" w:rsidRPr="0030288F" w:rsidRDefault="007F6EF8" w:rsidP="00CA38FA">
            <w:pPr>
              <w:jc w:val="center"/>
              <w:rPr>
                <w:rFonts w:ascii="Arial" w:hAnsi="Arial" w:cs="Arial"/>
              </w:rPr>
            </w:pPr>
            <w:r w:rsidRPr="0030288F">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30288F">
              <w:rPr>
                <w:rFonts w:ascii="Arial" w:hAnsi="Arial" w:cs="Arial"/>
                <w:b/>
                <w:bCs/>
                <w:color w:val="FFFFFF"/>
                <w:position w:val="-2"/>
                <w:sz w:val="18"/>
                <w:szCs w:val="18"/>
              </w:rPr>
              <w:br/>
              <w:t>Bonitetna ocena</w:t>
            </w:r>
            <w:r>
              <w:rPr>
                <w:rFonts w:ascii="Arial" w:hAnsi="Arial" w:cs="Arial"/>
                <w:b/>
                <w:bCs/>
                <w:color w:val="FFFFFF"/>
                <w:position w:val="-2"/>
                <w:sz w:val="18"/>
                <w:szCs w:val="18"/>
              </w:rPr>
              <w:t xml:space="preserve"> </w:t>
            </w:r>
            <w:r w:rsidRPr="004B3F7F">
              <w:rPr>
                <w:rFonts w:ascii="Arial" w:hAnsi="Arial" w:cs="Arial"/>
                <w:b/>
                <w:bCs/>
                <w:color w:val="FFFFFF"/>
                <w:position w:val="-2"/>
                <w:sz w:val="18"/>
                <w:szCs w:val="18"/>
              </w:rPr>
              <w:t>najmanj SB</w:t>
            </w:r>
            <w:r>
              <w:rPr>
                <w:rFonts w:ascii="Arial" w:hAnsi="Arial" w:cs="Arial"/>
                <w:b/>
                <w:bCs/>
                <w:color w:val="FFFFFF"/>
                <w:position w:val="-2"/>
                <w:sz w:val="18"/>
                <w:szCs w:val="18"/>
              </w:rPr>
              <w:t>6</w:t>
            </w:r>
          </w:p>
        </w:tc>
        <w:tc>
          <w:tcPr>
            <w:tcW w:w="4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A2AFE" w14:textId="77777777" w:rsidR="007F6EF8" w:rsidRPr="0030288F" w:rsidRDefault="007F6EF8" w:rsidP="00CA38FA">
            <w:pPr>
              <w:spacing w:before="135" w:after="135"/>
              <w:jc w:val="both"/>
              <w:textAlignment w:val="center"/>
              <w:rPr>
                <w:rFonts w:ascii="Arial" w:hAnsi="Arial" w:cs="Arial"/>
                <w:color w:val="000000"/>
                <w:position w:val="-2"/>
                <w:sz w:val="18"/>
                <w:szCs w:val="18"/>
              </w:rPr>
            </w:pPr>
            <w:r w:rsidRPr="0030288F">
              <w:rPr>
                <w:rFonts w:ascii="Arial" w:hAnsi="Arial" w:cs="Arial"/>
                <w:color w:val="000000"/>
                <w:position w:val="-2"/>
                <w:sz w:val="18"/>
                <w:szCs w:val="18"/>
              </w:rPr>
              <w:t>Samostojni ponudnik oziroma v primeru ponudbe skupine ponudnikov vodilni ponudnik in vsi ostali ponudniki imajo tekočo bonitetno oceno:</w:t>
            </w:r>
          </w:p>
          <w:p w14:paraId="3F30163C" w14:textId="77777777" w:rsidR="007F6EF8" w:rsidRPr="00144E63" w:rsidRDefault="007F6EF8" w:rsidP="00B71654">
            <w:pPr>
              <w:pStyle w:val="Odstavekseznama"/>
              <w:numPr>
                <w:ilvl w:val="0"/>
                <w:numId w:val="35"/>
              </w:numPr>
              <w:spacing w:before="135" w:after="135"/>
              <w:jc w:val="both"/>
              <w:textAlignment w:val="center"/>
              <w:rPr>
                <w:rFonts w:ascii="Arial" w:hAnsi="Arial" w:cs="Arial"/>
              </w:rPr>
            </w:pPr>
            <w:r w:rsidRPr="00144E63">
              <w:rPr>
                <w:rFonts w:ascii="Arial" w:hAnsi="Arial" w:cs="Arial"/>
                <w:color w:val="000000"/>
                <w:position w:val="-2"/>
                <w:sz w:val="18"/>
                <w:szCs w:val="18"/>
              </w:rPr>
              <w:t>izdano s strani AJPES najmanj SB</w:t>
            </w:r>
            <w:r>
              <w:rPr>
                <w:rFonts w:ascii="Arial" w:hAnsi="Arial" w:cs="Arial"/>
                <w:color w:val="000000"/>
                <w:position w:val="-2"/>
                <w:sz w:val="18"/>
                <w:szCs w:val="18"/>
              </w:rPr>
              <w:t>6</w:t>
            </w:r>
            <w:r w:rsidRPr="00144E63">
              <w:rPr>
                <w:rFonts w:ascii="Arial" w:hAnsi="Arial" w:cs="Arial"/>
                <w:color w:val="000000"/>
                <w:position w:val="-2"/>
                <w:sz w:val="18"/>
                <w:szCs w:val="18"/>
              </w:rPr>
              <w:t xml:space="preserve"> ali</w:t>
            </w:r>
          </w:p>
          <w:p w14:paraId="32D1CBF9" w14:textId="77777777" w:rsidR="007F6EF8" w:rsidRPr="00144E63" w:rsidRDefault="007F6EF8" w:rsidP="00B71654">
            <w:pPr>
              <w:pStyle w:val="Odstavekseznama"/>
              <w:numPr>
                <w:ilvl w:val="0"/>
                <w:numId w:val="35"/>
              </w:numPr>
              <w:spacing w:before="135" w:after="135"/>
              <w:jc w:val="both"/>
              <w:textAlignment w:val="center"/>
              <w:rPr>
                <w:rFonts w:ascii="Arial" w:hAnsi="Arial" w:cs="Arial"/>
              </w:rPr>
            </w:pPr>
            <w:r w:rsidRPr="00144E63">
              <w:rPr>
                <w:rFonts w:ascii="Arial" w:hAnsi="Arial" w:cs="Arial"/>
                <w:color w:val="000000"/>
                <w:position w:val="-2"/>
                <w:sz w:val="18"/>
                <w:szCs w:val="18"/>
              </w:rPr>
              <w:t xml:space="preserve">izdano s strani </w:t>
            </w:r>
            <w:proofErr w:type="spellStart"/>
            <w:r w:rsidRPr="00144E63">
              <w:rPr>
                <w:rFonts w:ascii="Arial" w:hAnsi="Arial" w:cs="Arial"/>
                <w:color w:val="000000"/>
                <w:position w:val="-2"/>
                <w:sz w:val="18"/>
                <w:szCs w:val="18"/>
              </w:rPr>
              <w:t>Standard&amp;Poor`s</w:t>
            </w:r>
            <w:proofErr w:type="spellEnd"/>
            <w:r w:rsidRPr="00144E63">
              <w:rPr>
                <w:rFonts w:ascii="Arial" w:hAnsi="Arial" w:cs="Arial"/>
                <w:color w:val="000000"/>
                <w:position w:val="-2"/>
                <w:sz w:val="18"/>
                <w:szCs w:val="18"/>
              </w:rPr>
              <w:t xml:space="preserve"> najmanj BBB</w:t>
            </w:r>
            <w:r>
              <w:rPr>
                <w:rFonts w:ascii="Arial" w:hAnsi="Arial" w:cs="Arial"/>
                <w:color w:val="000000"/>
                <w:position w:val="-2"/>
                <w:sz w:val="18"/>
                <w:szCs w:val="18"/>
              </w:rPr>
              <w:t>-</w:t>
            </w:r>
            <w:r w:rsidRPr="00144E63">
              <w:rPr>
                <w:rFonts w:ascii="Arial" w:hAnsi="Arial" w:cs="Arial"/>
                <w:color w:val="000000"/>
                <w:position w:val="-2"/>
                <w:sz w:val="18"/>
                <w:szCs w:val="18"/>
              </w:rPr>
              <w:t xml:space="preserve"> ali</w:t>
            </w:r>
          </w:p>
          <w:p w14:paraId="358AD092" w14:textId="77777777" w:rsidR="007F6EF8" w:rsidRPr="00784748" w:rsidRDefault="007F6EF8" w:rsidP="00B71654">
            <w:pPr>
              <w:pStyle w:val="Odstavekseznama"/>
              <w:numPr>
                <w:ilvl w:val="0"/>
                <w:numId w:val="35"/>
              </w:numPr>
              <w:spacing w:before="135" w:after="135"/>
              <w:jc w:val="both"/>
              <w:textAlignment w:val="center"/>
              <w:rPr>
                <w:rFonts w:ascii="Arial" w:hAnsi="Arial" w:cs="Arial"/>
              </w:rPr>
            </w:pPr>
            <w:r w:rsidRPr="00784748">
              <w:rPr>
                <w:rFonts w:ascii="Arial" w:hAnsi="Arial" w:cs="Arial"/>
                <w:color w:val="000000"/>
                <w:position w:val="-2"/>
                <w:sz w:val="18"/>
                <w:szCs w:val="18"/>
              </w:rPr>
              <w:t xml:space="preserve">izdano s strani </w:t>
            </w:r>
            <w:proofErr w:type="spellStart"/>
            <w:r w:rsidRPr="00784748">
              <w:rPr>
                <w:rFonts w:ascii="Arial" w:hAnsi="Arial" w:cs="Arial"/>
                <w:color w:val="000000"/>
                <w:position w:val="-2"/>
                <w:sz w:val="18"/>
                <w:szCs w:val="18"/>
              </w:rPr>
              <w:t>Fitch</w:t>
            </w:r>
            <w:proofErr w:type="spellEnd"/>
            <w:r w:rsidRPr="00784748">
              <w:rPr>
                <w:rFonts w:ascii="Arial" w:hAnsi="Arial" w:cs="Arial"/>
                <w:color w:val="000000"/>
                <w:position w:val="-2"/>
                <w:sz w:val="18"/>
                <w:szCs w:val="18"/>
              </w:rPr>
              <w:t xml:space="preserve"> najmanj BBB- ali</w:t>
            </w:r>
          </w:p>
          <w:p w14:paraId="297044F6" w14:textId="77777777" w:rsidR="007F6EF8" w:rsidRPr="00144E63" w:rsidRDefault="007F6EF8" w:rsidP="00B71654">
            <w:pPr>
              <w:pStyle w:val="Odstavekseznama"/>
              <w:numPr>
                <w:ilvl w:val="0"/>
                <w:numId w:val="35"/>
              </w:numPr>
              <w:spacing w:before="135" w:after="135"/>
              <w:jc w:val="both"/>
              <w:textAlignment w:val="center"/>
              <w:rPr>
                <w:rFonts w:ascii="Arial" w:hAnsi="Arial" w:cs="Arial"/>
                <w:color w:val="000000"/>
                <w:position w:val="-2"/>
                <w:sz w:val="18"/>
                <w:szCs w:val="18"/>
              </w:rPr>
            </w:pPr>
            <w:r w:rsidRPr="00784748">
              <w:rPr>
                <w:rFonts w:ascii="Arial" w:hAnsi="Arial" w:cs="Arial"/>
                <w:color w:val="000000"/>
                <w:position w:val="-2"/>
                <w:sz w:val="18"/>
                <w:szCs w:val="18"/>
              </w:rPr>
              <w:t xml:space="preserve">izdano s strani </w:t>
            </w:r>
            <w:proofErr w:type="spellStart"/>
            <w:r w:rsidRPr="00784748">
              <w:rPr>
                <w:rFonts w:ascii="Arial" w:hAnsi="Arial" w:cs="Arial"/>
                <w:color w:val="000000"/>
                <w:position w:val="-2"/>
                <w:sz w:val="18"/>
                <w:szCs w:val="18"/>
              </w:rPr>
              <w:t>Moody`s</w:t>
            </w:r>
            <w:proofErr w:type="spellEnd"/>
            <w:r w:rsidRPr="00784748">
              <w:rPr>
                <w:rFonts w:ascii="Arial" w:hAnsi="Arial" w:cs="Arial"/>
                <w:color w:val="000000"/>
                <w:position w:val="-2"/>
                <w:sz w:val="18"/>
                <w:szCs w:val="18"/>
              </w:rPr>
              <w:t xml:space="preserve"> najmanj Baa3.</w:t>
            </w:r>
          </w:p>
        </w:tc>
      </w:tr>
      <w:tr w:rsidR="007F6EF8" w:rsidRPr="0030288F" w14:paraId="5FADE932" w14:textId="77777777" w:rsidTr="00CA38FA">
        <w:tc>
          <w:tcPr>
            <w:tcW w:w="9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BC72D" w14:textId="77777777" w:rsidR="007F6EF8" w:rsidRPr="0030288F" w:rsidRDefault="007F6EF8" w:rsidP="00CA38FA">
            <w:pPr>
              <w:jc w:val="center"/>
              <w:rPr>
                <w:rFonts w:ascii="Arial" w:hAnsi="Arial" w:cs="Arial"/>
              </w:rPr>
            </w:pPr>
            <w:r w:rsidRPr="0030288F">
              <w:rPr>
                <w:rFonts w:ascii="Arial" w:hAnsi="Arial" w:cs="Arial"/>
                <w:color w:val="000000"/>
                <w:position w:val="-2"/>
                <w:sz w:val="18"/>
                <w:szCs w:val="18"/>
              </w:rPr>
              <w:t>DOKAZILO</w:t>
            </w:r>
          </w:p>
        </w:tc>
        <w:tc>
          <w:tcPr>
            <w:tcW w:w="4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4B9FA" w14:textId="77777777" w:rsidR="007F6EF8" w:rsidRPr="0030288F" w:rsidRDefault="007F6EF8" w:rsidP="00CA38FA">
            <w:pPr>
              <w:spacing w:before="135" w:after="135"/>
              <w:jc w:val="both"/>
              <w:textAlignment w:val="center"/>
              <w:rPr>
                <w:rFonts w:ascii="Arial" w:hAnsi="Arial" w:cs="Arial"/>
                <w:color w:val="000000"/>
                <w:position w:val="-2"/>
                <w:sz w:val="18"/>
                <w:szCs w:val="18"/>
              </w:rPr>
            </w:pPr>
            <w:r w:rsidRPr="0030288F">
              <w:rPr>
                <w:rFonts w:ascii="Arial" w:hAnsi="Arial" w:cs="Arial"/>
                <w:color w:val="000000"/>
                <w:position w:val="-2"/>
                <w:sz w:val="18"/>
                <w:szCs w:val="18"/>
              </w:rPr>
              <w:t>Bonitetna ocena s strani bonitetne hiše.</w:t>
            </w:r>
          </w:p>
          <w:p w14:paraId="7C1F813D" w14:textId="77777777" w:rsidR="007F6EF8" w:rsidRPr="0030288F" w:rsidRDefault="007F6EF8" w:rsidP="00CA38FA">
            <w:pPr>
              <w:spacing w:before="135" w:after="135"/>
              <w:jc w:val="both"/>
              <w:textAlignment w:val="center"/>
              <w:rPr>
                <w:rFonts w:ascii="Arial" w:hAnsi="Arial" w:cs="Arial"/>
              </w:rPr>
            </w:pPr>
            <w:r w:rsidRPr="0030288F">
              <w:rPr>
                <w:rFonts w:ascii="Arial" w:hAnsi="Arial" w:cs="Arial"/>
                <w:color w:val="000000"/>
                <w:position w:val="-2"/>
                <w:sz w:val="18"/>
                <w:szCs w:val="18"/>
              </w:rPr>
              <w:lastRenderedPageBreak/>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r w:rsidRPr="0030288F">
              <w:rPr>
                <w:rFonts w:ascii="Arial" w:hAnsi="Arial" w:cs="Arial"/>
                <w:color w:val="222222"/>
                <w:sz w:val="19"/>
                <w:szCs w:val="19"/>
                <w:shd w:val="clear" w:color="auto" w:fill="FFFFFF"/>
              </w:rPr>
              <w:t> </w:t>
            </w:r>
          </w:p>
        </w:tc>
      </w:tr>
      <w:tr w:rsidR="007F6EF8" w:rsidRPr="0030288F" w14:paraId="15330CE1" w14:textId="77777777" w:rsidTr="00CA38FA">
        <w:tc>
          <w:tcPr>
            <w:tcW w:w="9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81847" w14:textId="77777777" w:rsidR="007F6EF8" w:rsidRPr="0030288F" w:rsidRDefault="007F6EF8" w:rsidP="00CA38FA">
            <w:pPr>
              <w:jc w:val="center"/>
              <w:rPr>
                <w:rFonts w:ascii="Arial" w:hAnsi="Arial" w:cs="Arial"/>
              </w:rPr>
            </w:pPr>
            <w:r w:rsidRPr="0030288F">
              <w:rPr>
                <w:rFonts w:ascii="Arial" w:hAnsi="Arial" w:cs="Arial"/>
                <w:color w:val="000000"/>
                <w:position w:val="-2"/>
                <w:sz w:val="18"/>
                <w:szCs w:val="18"/>
              </w:rPr>
              <w:lastRenderedPageBreak/>
              <w:t>NAVODILO / OPOMBA</w:t>
            </w:r>
          </w:p>
        </w:tc>
        <w:tc>
          <w:tcPr>
            <w:tcW w:w="4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2831F6" w14:textId="77777777" w:rsidR="007F6EF8" w:rsidRPr="0030288F" w:rsidRDefault="007F6EF8" w:rsidP="00CA38FA">
            <w:pPr>
              <w:spacing w:before="135" w:after="135"/>
              <w:jc w:val="both"/>
              <w:textAlignment w:val="center"/>
              <w:rPr>
                <w:rFonts w:ascii="Arial" w:hAnsi="Arial" w:cs="Arial"/>
                <w:color w:val="000000"/>
                <w:position w:val="-2"/>
                <w:sz w:val="18"/>
                <w:szCs w:val="18"/>
              </w:rPr>
            </w:pPr>
            <w:r w:rsidRPr="0030288F">
              <w:rPr>
                <w:rFonts w:ascii="Arial" w:hAnsi="Arial" w:cs="Arial"/>
                <w:color w:val="000000"/>
                <w:position w:val="-2"/>
                <w:sz w:val="18"/>
                <w:szCs w:val="18"/>
                <w:u w:val="single"/>
              </w:rPr>
              <w:t>Ponudniki s sedežem v Republiki Sloveniji:</w:t>
            </w:r>
          </w:p>
          <w:p w14:paraId="5F117FDC" w14:textId="77777777" w:rsidR="007F6EF8" w:rsidRPr="0030288F" w:rsidRDefault="007F6EF8" w:rsidP="00CA38FA">
            <w:pPr>
              <w:spacing w:before="135" w:after="135"/>
              <w:jc w:val="both"/>
              <w:textAlignment w:val="center"/>
              <w:rPr>
                <w:rFonts w:ascii="Arial" w:hAnsi="Arial" w:cs="Arial"/>
              </w:rPr>
            </w:pPr>
            <w:r w:rsidRPr="0030288F">
              <w:rPr>
                <w:rFonts w:ascii="Arial" w:hAnsi="Arial" w:cs="Arial"/>
                <w:color w:val="000000"/>
                <w:position w:val="-2"/>
                <w:sz w:val="18"/>
                <w:szCs w:val="18"/>
              </w:rPr>
              <w:t>Dokazilo o izpolnjevanju pogoja, ki ni starejše od dneva objave javnega naročila.</w:t>
            </w:r>
          </w:p>
          <w:p w14:paraId="3D62FE6D" w14:textId="77777777" w:rsidR="007F6EF8" w:rsidRDefault="007F6EF8" w:rsidP="00CA38FA">
            <w:pPr>
              <w:spacing w:before="135" w:after="135"/>
              <w:jc w:val="both"/>
              <w:textAlignment w:val="center"/>
              <w:rPr>
                <w:rFonts w:ascii="Arial" w:hAnsi="Arial" w:cs="Arial"/>
                <w:color w:val="000000"/>
                <w:position w:val="-2"/>
                <w:sz w:val="18"/>
                <w:szCs w:val="18"/>
                <w:u w:val="single"/>
              </w:rPr>
            </w:pPr>
            <w:r w:rsidRPr="0030288F">
              <w:rPr>
                <w:rFonts w:ascii="Arial" w:hAnsi="Arial" w:cs="Arial"/>
                <w:color w:val="000000"/>
                <w:position w:val="-2"/>
                <w:sz w:val="18"/>
                <w:szCs w:val="18"/>
                <w:u w:val="single"/>
              </w:rPr>
              <w:t>Ponudniki, ki nimajo sedeža v Republiki Sloveniji:</w:t>
            </w:r>
          </w:p>
          <w:p w14:paraId="19C77DD5" w14:textId="77777777" w:rsidR="007F6EF8" w:rsidRPr="0030288F" w:rsidRDefault="007F6EF8" w:rsidP="00CA38FA">
            <w:pPr>
              <w:spacing w:before="135" w:after="135"/>
              <w:jc w:val="both"/>
              <w:textAlignment w:val="center"/>
              <w:rPr>
                <w:rFonts w:ascii="Arial" w:hAnsi="Arial" w:cs="Arial"/>
              </w:rPr>
            </w:pPr>
            <w:r w:rsidRPr="0030288F">
              <w:rPr>
                <w:rFonts w:ascii="Arial" w:hAnsi="Arial" w:cs="Arial"/>
                <w:color w:val="000000"/>
                <w:position w:val="-2"/>
                <w:sz w:val="18"/>
                <w:szCs w:val="18"/>
              </w:rPr>
              <w:t>Dokazilo o izpolnjevanju pogoja, ki ni starejše od dneva objave javnega naročila. Dokument mora biti original oziroma overjena kopija dokumenta.</w:t>
            </w:r>
          </w:p>
        </w:tc>
      </w:tr>
      <w:tr w:rsidR="007F6EF8" w:rsidRPr="0030288F" w14:paraId="38C97877" w14:textId="77777777" w:rsidTr="00CA38FA">
        <w:tc>
          <w:tcPr>
            <w:tcW w:w="9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1C590" w14:textId="77777777" w:rsidR="007F6EF8" w:rsidRPr="0030288F" w:rsidRDefault="007F6EF8" w:rsidP="00CA38FA">
            <w:pPr>
              <w:jc w:val="center"/>
              <w:rPr>
                <w:rFonts w:ascii="Arial" w:hAnsi="Arial" w:cs="Arial"/>
              </w:rPr>
            </w:pPr>
            <w:r w:rsidRPr="0030288F">
              <w:rPr>
                <w:rFonts w:ascii="Arial" w:hAnsi="Arial" w:cs="Arial"/>
                <w:color w:val="000000"/>
                <w:position w:val="-2"/>
                <w:sz w:val="18"/>
                <w:szCs w:val="18"/>
              </w:rPr>
              <w:t>Partnerji v skupni ponudbi</w:t>
            </w:r>
          </w:p>
        </w:tc>
        <w:tc>
          <w:tcPr>
            <w:tcW w:w="4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51D80" w14:textId="77777777" w:rsidR="007F6EF8" w:rsidRPr="0030288F" w:rsidRDefault="007F6EF8" w:rsidP="00CA38FA">
            <w:pPr>
              <w:spacing w:before="135" w:after="135"/>
              <w:jc w:val="both"/>
              <w:textAlignment w:val="center"/>
              <w:rPr>
                <w:rFonts w:ascii="Arial" w:hAnsi="Arial" w:cs="Arial"/>
              </w:rPr>
            </w:pPr>
            <w:r w:rsidRPr="0030288F">
              <w:rPr>
                <w:rFonts w:ascii="Arial" w:hAnsi="Arial" w:cs="Arial"/>
                <w:color w:val="000000"/>
                <w:position w:val="-2"/>
                <w:sz w:val="18"/>
                <w:szCs w:val="18"/>
              </w:rPr>
              <w:t>MORAJO izpolnjevati pogoj</w:t>
            </w:r>
            <w:r>
              <w:rPr>
                <w:rFonts w:ascii="Arial" w:hAnsi="Arial" w:cs="Arial"/>
                <w:color w:val="000000"/>
                <w:position w:val="-2"/>
                <w:sz w:val="18"/>
                <w:szCs w:val="18"/>
              </w:rPr>
              <w:t>.</w:t>
            </w:r>
          </w:p>
        </w:tc>
      </w:tr>
      <w:tr w:rsidR="007F6EF8" w:rsidRPr="0030288F" w14:paraId="036606FC" w14:textId="77777777" w:rsidTr="00CA38FA">
        <w:tc>
          <w:tcPr>
            <w:tcW w:w="9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1F3337" w14:textId="77777777" w:rsidR="007F6EF8" w:rsidRPr="0030288F" w:rsidRDefault="007F6EF8" w:rsidP="00CA38FA">
            <w:pPr>
              <w:jc w:val="center"/>
              <w:rPr>
                <w:rFonts w:ascii="Arial" w:hAnsi="Arial" w:cs="Arial"/>
              </w:rPr>
            </w:pPr>
            <w:r w:rsidRPr="0030288F">
              <w:rPr>
                <w:rFonts w:ascii="Arial" w:hAnsi="Arial" w:cs="Arial"/>
                <w:color w:val="000000"/>
                <w:position w:val="-2"/>
                <w:sz w:val="18"/>
                <w:szCs w:val="18"/>
              </w:rPr>
              <w:t>Podizvajalci</w:t>
            </w:r>
          </w:p>
        </w:tc>
        <w:tc>
          <w:tcPr>
            <w:tcW w:w="40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C917B" w14:textId="77777777" w:rsidR="007F6EF8" w:rsidRPr="0030288F" w:rsidRDefault="007F6EF8" w:rsidP="00CA38FA">
            <w:pPr>
              <w:spacing w:before="135" w:after="135"/>
              <w:jc w:val="both"/>
              <w:textAlignment w:val="center"/>
              <w:rPr>
                <w:rFonts w:ascii="Arial" w:hAnsi="Arial" w:cs="Arial"/>
              </w:rPr>
            </w:pPr>
            <w:r w:rsidRPr="0030288F">
              <w:rPr>
                <w:rFonts w:ascii="Arial" w:hAnsi="Arial" w:cs="Arial"/>
                <w:color w:val="000000"/>
                <w:position w:val="-2"/>
                <w:sz w:val="18"/>
                <w:szCs w:val="18"/>
              </w:rPr>
              <w:t>NI POTREBNO izpolnjevati pogoja</w:t>
            </w:r>
            <w:r>
              <w:rPr>
                <w:rFonts w:ascii="Arial" w:hAnsi="Arial" w:cs="Arial"/>
                <w:color w:val="000000"/>
                <w:position w:val="-2"/>
                <w:sz w:val="18"/>
                <w:szCs w:val="18"/>
              </w:rPr>
              <w:t>.</w:t>
            </w:r>
            <w:r w:rsidRPr="0030288F">
              <w:rPr>
                <w:rFonts w:ascii="Arial" w:hAnsi="Arial" w:cs="Arial"/>
                <w:color w:val="000000"/>
                <w:position w:val="-2"/>
                <w:sz w:val="18"/>
                <w:szCs w:val="18"/>
              </w:rPr>
              <w:t> </w:t>
            </w:r>
          </w:p>
        </w:tc>
      </w:tr>
    </w:tbl>
    <w:p w14:paraId="4626D197" w14:textId="77777777" w:rsidR="005815F7" w:rsidRDefault="005815F7"/>
    <w:tbl>
      <w:tblPr>
        <w:tblStyle w:val="NormalTablePHPDOCX"/>
        <w:tblW w:w="2500" w:type="pct"/>
        <w:tblInd w:w="108" w:type="dxa"/>
        <w:tblLook w:val="04A0" w:firstRow="1" w:lastRow="0" w:firstColumn="1" w:lastColumn="0" w:noHBand="0" w:noVBand="1"/>
      </w:tblPr>
      <w:tblGrid>
        <w:gridCol w:w="4504"/>
      </w:tblGrid>
      <w:tr w:rsidR="005815F7" w14:paraId="661C12C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A436239" w14:textId="77777777" w:rsidR="005815F7" w:rsidRPr="00880477" w:rsidRDefault="00712D32">
            <w:pPr>
              <w:rPr>
                <w:b/>
              </w:rPr>
            </w:pPr>
            <w:r w:rsidRPr="00880477">
              <w:rPr>
                <w:rFonts w:ascii="Arial" w:hAnsi="Arial" w:cs="Arial"/>
                <w:b/>
                <w:color w:val="FFFFFF"/>
                <w:position w:val="-2"/>
                <w:sz w:val="18"/>
                <w:szCs w:val="18"/>
              </w:rPr>
              <w:t>Tehnična sposobnost</w:t>
            </w:r>
          </w:p>
        </w:tc>
      </w:tr>
    </w:tbl>
    <w:p w14:paraId="5E092F9D" w14:textId="77777777" w:rsidR="005815F7" w:rsidRDefault="005815F7"/>
    <w:tbl>
      <w:tblPr>
        <w:tblStyle w:val="NormalTablePHPDOCX"/>
        <w:tblW w:w="9300" w:type="dxa"/>
        <w:tblInd w:w="108" w:type="dxa"/>
        <w:tblLook w:val="04A0" w:firstRow="1" w:lastRow="0" w:firstColumn="1" w:lastColumn="0" w:noHBand="0" w:noVBand="1"/>
      </w:tblPr>
      <w:tblGrid>
        <w:gridCol w:w="1860"/>
        <w:gridCol w:w="7440"/>
      </w:tblGrid>
      <w:tr w:rsidR="005815F7" w14:paraId="7FC27E6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747347" w14:textId="77777777" w:rsidR="005815F7" w:rsidRDefault="00712D3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za dobavo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E2E70" w14:textId="5E4D4354" w:rsidR="00CC6E6A" w:rsidRPr="00BE0811" w:rsidRDefault="00BE0811" w:rsidP="00572D1F">
            <w:pPr>
              <w:jc w:val="both"/>
              <w:textAlignment w:val="center"/>
            </w:pPr>
            <w:r w:rsidRPr="00BE0811">
              <w:rPr>
                <w:rFonts w:ascii="Arial" w:hAnsi="Arial" w:cs="Arial"/>
                <w:b/>
                <w:color w:val="000000"/>
                <w:sz w:val="18"/>
                <w:szCs w:val="18"/>
              </w:rPr>
              <w:t>Za sklop 1:</w:t>
            </w:r>
            <w:r w:rsidRPr="00BE0811">
              <w:rPr>
                <w:rFonts w:ascii="Arial" w:hAnsi="Arial" w:cs="Arial"/>
                <w:color w:val="000000"/>
                <w:sz w:val="18"/>
                <w:szCs w:val="18"/>
              </w:rPr>
              <w:t xml:space="preserve"> </w:t>
            </w:r>
            <w:r w:rsidRPr="00BE0811">
              <w:rPr>
                <w:rFonts w:ascii="Arial" w:hAnsi="Arial" w:cs="Arial"/>
                <w:color w:val="000000"/>
                <w:position w:val="-2"/>
                <w:sz w:val="18"/>
                <w:szCs w:val="18"/>
              </w:rPr>
              <w:t>Ponudnik je v zadnjih</w:t>
            </w:r>
            <w:r w:rsidR="00CA38FA">
              <w:rPr>
                <w:rFonts w:ascii="Arial" w:hAnsi="Arial" w:cs="Arial"/>
                <w:color w:val="000000"/>
                <w:position w:val="-2"/>
                <w:sz w:val="18"/>
                <w:szCs w:val="18"/>
              </w:rPr>
              <w:t xml:space="preserve"> štirih</w:t>
            </w:r>
            <w:r w:rsidRPr="00BE0811">
              <w:rPr>
                <w:rFonts w:ascii="Arial" w:hAnsi="Arial" w:cs="Arial"/>
                <w:color w:val="000000"/>
                <w:position w:val="-2"/>
                <w:sz w:val="18"/>
                <w:szCs w:val="18"/>
              </w:rPr>
              <w:t xml:space="preserve"> (</w:t>
            </w:r>
            <w:r w:rsidR="00CA38FA">
              <w:rPr>
                <w:rFonts w:ascii="Arial" w:hAnsi="Arial" w:cs="Arial"/>
                <w:color w:val="000000"/>
                <w:position w:val="-2"/>
                <w:sz w:val="18"/>
                <w:szCs w:val="18"/>
              </w:rPr>
              <w:t>4</w:t>
            </w:r>
            <w:r w:rsidRPr="00BE0811">
              <w:rPr>
                <w:rFonts w:ascii="Arial" w:hAnsi="Arial" w:cs="Arial"/>
                <w:color w:val="000000"/>
                <w:position w:val="-2"/>
                <w:sz w:val="18"/>
                <w:szCs w:val="18"/>
              </w:rPr>
              <w:t>) letih pred objavo</w:t>
            </w:r>
            <w:r w:rsidR="00C066F8">
              <w:rPr>
                <w:rFonts w:ascii="Arial" w:hAnsi="Arial" w:cs="Arial"/>
                <w:color w:val="000000"/>
                <w:position w:val="-2"/>
                <w:sz w:val="18"/>
                <w:szCs w:val="18"/>
              </w:rPr>
              <w:t xml:space="preserve"> tega</w:t>
            </w:r>
            <w:r w:rsidRPr="00BE0811">
              <w:rPr>
                <w:rFonts w:ascii="Arial" w:hAnsi="Arial" w:cs="Arial"/>
                <w:color w:val="000000"/>
                <w:position w:val="-2"/>
                <w:sz w:val="18"/>
                <w:szCs w:val="18"/>
              </w:rPr>
              <w:t xml:space="preserve"> javnega naročila izvedel </w:t>
            </w:r>
            <w:r w:rsidRPr="00BE0811">
              <w:rPr>
                <w:rFonts w:ascii="Arial" w:hAnsi="Arial" w:cs="Arial"/>
                <w:color w:val="000000"/>
                <w:position w:val="-2"/>
                <w:sz w:val="18"/>
                <w:szCs w:val="18"/>
                <w:u w:val="single"/>
              </w:rPr>
              <w:t xml:space="preserve">vsaj </w:t>
            </w:r>
            <w:r w:rsidR="00FA1578">
              <w:rPr>
                <w:rFonts w:ascii="Arial" w:hAnsi="Arial" w:cs="Arial"/>
                <w:color w:val="000000"/>
                <w:position w:val="-2"/>
                <w:sz w:val="18"/>
                <w:szCs w:val="18"/>
                <w:u w:val="single"/>
              </w:rPr>
              <w:t>dve</w:t>
            </w:r>
            <w:r w:rsidRPr="00BE0811">
              <w:rPr>
                <w:rFonts w:ascii="Arial" w:hAnsi="Arial" w:cs="Arial"/>
                <w:color w:val="000000"/>
                <w:position w:val="-2"/>
                <w:sz w:val="18"/>
                <w:szCs w:val="18"/>
                <w:u w:val="single"/>
              </w:rPr>
              <w:t xml:space="preserve"> dobav</w:t>
            </w:r>
            <w:r w:rsidR="00FA1578">
              <w:rPr>
                <w:rFonts w:ascii="Arial" w:hAnsi="Arial" w:cs="Arial"/>
                <w:color w:val="000000"/>
                <w:position w:val="-2"/>
                <w:sz w:val="18"/>
                <w:szCs w:val="18"/>
                <w:u w:val="single"/>
              </w:rPr>
              <w:t>i</w:t>
            </w:r>
            <w:r w:rsidRPr="00BE0811">
              <w:rPr>
                <w:rFonts w:ascii="Arial" w:hAnsi="Arial" w:cs="Arial"/>
                <w:color w:val="000000"/>
                <w:position w:val="-2"/>
                <w:sz w:val="18"/>
                <w:szCs w:val="18"/>
                <w:u w:val="single"/>
              </w:rPr>
              <w:t xml:space="preserve"> in montaž</w:t>
            </w:r>
            <w:r w:rsidR="009D6942">
              <w:rPr>
                <w:rFonts w:ascii="Arial" w:hAnsi="Arial" w:cs="Arial"/>
                <w:color w:val="000000"/>
                <w:position w:val="-2"/>
                <w:sz w:val="18"/>
                <w:szCs w:val="18"/>
                <w:u w:val="single"/>
              </w:rPr>
              <w:t>i</w:t>
            </w:r>
            <w:r w:rsidRPr="00BE0811">
              <w:rPr>
                <w:rFonts w:ascii="Arial" w:hAnsi="Arial" w:cs="Arial"/>
                <w:color w:val="000000"/>
                <w:position w:val="-2"/>
                <w:sz w:val="18"/>
                <w:szCs w:val="18"/>
                <w:u w:val="single"/>
              </w:rPr>
              <w:t xml:space="preserve"> </w:t>
            </w:r>
            <w:r w:rsidR="00717F1F">
              <w:rPr>
                <w:rFonts w:ascii="Arial" w:hAnsi="Arial" w:cs="Arial"/>
                <w:color w:val="000000"/>
                <w:position w:val="-2"/>
                <w:sz w:val="18"/>
                <w:szCs w:val="18"/>
                <w:u w:val="single"/>
              </w:rPr>
              <w:t>isto</w:t>
            </w:r>
            <w:r w:rsidRPr="00BE0811">
              <w:rPr>
                <w:rFonts w:ascii="Arial" w:hAnsi="Arial" w:cs="Arial"/>
                <w:color w:val="000000"/>
                <w:position w:val="-2"/>
                <w:sz w:val="18"/>
                <w:szCs w:val="18"/>
                <w:u w:val="single"/>
              </w:rPr>
              <w:t>vrstne opreme</w:t>
            </w:r>
            <w:r w:rsidR="00EE0747">
              <w:rPr>
                <w:rFonts w:ascii="Arial" w:hAnsi="Arial" w:cs="Arial"/>
                <w:color w:val="000000"/>
                <w:position w:val="-2"/>
                <w:sz w:val="18"/>
                <w:szCs w:val="18"/>
              </w:rPr>
              <w:t>.</w:t>
            </w:r>
            <w:r w:rsidR="00D44F06">
              <w:rPr>
                <w:rFonts w:ascii="Arial" w:hAnsi="Arial" w:cs="Arial"/>
                <w:color w:val="000000"/>
                <w:position w:val="-2"/>
                <w:sz w:val="18"/>
                <w:szCs w:val="18"/>
              </w:rPr>
              <w:t xml:space="preserve"> </w:t>
            </w:r>
            <w:r w:rsidR="00EE0747" w:rsidRPr="009D6942">
              <w:rPr>
                <w:rFonts w:ascii="Arial" w:hAnsi="Arial" w:cs="Arial"/>
                <w:strike/>
                <w:color w:val="FF0000"/>
                <w:position w:val="-2"/>
                <w:sz w:val="18"/>
                <w:szCs w:val="18"/>
              </w:rPr>
              <w:t>Vrednost posamezne reference je bila enaka ali je presegla znesek</w:t>
            </w:r>
            <w:r w:rsidR="00CC6E6A" w:rsidRPr="009D6942">
              <w:rPr>
                <w:rFonts w:ascii="Arial" w:hAnsi="Arial" w:cs="Arial"/>
                <w:strike/>
                <w:color w:val="FF0000"/>
                <w:position w:val="-2"/>
                <w:sz w:val="18"/>
                <w:szCs w:val="18"/>
              </w:rPr>
              <w:t xml:space="preserve"> </w:t>
            </w:r>
            <w:r w:rsidR="00EE0747" w:rsidRPr="009D6942">
              <w:rPr>
                <w:rFonts w:ascii="Arial" w:hAnsi="Arial" w:cs="Arial"/>
                <w:strike/>
                <w:color w:val="FF0000"/>
                <w:position w:val="-2"/>
                <w:sz w:val="18"/>
                <w:szCs w:val="18"/>
              </w:rPr>
              <w:t>7</w:t>
            </w:r>
            <w:r w:rsidRPr="009D6942">
              <w:rPr>
                <w:rFonts w:ascii="Arial" w:hAnsi="Arial" w:cs="Arial"/>
                <w:strike/>
                <w:color w:val="FF0000"/>
                <w:position w:val="-2"/>
                <w:sz w:val="18"/>
                <w:szCs w:val="18"/>
              </w:rPr>
              <w:t>.</w:t>
            </w:r>
            <w:r w:rsidR="00572D1F" w:rsidRPr="009D6942">
              <w:rPr>
                <w:rFonts w:ascii="Arial" w:hAnsi="Arial" w:cs="Arial"/>
                <w:strike/>
                <w:color w:val="FF0000"/>
                <w:position w:val="-2"/>
                <w:sz w:val="18"/>
                <w:szCs w:val="18"/>
              </w:rPr>
              <w:t>0</w:t>
            </w:r>
            <w:r w:rsidR="00D44F06" w:rsidRPr="009D6942">
              <w:rPr>
                <w:rFonts w:ascii="Arial" w:hAnsi="Arial" w:cs="Arial"/>
                <w:strike/>
                <w:color w:val="FF0000"/>
                <w:position w:val="-2"/>
                <w:sz w:val="18"/>
                <w:szCs w:val="18"/>
              </w:rPr>
              <w:t>00</w:t>
            </w:r>
            <w:r w:rsidRPr="009D6942">
              <w:rPr>
                <w:rFonts w:ascii="Arial" w:hAnsi="Arial" w:cs="Arial"/>
                <w:strike/>
                <w:color w:val="FF0000"/>
                <w:position w:val="-2"/>
                <w:sz w:val="18"/>
                <w:szCs w:val="18"/>
              </w:rPr>
              <w:t>,00 EUR brez DDV</w:t>
            </w:r>
            <w:r w:rsidR="00CC6E6A" w:rsidRPr="009D6942">
              <w:rPr>
                <w:strike/>
                <w:color w:val="FF0000"/>
              </w:rPr>
              <w:t>.</w:t>
            </w:r>
          </w:p>
          <w:p w14:paraId="5FFDADED" w14:textId="77777777" w:rsidR="00D44F06" w:rsidRDefault="00D44F06" w:rsidP="00572D1F">
            <w:pPr>
              <w:jc w:val="both"/>
              <w:textAlignment w:val="center"/>
              <w:rPr>
                <w:rFonts w:ascii="Arial" w:hAnsi="Arial" w:cs="Arial"/>
                <w:color w:val="000000"/>
                <w:position w:val="-2"/>
                <w:sz w:val="18"/>
                <w:szCs w:val="18"/>
              </w:rPr>
            </w:pPr>
          </w:p>
          <w:p w14:paraId="01FF4DA0" w14:textId="142B37EE" w:rsidR="00BE0811" w:rsidRPr="00BE0811" w:rsidRDefault="00BE0811" w:rsidP="00572D1F">
            <w:pPr>
              <w:jc w:val="both"/>
              <w:textAlignment w:val="center"/>
              <w:rPr>
                <w:rFonts w:ascii="Arial" w:hAnsi="Arial" w:cs="Arial"/>
                <w:color w:val="000000"/>
                <w:position w:val="-2"/>
                <w:sz w:val="18"/>
                <w:szCs w:val="18"/>
              </w:rPr>
            </w:pPr>
            <w:r w:rsidRPr="00BE0811">
              <w:rPr>
                <w:rFonts w:ascii="Arial" w:hAnsi="Arial" w:cs="Arial"/>
                <w:color w:val="000000"/>
                <w:position w:val="-2"/>
                <w:sz w:val="18"/>
                <w:szCs w:val="18"/>
              </w:rPr>
              <w:t xml:space="preserve">Za </w:t>
            </w:r>
            <w:r w:rsidR="00717F1F">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 naročila</w:t>
            </w:r>
            <w:r w:rsidR="00CC6E6A">
              <w:rPr>
                <w:rFonts w:ascii="Arial" w:hAnsi="Arial" w:cs="Arial"/>
                <w:color w:val="000000"/>
                <w:position w:val="-2"/>
                <w:sz w:val="18"/>
                <w:szCs w:val="18"/>
              </w:rPr>
              <w:t xml:space="preserve"> za sklop 1</w:t>
            </w:r>
            <w:r w:rsidRPr="00BE0811">
              <w:rPr>
                <w:rFonts w:ascii="Arial" w:hAnsi="Arial" w:cs="Arial"/>
                <w:color w:val="000000"/>
                <w:position w:val="-2"/>
                <w:sz w:val="18"/>
                <w:szCs w:val="18"/>
              </w:rPr>
              <w:t>.</w:t>
            </w:r>
          </w:p>
          <w:p w14:paraId="64A83E35" w14:textId="77777777" w:rsidR="00CC6E6A" w:rsidRDefault="00CC6E6A" w:rsidP="00572D1F">
            <w:pPr>
              <w:jc w:val="both"/>
              <w:textAlignment w:val="center"/>
              <w:rPr>
                <w:rFonts w:ascii="Arial" w:hAnsi="Arial" w:cs="Arial"/>
                <w:b/>
                <w:color w:val="000000"/>
                <w:sz w:val="18"/>
                <w:szCs w:val="18"/>
              </w:rPr>
            </w:pPr>
          </w:p>
          <w:p w14:paraId="08F9EFCC" w14:textId="715F3AED" w:rsidR="00CC6E6A" w:rsidRDefault="00CC6E6A" w:rsidP="00572D1F">
            <w:pPr>
              <w:jc w:val="both"/>
              <w:textAlignment w:val="center"/>
              <w:rPr>
                <w:rFonts w:ascii="Arial" w:hAnsi="Arial" w:cs="Arial"/>
                <w:color w:val="000000"/>
                <w:position w:val="-2"/>
                <w:sz w:val="18"/>
                <w:szCs w:val="18"/>
              </w:rPr>
            </w:pPr>
            <w:r w:rsidRPr="00BE0811">
              <w:rPr>
                <w:rFonts w:ascii="Arial" w:hAnsi="Arial" w:cs="Arial"/>
                <w:b/>
                <w:color w:val="000000"/>
                <w:sz w:val="18"/>
                <w:szCs w:val="18"/>
              </w:rPr>
              <w:t xml:space="preserve">Za sklop </w:t>
            </w:r>
            <w:r>
              <w:rPr>
                <w:rFonts w:ascii="Arial" w:hAnsi="Arial" w:cs="Arial"/>
                <w:b/>
                <w:color w:val="000000"/>
                <w:sz w:val="18"/>
                <w:szCs w:val="18"/>
              </w:rPr>
              <w:t>2</w:t>
            </w:r>
            <w:r w:rsidRPr="00BE0811">
              <w:rPr>
                <w:rFonts w:ascii="Arial" w:hAnsi="Arial" w:cs="Arial"/>
                <w:b/>
                <w:color w:val="000000"/>
                <w:sz w:val="18"/>
                <w:szCs w:val="18"/>
              </w:rPr>
              <w:t>:</w:t>
            </w:r>
            <w:r w:rsidRPr="00BE0811">
              <w:rPr>
                <w:rFonts w:ascii="Arial" w:hAnsi="Arial" w:cs="Arial"/>
                <w:color w:val="000000"/>
                <w:sz w:val="18"/>
                <w:szCs w:val="18"/>
              </w:rPr>
              <w:t xml:space="preserve"> </w:t>
            </w:r>
            <w:r w:rsidRPr="00BE0811">
              <w:rPr>
                <w:rFonts w:ascii="Arial" w:hAnsi="Arial" w:cs="Arial"/>
                <w:color w:val="000000"/>
                <w:position w:val="-2"/>
                <w:sz w:val="18"/>
                <w:szCs w:val="18"/>
              </w:rPr>
              <w:t xml:space="preserve">Ponudnik je v zadnjih </w:t>
            </w:r>
            <w:r w:rsidR="00FA1578">
              <w:rPr>
                <w:rFonts w:ascii="Arial" w:hAnsi="Arial" w:cs="Arial"/>
                <w:color w:val="000000"/>
                <w:position w:val="-2"/>
                <w:sz w:val="18"/>
                <w:szCs w:val="18"/>
              </w:rPr>
              <w:t>petih</w:t>
            </w:r>
            <w:r w:rsidRPr="00BE0811">
              <w:rPr>
                <w:rFonts w:ascii="Arial" w:hAnsi="Arial" w:cs="Arial"/>
                <w:color w:val="000000"/>
                <w:position w:val="-2"/>
                <w:sz w:val="18"/>
                <w:szCs w:val="18"/>
              </w:rPr>
              <w:t xml:space="preserve"> (</w:t>
            </w:r>
            <w:r w:rsidR="00FA1578">
              <w:rPr>
                <w:rFonts w:ascii="Arial" w:hAnsi="Arial" w:cs="Arial"/>
                <w:color w:val="000000"/>
                <w:position w:val="-2"/>
                <w:sz w:val="18"/>
                <w:szCs w:val="18"/>
              </w:rPr>
              <w:t>5</w:t>
            </w:r>
            <w:r w:rsidRPr="00BE0811">
              <w:rPr>
                <w:rFonts w:ascii="Arial" w:hAnsi="Arial" w:cs="Arial"/>
                <w:color w:val="000000"/>
                <w:position w:val="-2"/>
                <w:sz w:val="18"/>
                <w:szCs w:val="18"/>
              </w:rPr>
              <w:t>) letih pred objavo</w:t>
            </w:r>
            <w:r>
              <w:rPr>
                <w:rFonts w:ascii="Arial" w:hAnsi="Arial" w:cs="Arial"/>
                <w:color w:val="000000"/>
                <w:position w:val="-2"/>
                <w:sz w:val="18"/>
                <w:szCs w:val="18"/>
              </w:rPr>
              <w:t xml:space="preserve"> tega</w:t>
            </w:r>
            <w:r w:rsidRPr="00BE0811">
              <w:rPr>
                <w:rFonts w:ascii="Arial" w:hAnsi="Arial" w:cs="Arial"/>
                <w:color w:val="000000"/>
                <w:position w:val="-2"/>
                <w:sz w:val="18"/>
                <w:szCs w:val="18"/>
              </w:rPr>
              <w:t xml:space="preserve"> javnega naročila izvedel </w:t>
            </w:r>
            <w:r w:rsidRPr="00BE0811">
              <w:rPr>
                <w:rFonts w:ascii="Arial" w:hAnsi="Arial" w:cs="Arial"/>
                <w:color w:val="000000"/>
                <w:position w:val="-2"/>
                <w:sz w:val="18"/>
                <w:szCs w:val="18"/>
                <w:u w:val="single"/>
              </w:rPr>
              <w:t xml:space="preserve">vsaj dve dobavi in montaži </w:t>
            </w:r>
            <w:r>
              <w:rPr>
                <w:rFonts w:ascii="Arial" w:hAnsi="Arial" w:cs="Arial"/>
                <w:color w:val="000000"/>
                <w:position w:val="-2"/>
                <w:sz w:val="18"/>
                <w:szCs w:val="18"/>
                <w:u w:val="single"/>
              </w:rPr>
              <w:t>isto</w:t>
            </w:r>
            <w:r w:rsidRPr="00BE0811">
              <w:rPr>
                <w:rFonts w:ascii="Arial" w:hAnsi="Arial" w:cs="Arial"/>
                <w:color w:val="000000"/>
                <w:position w:val="-2"/>
                <w:sz w:val="18"/>
                <w:szCs w:val="18"/>
                <w:u w:val="single"/>
              </w:rPr>
              <w:t>vrstne opreme</w:t>
            </w:r>
            <w:r>
              <w:rPr>
                <w:rFonts w:ascii="Arial" w:hAnsi="Arial" w:cs="Arial"/>
                <w:color w:val="000000"/>
                <w:position w:val="-2"/>
                <w:sz w:val="18"/>
                <w:szCs w:val="18"/>
              </w:rPr>
              <w:t>.</w:t>
            </w:r>
            <w:r w:rsidR="00D44F06">
              <w:rPr>
                <w:rFonts w:ascii="Arial" w:hAnsi="Arial" w:cs="Arial"/>
                <w:color w:val="000000"/>
                <w:position w:val="-2"/>
                <w:sz w:val="18"/>
                <w:szCs w:val="18"/>
              </w:rPr>
              <w:t xml:space="preserve"> </w:t>
            </w:r>
            <w:r>
              <w:rPr>
                <w:rFonts w:ascii="Arial" w:hAnsi="Arial" w:cs="Arial"/>
                <w:color w:val="000000"/>
                <w:position w:val="-2"/>
                <w:sz w:val="18"/>
                <w:szCs w:val="18"/>
              </w:rPr>
              <w:t xml:space="preserve">Vrednost posamezne reference </w:t>
            </w:r>
            <w:r w:rsidRPr="00EE0747">
              <w:rPr>
                <w:rFonts w:ascii="Arial" w:hAnsi="Arial" w:cs="Arial"/>
                <w:color w:val="000000"/>
                <w:position w:val="-2"/>
                <w:sz w:val="18"/>
                <w:szCs w:val="18"/>
              </w:rPr>
              <w:t>je bila enaka ali je presegla znesek</w:t>
            </w:r>
            <w:r>
              <w:rPr>
                <w:rFonts w:ascii="Arial" w:hAnsi="Arial" w:cs="Arial"/>
                <w:color w:val="000000"/>
                <w:position w:val="-2"/>
                <w:sz w:val="18"/>
                <w:szCs w:val="18"/>
              </w:rPr>
              <w:t xml:space="preserve"> </w:t>
            </w:r>
            <w:r w:rsidR="00FA1578">
              <w:rPr>
                <w:rFonts w:ascii="Arial" w:hAnsi="Arial" w:cs="Arial"/>
                <w:color w:val="000000"/>
                <w:position w:val="-2"/>
                <w:sz w:val="18"/>
                <w:szCs w:val="18"/>
              </w:rPr>
              <w:t>20</w:t>
            </w:r>
            <w:r w:rsidRPr="00572D1F">
              <w:rPr>
                <w:rFonts w:ascii="Arial" w:hAnsi="Arial" w:cs="Arial"/>
                <w:color w:val="000000"/>
                <w:position w:val="-2"/>
                <w:sz w:val="18"/>
                <w:szCs w:val="18"/>
              </w:rPr>
              <w:t>.</w:t>
            </w:r>
            <w:r w:rsidR="00572D1F">
              <w:rPr>
                <w:rFonts w:ascii="Arial" w:hAnsi="Arial" w:cs="Arial"/>
                <w:color w:val="000000"/>
                <w:position w:val="-2"/>
                <w:sz w:val="18"/>
                <w:szCs w:val="18"/>
              </w:rPr>
              <w:t>0</w:t>
            </w:r>
            <w:r w:rsidR="00D44F06" w:rsidRPr="00572D1F">
              <w:rPr>
                <w:rFonts w:ascii="Arial" w:hAnsi="Arial" w:cs="Arial"/>
                <w:color w:val="000000"/>
                <w:position w:val="-2"/>
                <w:sz w:val="18"/>
                <w:szCs w:val="18"/>
              </w:rPr>
              <w:t>00</w:t>
            </w:r>
            <w:r w:rsidRPr="00572D1F">
              <w:rPr>
                <w:rFonts w:ascii="Arial" w:hAnsi="Arial" w:cs="Arial"/>
                <w:color w:val="000000"/>
                <w:position w:val="-2"/>
                <w:sz w:val="18"/>
                <w:szCs w:val="18"/>
              </w:rPr>
              <w:t>,00 EUR brez DDV.</w:t>
            </w:r>
          </w:p>
          <w:p w14:paraId="63178B20" w14:textId="77777777" w:rsidR="00D44F06" w:rsidRDefault="00D44F06" w:rsidP="00572D1F">
            <w:pPr>
              <w:jc w:val="both"/>
              <w:textAlignment w:val="center"/>
              <w:rPr>
                <w:rFonts w:ascii="Arial" w:hAnsi="Arial" w:cs="Arial"/>
                <w:color w:val="000000"/>
                <w:position w:val="-2"/>
                <w:sz w:val="18"/>
                <w:szCs w:val="18"/>
              </w:rPr>
            </w:pPr>
          </w:p>
          <w:p w14:paraId="238AB8DB" w14:textId="77711AFB" w:rsidR="00CC6E6A" w:rsidRPr="00BE0811" w:rsidRDefault="00CC6E6A" w:rsidP="00572D1F">
            <w:pPr>
              <w:jc w:val="both"/>
              <w:textAlignment w:val="center"/>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 xml:space="preserve">vrstno opremo se šteje vsaka oprema, ki funkcionalno služi enakemu namenu kot oprema, ki je predmet naročila </w:t>
            </w:r>
            <w:r>
              <w:rPr>
                <w:rFonts w:ascii="Arial" w:hAnsi="Arial" w:cs="Arial"/>
                <w:color w:val="000000"/>
                <w:position w:val="-2"/>
                <w:sz w:val="18"/>
                <w:szCs w:val="18"/>
              </w:rPr>
              <w:t>za sklop 2</w:t>
            </w:r>
            <w:r w:rsidRPr="00BE0811">
              <w:rPr>
                <w:rFonts w:ascii="Arial" w:hAnsi="Arial" w:cs="Arial"/>
                <w:color w:val="000000"/>
                <w:position w:val="-2"/>
                <w:sz w:val="18"/>
                <w:szCs w:val="18"/>
              </w:rPr>
              <w:t>.</w:t>
            </w:r>
          </w:p>
          <w:p w14:paraId="49250006" w14:textId="77777777" w:rsidR="00CC6E6A" w:rsidRDefault="00CC6E6A" w:rsidP="00572D1F">
            <w:pPr>
              <w:jc w:val="both"/>
              <w:textAlignment w:val="center"/>
              <w:rPr>
                <w:rFonts w:ascii="Arial" w:hAnsi="Arial" w:cs="Arial"/>
                <w:b/>
                <w:color w:val="000000"/>
                <w:sz w:val="18"/>
                <w:szCs w:val="18"/>
              </w:rPr>
            </w:pPr>
          </w:p>
          <w:p w14:paraId="42F57AC0" w14:textId="4FF59A7B" w:rsidR="00CC6E6A" w:rsidRPr="00572D1F" w:rsidRDefault="00CC6E6A" w:rsidP="00572D1F">
            <w:pPr>
              <w:jc w:val="both"/>
              <w:textAlignment w:val="center"/>
              <w:rPr>
                <w:rFonts w:ascii="Arial" w:hAnsi="Arial" w:cs="Arial"/>
                <w:color w:val="000000"/>
                <w:position w:val="-2"/>
                <w:sz w:val="18"/>
                <w:szCs w:val="18"/>
              </w:rPr>
            </w:pPr>
            <w:r w:rsidRPr="00BE0811">
              <w:rPr>
                <w:rFonts w:ascii="Arial" w:hAnsi="Arial" w:cs="Arial"/>
                <w:b/>
                <w:color w:val="000000"/>
                <w:sz w:val="18"/>
                <w:szCs w:val="18"/>
              </w:rPr>
              <w:t xml:space="preserve">Za sklop </w:t>
            </w:r>
            <w:r>
              <w:rPr>
                <w:rFonts w:ascii="Arial" w:hAnsi="Arial" w:cs="Arial"/>
                <w:b/>
                <w:color w:val="000000"/>
                <w:sz w:val="18"/>
                <w:szCs w:val="18"/>
              </w:rPr>
              <w:t>3</w:t>
            </w:r>
            <w:r w:rsidRPr="00BE0811">
              <w:rPr>
                <w:rFonts w:ascii="Arial" w:hAnsi="Arial" w:cs="Arial"/>
                <w:b/>
                <w:color w:val="000000"/>
                <w:sz w:val="18"/>
                <w:szCs w:val="18"/>
              </w:rPr>
              <w:t>:</w:t>
            </w:r>
            <w:r w:rsidRPr="00BE0811">
              <w:rPr>
                <w:rFonts w:ascii="Arial" w:hAnsi="Arial" w:cs="Arial"/>
                <w:color w:val="000000"/>
                <w:sz w:val="18"/>
                <w:szCs w:val="18"/>
              </w:rPr>
              <w:t xml:space="preserve"> </w:t>
            </w:r>
            <w:r w:rsidRPr="00BE0811">
              <w:rPr>
                <w:rFonts w:ascii="Arial" w:hAnsi="Arial" w:cs="Arial"/>
                <w:color w:val="000000"/>
                <w:position w:val="-2"/>
                <w:sz w:val="18"/>
                <w:szCs w:val="18"/>
              </w:rPr>
              <w:t xml:space="preserve">Ponudnik je v zadnjih </w:t>
            </w:r>
            <w:r w:rsidR="00CA38FA">
              <w:rPr>
                <w:rFonts w:ascii="Arial" w:hAnsi="Arial" w:cs="Arial"/>
                <w:color w:val="000000"/>
                <w:position w:val="-2"/>
                <w:sz w:val="18"/>
                <w:szCs w:val="18"/>
              </w:rPr>
              <w:t>petih</w:t>
            </w:r>
            <w:r w:rsidR="00CA38FA" w:rsidRPr="00BE0811">
              <w:rPr>
                <w:rFonts w:ascii="Arial" w:hAnsi="Arial" w:cs="Arial"/>
                <w:color w:val="000000"/>
                <w:position w:val="-2"/>
                <w:sz w:val="18"/>
                <w:szCs w:val="18"/>
              </w:rPr>
              <w:t xml:space="preserve"> (</w:t>
            </w:r>
            <w:r w:rsidR="00CA38FA">
              <w:rPr>
                <w:rFonts w:ascii="Arial" w:hAnsi="Arial" w:cs="Arial"/>
                <w:color w:val="000000"/>
                <w:position w:val="-2"/>
                <w:sz w:val="18"/>
                <w:szCs w:val="18"/>
              </w:rPr>
              <w:t>5</w:t>
            </w:r>
            <w:r w:rsidR="00CA38FA" w:rsidRPr="00BE0811">
              <w:rPr>
                <w:rFonts w:ascii="Arial" w:hAnsi="Arial" w:cs="Arial"/>
                <w:color w:val="000000"/>
                <w:position w:val="-2"/>
                <w:sz w:val="18"/>
                <w:szCs w:val="18"/>
              </w:rPr>
              <w:t>) letih</w:t>
            </w:r>
            <w:r w:rsidRPr="00BE0811">
              <w:rPr>
                <w:rFonts w:ascii="Arial" w:hAnsi="Arial" w:cs="Arial"/>
                <w:color w:val="000000"/>
                <w:position w:val="-2"/>
                <w:sz w:val="18"/>
                <w:szCs w:val="18"/>
              </w:rPr>
              <w:t xml:space="preserve"> pred objavo</w:t>
            </w:r>
            <w:r>
              <w:rPr>
                <w:rFonts w:ascii="Arial" w:hAnsi="Arial" w:cs="Arial"/>
                <w:color w:val="000000"/>
                <w:position w:val="-2"/>
                <w:sz w:val="18"/>
                <w:szCs w:val="18"/>
              </w:rPr>
              <w:t xml:space="preserve"> tega</w:t>
            </w:r>
            <w:r w:rsidRPr="00BE0811">
              <w:rPr>
                <w:rFonts w:ascii="Arial" w:hAnsi="Arial" w:cs="Arial"/>
                <w:color w:val="000000"/>
                <w:position w:val="-2"/>
                <w:sz w:val="18"/>
                <w:szCs w:val="18"/>
              </w:rPr>
              <w:t xml:space="preserve"> javnega naročila izvedel </w:t>
            </w:r>
            <w:r w:rsidRPr="00FA1578">
              <w:rPr>
                <w:rFonts w:ascii="Arial" w:hAnsi="Arial" w:cs="Arial"/>
                <w:color w:val="000000"/>
                <w:position w:val="-2"/>
                <w:sz w:val="18"/>
                <w:szCs w:val="18"/>
                <w:u w:val="single"/>
              </w:rPr>
              <w:t xml:space="preserve">vsaj </w:t>
            </w:r>
            <w:r w:rsidR="00CA38FA">
              <w:rPr>
                <w:rFonts w:ascii="Arial" w:hAnsi="Arial" w:cs="Arial"/>
                <w:color w:val="000000"/>
                <w:position w:val="-2"/>
                <w:sz w:val="18"/>
                <w:szCs w:val="18"/>
                <w:u w:val="single"/>
              </w:rPr>
              <w:t>dve</w:t>
            </w:r>
            <w:r w:rsidR="00CE367E" w:rsidRPr="00FA1578">
              <w:rPr>
                <w:rFonts w:ascii="Arial" w:hAnsi="Arial" w:cs="Arial"/>
                <w:color w:val="000000"/>
                <w:position w:val="-2"/>
                <w:sz w:val="18"/>
                <w:szCs w:val="18"/>
                <w:u w:val="single"/>
              </w:rPr>
              <w:t xml:space="preserve"> dobav</w:t>
            </w:r>
            <w:r w:rsidR="00CA38FA">
              <w:rPr>
                <w:rFonts w:ascii="Arial" w:hAnsi="Arial" w:cs="Arial"/>
                <w:color w:val="000000"/>
                <w:position w:val="-2"/>
                <w:sz w:val="18"/>
                <w:szCs w:val="18"/>
                <w:u w:val="single"/>
              </w:rPr>
              <w:t>i</w:t>
            </w:r>
            <w:r w:rsidR="00CE367E" w:rsidRPr="00FA1578">
              <w:rPr>
                <w:rFonts w:ascii="Arial" w:hAnsi="Arial" w:cs="Arial"/>
                <w:color w:val="000000"/>
                <w:position w:val="-2"/>
                <w:sz w:val="18"/>
                <w:szCs w:val="18"/>
                <w:u w:val="single"/>
              </w:rPr>
              <w:t xml:space="preserve"> </w:t>
            </w:r>
            <w:r w:rsidRPr="00FA1578">
              <w:rPr>
                <w:rFonts w:ascii="Arial" w:hAnsi="Arial" w:cs="Arial"/>
                <w:color w:val="000000"/>
                <w:position w:val="-2"/>
                <w:sz w:val="18"/>
                <w:szCs w:val="18"/>
                <w:u w:val="single"/>
              </w:rPr>
              <w:t xml:space="preserve">in </w:t>
            </w:r>
            <w:r w:rsidR="00CE367E" w:rsidRPr="00FA1578">
              <w:rPr>
                <w:rFonts w:ascii="Arial" w:hAnsi="Arial" w:cs="Arial"/>
                <w:color w:val="000000"/>
                <w:position w:val="-2"/>
                <w:sz w:val="18"/>
                <w:szCs w:val="18"/>
                <w:u w:val="single"/>
              </w:rPr>
              <w:t xml:space="preserve">montažo </w:t>
            </w:r>
            <w:r w:rsidRPr="00FA1578">
              <w:rPr>
                <w:rFonts w:ascii="Arial" w:hAnsi="Arial" w:cs="Arial"/>
                <w:color w:val="000000"/>
                <w:position w:val="-2"/>
                <w:sz w:val="18"/>
                <w:szCs w:val="18"/>
                <w:u w:val="single"/>
              </w:rPr>
              <w:t>istovrstne opreme</w:t>
            </w:r>
            <w:r>
              <w:rPr>
                <w:rFonts w:ascii="Arial" w:hAnsi="Arial" w:cs="Arial"/>
                <w:color w:val="000000"/>
                <w:position w:val="-2"/>
                <w:sz w:val="18"/>
                <w:szCs w:val="18"/>
              </w:rPr>
              <w:t>.</w:t>
            </w:r>
            <w:r w:rsidR="00D44F06">
              <w:rPr>
                <w:rFonts w:ascii="Arial" w:hAnsi="Arial" w:cs="Arial"/>
                <w:color w:val="000000"/>
                <w:position w:val="-2"/>
                <w:sz w:val="18"/>
                <w:szCs w:val="18"/>
              </w:rPr>
              <w:t xml:space="preserve"> </w:t>
            </w:r>
            <w:r>
              <w:rPr>
                <w:rFonts w:ascii="Arial" w:hAnsi="Arial" w:cs="Arial"/>
                <w:color w:val="000000"/>
                <w:position w:val="-2"/>
                <w:sz w:val="18"/>
                <w:szCs w:val="18"/>
              </w:rPr>
              <w:t xml:space="preserve">Vrednost posamezne reference </w:t>
            </w:r>
            <w:r w:rsidRPr="00EE0747">
              <w:rPr>
                <w:rFonts w:ascii="Arial" w:hAnsi="Arial" w:cs="Arial"/>
                <w:color w:val="000000"/>
                <w:position w:val="-2"/>
                <w:sz w:val="18"/>
                <w:szCs w:val="18"/>
              </w:rPr>
              <w:t>je bila enaka ali je presegla znesek</w:t>
            </w:r>
            <w:r>
              <w:rPr>
                <w:rFonts w:ascii="Arial" w:hAnsi="Arial" w:cs="Arial"/>
                <w:color w:val="000000"/>
                <w:position w:val="-2"/>
                <w:sz w:val="18"/>
                <w:szCs w:val="18"/>
              </w:rPr>
              <w:t xml:space="preserve"> </w:t>
            </w:r>
            <w:r w:rsidR="00CA38FA">
              <w:rPr>
                <w:rFonts w:ascii="Arial" w:hAnsi="Arial" w:cs="Arial"/>
                <w:color w:val="000000"/>
                <w:position w:val="-2"/>
                <w:sz w:val="18"/>
                <w:szCs w:val="18"/>
              </w:rPr>
              <w:t>20</w:t>
            </w:r>
            <w:r w:rsidRPr="00572D1F">
              <w:rPr>
                <w:rFonts w:ascii="Arial" w:hAnsi="Arial" w:cs="Arial"/>
                <w:color w:val="000000"/>
                <w:position w:val="-2"/>
                <w:sz w:val="18"/>
                <w:szCs w:val="18"/>
              </w:rPr>
              <w:t>.000,00 EUR brez DDV</w:t>
            </w:r>
            <w:r>
              <w:rPr>
                <w:rFonts w:ascii="Arial" w:hAnsi="Arial" w:cs="Arial"/>
                <w:color w:val="000000"/>
                <w:position w:val="-2"/>
                <w:sz w:val="18"/>
                <w:szCs w:val="18"/>
              </w:rPr>
              <w:t>.</w:t>
            </w:r>
          </w:p>
          <w:p w14:paraId="194138EC" w14:textId="77777777" w:rsidR="00D44F06" w:rsidRDefault="00D44F06" w:rsidP="00572D1F">
            <w:pPr>
              <w:jc w:val="both"/>
              <w:textAlignment w:val="center"/>
              <w:rPr>
                <w:rFonts w:ascii="Arial" w:hAnsi="Arial" w:cs="Arial"/>
                <w:color w:val="000000"/>
                <w:position w:val="-2"/>
                <w:sz w:val="18"/>
                <w:szCs w:val="18"/>
              </w:rPr>
            </w:pPr>
          </w:p>
          <w:p w14:paraId="7152A96F" w14:textId="5E72DD48" w:rsidR="00CC6E6A" w:rsidRPr="00BE0811" w:rsidRDefault="00CC6E6A" w:rsidP="00572D1F">
            <w:pPr>
              <w:jc w:val="both"/>
              <w:textAlignment w:val="center"/>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 xml:space="preserve">vrstno opremo se šteje vsaka oprema, ki funkcionalno služi enakemu namenu kot oprema, ki je predmet naročila </w:t>
            </w:r>
            <w:r>
              <w:rPr>
                <w:rFonts w:ascii="Arial" w:hAnsi="Arial" w:cs="Arial"/>
                <w:color w:val="000000"/>
                <w:position w:val="-2"/>
                <w:sz w:val="18"/>
                <w:szCs w:val="18"/>
              </w:rPr>
              <w:t>za sklop 3</w:t>
            </w:r>
            <w:r w:rsidRPr="00BE0811">
              <w:rPr>
                <w:rFonts w:ascii="Arial" w:hAnsi="Arial" w:cs="Arial"/>
                <w:color w:val="000000"/>
                <w:position w:val="-2"/>
                <w:sz w:val="18"/>
                <w:szCs w:val="18"/>
              </w:rPr>
              <w:t>.</w:t>
            </w:r>
          </w:p>
          <w:p w14:paraId="21060422" w14:textId="77777777" w:rsidR="00D44F06" w:rsidRDefault="00D44F06" w:rsidP="00572D1F">
            <w:pPr>
              <w:jc w:val="both"/>
              <w:textAlignment w:val="center"/>
              <w:rPr>
                <w:rFonts w:ascii="Arial" w:hAnsi="Arial" w:cs="Arial"/>
                <w:b/>
                <w:color w:val="000000"/>
                <w:sz w:val="18"/>
                <w:szCs w:val="18"/>
              </w:rPr>
            </w:pPr>
          </w:p>
          <w:p w14:paraId="64094C5F" w14:textId="0F14844C" w:rsidR="00CC6E6A" w:rsidRPr="00572D1F" w:rsidRDefault="00CC6E6A" w:rsidP="00572D1F">
            <w:pPr>
              <w:jc w:val="both"/>
              <w:textAlignment w:val="center"/>
              <w:rPr>
                <w:rFonts w:ascii="Arial" w:hAnsi="Arial" w:cs="Arial"/>
                <w:color w:val="000000"/>
                <w:position w:val="-2"/>
                <w:sz w:val="18"/>
                <w:szCs w:val="18"/>
              </w:rPr>
            </w:pPr>
            <w:r>
              <w:rPr>
                <w:rFonts w:ascii="Arial" w:hAnsi="Arial" w:cs="Arial"/>
                <w:b/>
                <w:color w:val="000000"/>
                <w:sz w:val="18"/>
                <w:szCs w:val="18"/>
              </w:rPr>
              <w:t xml:space="preserve">Za sklop </w:t>
            </w:r>
            <w:r w:rsidRPr="00BE0811">
              <w:rPr>
                <w:rFonts w:ascii="Arial" w:hAnsi="Arial" w:cs="Arial"/>
                <w:b/>
                <w:color w:val="000000"/>
                <w:sz w:val="18"/>
                <w:szCs w:val="18"/>
              </w:rPr>
              <w:t>4:</w:t>
            </w:r>
            <w:r w:rsidRPr="00BE0811">
              <w:rPr>
                <w:rFonts w:ascii="Arial" w:hAnsi="Arial" w:cs="Arial"/>
                <w:color w:val="000000"/>
                <w:sz w:val="18"/>
                <w:szCs w:val="18"/>
              </w:rPr>
              <w:t xml:space="preserve"> </w:t>
            </w:r>
            <w:r w:rsidRPr="00BE0811">
              <w:rPr>
                <w:rFonts w:ascii="Arial" w:hAnsi="Arial" w:cs="Arial"/>
                <w:color w:val="000000"/>
                <w:position w:val="-2"/>
                <w:sz w:val="18"/>
                <w:szCs w:val="18"/>
              </w:rPr>
              <w:t xml:space="preserve">Ponudnik je v zadnjih </w:t>
            </w:r>
            <w:r w:rsidR="00F738EC">
              <w:rPr>
                <w:rFonts w:ascii="Arial" w:hAnsi="Arial" w:cs="Arial"/>
                <w:color w:val="000000"/>
                <w:position w:val="-2"/>
                <w:sz w:val="18"/>
                <w:szCs w:val="18"/>
              </w:rPr>
              <w:t>desetih</w:t>
            </w:r>
            <w:r w:rsidR="00F738EC" w:rsidRPr="00BE0811">
              <w:rPr>
                <w:rFonts w:ascii="Arial" w:hAnsi="Arial" w:cs="Arial"/>
                <w:color w:val="000000"/>
                <w:position w:val="-2"/>
                <w:sz w:val="18"/>
                <w:szCs w:val="18"/>
              </w:rPr>
              <w:t xml:space="preserve"> (</w:t>
            </w:r>
            <w:r w:rsidR="00F738EC">
              <w:rPr>
                <w:rFonts w:ascii="Arial" w:hAnsi="Arial" w:cs="Arial"/>
                <w:color w:val="000000"/>
                <w:position w:val="-2"/>
                <w:sz w:val="18"/>
                <w:szCs w:val="18"/>
              </w:rPr>
              <w:t>10</w:t>
            </w:r>
            <w:r w:rsidR="00F738EC" w:rsidRPr="00BE0811">
              <w:rPr>
                <w:rFonts w:ascii="Arial" w:hAnsi="Arial" w:cs="Arial"/>
                <w:color w:val="000000"/>
                <w:position w:val="-2"/>
                <w:sz w:val="18"/>
                <w:szCs w:val="18"/>
              </w:rPr>
              <w:t>) letih pred objavo javnega naročila izvedel</w:t>
            </w:r>
            <w:r w:rsidR="00F738EC">
              <w:rPr>
                <w:rFonts w:ascii="Arial" w:hAnsi="Arial" w:cs="Arial"/>
                <w:color w:val="000000"/>
                <w:position w:val="-2"/>
                <w:sz w:val="18"/>
                <w:szCs w:val="18"/>
                <w:u w:val="single"/>
              </w:rPr>
              <w:t xml:space="preserve"> eno</w:t>
            </w:r>
            <w:r w:rsidR="00F738EC" w:rsidRPr="00BE0811">
              <w:rPr>
                <w:rFonts w:ascii="Arial" w:hAnsi="Arial" w:cs="Arial"/>
                <w:color w:val="000000"/>
                <w:position w:val="-2"/>
                <w:sz w:val="18"/>
                <w:szCs w:val="18"/>
                <w:u w:val="single"/>
              </w:rPr>
              <w:t xml:space="preserve"> dobav</w:t>
            </w:r>
            <w:r w:rsidR="00F738EC">
              <w:rPr>
                <w:rFonts w:ascii="Arial" w:hAnsi="Arial" w:cs="Arial"/>
                <w:color w:val="000000"/>
                <w:position w:val="-2"/>
                <w:sz w:val="18"/>
                <w:szCs w:val="18"/>
                <w:u w:val="single"/>
              </w:rPr>
              <w:t xml:space="preserve">o </w:t>
            </w:r>
            <w:r w:rsidR="00F738EC" w:rsidRPr="00BE0811">
              <w:rPr>
                <w:rFonts w:ascii="Arial" w:hAnsi="Arial" w:cs="Arial"/>
                <w:color w:val="000000"/>
                <w:position w:val="-2"/>
                <w:sz w:val="18"/>
                <w:szCs w:val="18"/>
                <w:u w:val="single"/>
              </w:rPr>
              <w:t>in</w:t>
            </w:r>
            <w:r w:rsidR="00F738EC">
              <w:rPr>
                <w:rFonts w:ascii="Arial" w:hAnsi="Arial" w:cs="Arial"/>
                <w:color w:val="000000"/>
                <w:position w:val="-2"/>
                <w:sz w:val="18"/>
                <w:szCs w:val="18"/>
                <w:u w:val="single"/>
              </w:rPr>
              <w:t xml:space="preserve"> </w:t>
            </w:r>
            <w:r w:rsidR="00F738EC" w:rsidRPr="00BE0811">
              <w:rPr>
                <w:rFonts w:ascii="Arial" w:hAnsi="Arial" w:cs="Arial"/>
                <w:color w:val="000000"/>
                <w:position w:val="-2"/>
                <w:sz w:val="18"/>
                <w:szCs w:val="18"/>
                <w:u w:val="single"/>
              </w:rPr>
              <w:t>montaž</w:t>
            </w:r>
            <w:r w:rsidR="00F738EC">
              <w:rPr>
                <w:rFonts w:ascii="Arial" w:hAnsi="Arial" w:cs="Arial"/>
                <w:color w:val="000000"/>
                <w:position w:val="-2"/>
                <w:sz w:val="18"/>
                <w:szCs w:val="18"/>
                <w:u w:val="single"/>
              </w:rPr>
              <w:t>o</w:t>
            </w:r>
            <w:r w:rsidR="00F738EC" w:rsidRPr="00F738EC">
              <w:rPr>
                <w:rFonts w:ascii="Arial" w:hAnsi="Arial" w:cs="Arial"/>
                <w:color w:val="000000"/>
                <w:position w:val="-2"/>
                <w:sz w:val="18"/>
                <w:szCs w:val="18"/>
                <w:u w:val="single"/>
              </w:rPr>
              <w:t xml:space="preserve"> laboratorijskih aparatov za testiranje vlakninskih materialov</w:t>
            </w:r>
            <w:r>
              <w:rPr>
                <w:rFonts w:ascii="Arial" w:hAnsi="Arial" w:cs="Arial"/>
                <w:color w:val="000000"/>
                <w:position w:val="-2"/>
                <w:sz w:val="18"/>
                <w:szCs w:val="18"/>
              </w:rPr>
              <w:t>.</w:t>
            </w:r>
            <w:r w:rsidR="00D44F06">
              <w:rPr>
                <w:rFonts w:ascii="Arial" w:hAnsi="Arial" w:cs="Arial"/>
                <w:color w:val="000000"/>
                <w:position w:val="-2"/>
                <w:sz w:val="18"/>
                <w:szCs w:val="18"/>
              </w:rPr>
              <w:t xml:space="preserve"> </w:t>
            </w:r>
            <w:r>
              <w:rPr>
                <w:rFonts w:ascii="Arial" w:hAnsi="Arial" w:cs="Arial"/>
                <w:color w:val="000000"/>
                <w:position w:val="-2"/>
                <w:sz w:val="18"/>
                <w:szCs w:val="18"/>
              </w:rPr>
              <w:t xml:space="preserve">Vrednost posamezne reference </w:t>
            </w:r>
            <w:r w:rsidRPr="00EE0747">
              <w:rPr>
                <w:rFonts w:ascii="Arial" w:hAnsi="Arial" w:cs="Arial"/>
                <w:color w:val="000000"/>
                <w:position w:val="-2"/>
                <w:sz w:val="18"/>
                <w:szCs w:val="18"/>
              </w:rPr>
              <w:t>je bila enaka ali je presegla znesek</w:t>
            </w:r>
            <w:r>
              <w:rPr>
                <w:rFonts w:ascii="Arial" w:hAnsi="Arial" w:cs="Arial"/>
                <w:color w:val="000000"/>
                <w:position w:val="-2"/>
                <w:sz w:val="18"/>
                <w:szCs w:val="18"/>
              </w:rPr>
              <w:t xml:space="preserve"> </w:t>
            </w:r>
            <w:r w:rsidR="00CA38FA">
              <w:rPr>
                <w:rFonts w:ascii="Arial" w:hAnsi="Arial" w:cs="Arial"/>
                <w:color w:val="000000"/>
                <w:position w:val="-2"/>
                <w:sz w:val="18"/>
                <w:szCs w:val="18"/>
              </w:rPr>
              <w:t>20</w:t>
            </w:r>
            <w:r w:rsidRPr="00572D1F">
              <w:rPr>
                <w:rFonts w:ascii="Arial" w:hAnsi="Arial" w:cs="Arial"/>
                <w:color w:val="000000"/>
                <w:position w:val="-2"/>
                <w:sz w:val="18"/>
                <w:szCs w:val="18"/>
              </w:rPr>
              <w:t>.000,00 EUR brez DDV.</w:t>
            </w:r>
          </w:p>
          <w:p w14:paraId="62C5F575" w14:textId="77777777" w:rsidR="00D44F06" w:rsidRDefault="00D44F06" w:rsidP="00572D1F">
            <w:pPr>
              <w:jc w:val="both"/>
              <w:rPr>
                <w:rFonts w:ascii="Arial" w:hAnsi="Arial" w:cs="Arial"/>
                <w:color w:val="000000"/>
                <w:position w:val="-2"/>
                <w:sz w:val="18"/>
                <w:szCs w:val="18"/>
              </w:rPr>
            </w:pPr>
          </w:p>
          <w:p w14:paraId="0BC2C195" w14:textId="21241055" w:rsidR="00D44F06" w:rsidRDefault="00CC6E6A" w:rsidP="00572D1F">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sidR="00D44F06">
              <w:rPr>
                <w:rFonts w:ascii="Arial" w:hAnsi="Arial" w:cs="Arial"/>
                <w:color w:val="000000"/>
                <w:position w:val="-2"/>
                <w:sz w:val="18"/>
                <w:szCs w:val="18"/>
              </w:rPr>
              <w:t xml:space="preserve"> naročila za sklop 4</w:t>
            </w:r>
            <w:r w:rsidR="00AD363F">
              <w:rPr>
                <w:rFonts w:ascii="Arial" w:hAnsi="Arial" w:cs="Arial"/>
                <w:color w:val="000000"/>
                <w:position w:val="-2"/>
                <w:sz w:val="18"/>
                <w:szCs w:val="18"/>
              </w:rPr>
              <w:t xml:space="preserve"> oz. bo naročnik kot istovrstno opremo upošteval </w:t>
            </w:r>
            <w:r w:rsidR="00916D6A">
              <w:rPr>
                <w:rFonts w:ascii="Arial" w:hAnsi="Arial" w:cs="Arial"/>
                <w:color w:val="000000"/>
                <w:position w:val="-2"/>
                <w:sz w:val="18"/>
                <w:szCs w:val="18"/>
              </w:rPr>
              <w:t xml:space="preserve">npr. </w:t>
            </w:r>
            <w:r w:rsidR="00AD363F">
              <w:rPr>
                <w:rFonts w:ascii="Arial" w:hAnsi="Arial" w:cs="Arial"/>
                <w:color w:val="000000"/>
                <w:position w:val="-2"/>
                <w:sz w:val="18"/>
                <w:szCs w:val="18"/>
              </w:rPr>
              <w:t xml:space="preserve">opremo namenjeno papirniški dejavnosti, </w:t>
            </w:r>
            <w:r w:rsidR="00AD363F" w:rsidRPr="00916D6A">
              <w:rPr>
                <w:rFonts w:ascii="Arial" w:hAnsi="Arial" w:cs="Arial"/>
                <w:color w:val="000000"/>
                <w:position w:val="-2"/>
                <w:sz w:val="18"/>
                <w:szCs w:val="18"/>
              </w:rPr>
              <w:t>testiranju vlakninskih materialov</w:t>
            </w:r>
            <w:r w:rsidR="00AD363F">
              <w:rPr>
                <w:rFonts w:ascii="Arial" w:hAnsi="Arial" w:cs="Arial"/>
                <w:color w:val="000000"/>
                <w:position w:val="-2"/>
                <w:sz w:val="18"/>
                <w:szCs w:val="18"/>
              </w:rPr>
              <w:t xml:space="preserve"> in podobno</w:t>
            </w:r>
            <w:r w:rsidR="00D44F06">
              <w:rPr>
                <w:rFonts w:ascii="Arial" w:hAnsi="Arial" w:cs="Arial"/>
                <w:color w:val="000000"/>
                <w:position w:val="-2"/>
                <w:sz w:val="18"/>
                <w:szCs w:val="18"/>
              </w:rPr>
              <w:t>.</w:t>
            </w:r>
          </w:p>
          <w:p w14:paraId="2E0057F7" w14:textId="77777777" w:rsidR="00D44F06" w:rsidRDefault="00D44F06" w:rsidP="00572D1F">
            <w:pPr>
              <w:jc w:val="both"/>
              <w:rPr>
                <w:rFonts w:ascii="Arial" w:hAnsi="Arial" w:cs="Arial"/>
                <w:color w:val="000000"/>
                <w:position w:val="-2"/>
                <w:sz w:val="18"/>
                <w:szCs w:val="18"/>
              </w:rPr>
            </w:pPr>
          </w:p>
          <w:p w14:paraId="443A384A" w14:textId="05F43B7A" w:rsidR="00D44F06" w:rsidRDefault="00D44F06" w:rsidP="00572D1F">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Za sklop 5:</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F738EC">
              <w:rPr>
                <w:rFonts w:ascii="Arial" w:hAnsi="Arial" w:cs="Arial"/>
                <w:color w:val="000000"/>
                <w:position w:val="-2"/>
                <w:sz w:val="18"/>
                <w:szCs w:val="18"/>
              </w:rPr>
              <w:t>desetih</w:t>
            </w:r>
            <w:r w:rsidR="00F738EC" w:rsidRPr="00BE0811">
              <w:rPr>
                <w:rFonts w:ascii="Arial" w:hAnsi="Arial" w:cs="Arial"/>
                <w:color w:val="000000"/>
                <w:position w:val="-2"/>
                <w:sz w:val="18"/>
                <w:szCs w:val="18"/>
              </w:rPr>
              <w:t xml:space="preserve"> (</w:t>
            </w:r>
            <w:r w:rsidR="00F738EC">
              <w:rPr>
                <w:rFonts w:ascii="Arial" w:hAnsi="Arial" w:cs="Arial"/>
                <w:color w:val="000000"/>
                <w:position w:val="-2"/>
                <w:sz w:val="18"/>
                <w:szCs w:val="18"/>
              </w:rPr>
              <w:t>10</w:t>
            </w:r>
            <w:r w:rsidR="00F738EC" w:rsidRPr="00BE0811">
              <w:rPr>
                <w:rFonts w:ascii="Arial" w:hAnsi="Arial" w:cs="Arial"/>
                <w:color w:val="000000"/>
                <w:position w:val="-2"/>
                <w:sz w:val="18"/>
                <w:szCs w:val="18"/>
              </w:rPr>
              <w:t>) letih pred objavo javnega naročila izvedel</w:t>
            </w:r>
            <w:r w:rsidR="00F738EC">
              <w:rPr>
                <w:rFonts w:ascii="Arial" w:hAnsi="Arial" w:cs="Arial"/>
                <w:color w:val="000000"/>
                <w:position w:val="-2"/>
                <w:sz w:val="18"/>
                <w:szCs w:val="18"/>
                <w:u w:val="single"/>
              </w:rPr>
              <w:t xml:space="preserve"> eno</w:t>
            </w:r>
            <w:r w:rsidR="00F738EC" w:rsidRPr="00BE0811">
              <w:rPr>
                <w:rFonts w:ascii="Arial" w:hAnsi="Arial" w:cs="Arial"/>
                <w:color w:val="000000"/>
                <w:position w:val="-2"/>
                <w:sz w:val="18"/>
                <w:szCs w:val="18"/>
                <w:u w:val="single"/>
              </w:rPr>
              <w:t xml:space="preserve"> dobav</w:t>
            </w:r>
            <w:r w:rsidR="00F738EC">
              <w:rPr>
                <w:rFonts w:ascii="Arial" w:hAnsi="Arial" w:cs="Arial"/>
                <w:color w:val="000000"/>
                <w:position w:val="-2"/>
                <w:sz w:val="18"/>
                <w:szCs w:val="18"/>
                <w:u w:val="single"/>
              </w:rPr>
              <w:t xml:space="preserve">o </w:t>
            </w:r>
            <w:r w:rsidR="00F738EC" w:rsidRPr="00BE0811">
              <w:rPr>
                <w:rFonts w:ascii="Arial" w:hAnsi="Arial" w:cs="Arial"/>
                <w:color w:val="000000"/>
                <w:position w:val="-2"/>
                <w:sz w:val="18"/>
                <w:szCs w:val="18"/>
                <w:u w:val="single"/>
              </w:rPr>
              <w:t>in</w:t>
            </w:r>
            <w:r w:rsidR="00F738EC">
              <w:rPr>
                <w:rFonts w:ascii="Arial" w:hAnsi="Arial" w:cs="Arial"/>
                <w:color w:val="000000"/>
                <w:position w:val="-2"/>
                <w:sz w:val="18"/>
                <w:szCs w:val="18"/>
                <w:u w:val="single"/>
              </w:rPr>
              <w:t xml:space="preserve"> </w:t>
            </w:r>
            <w:r w:rsidR="00F738EC" w:rsidRPr="00BE0811">
              <w:rPr>
                <w:rFonts w:ascii="Arial" w:hAnsi="Arial" w:cs="Arial"/>
                <w:color w:val="000000"/>
                <w:position w:val="-2"/>
                <w:sz w:val="18"/>
                <w:szCs w:val="18"/>
                <w:u w:val="single"/>
              </w:rPr>
              <w:t>montaž</w:t>
            </w:r>
            <w:r w:rsidR="00F738EC">
              <w:rPr>
                <w:rFonts w:ascii="Arial" w:hAnsi="Arial" w:cs="Arial"/>
                <w:color w:val="000000"/>
                <w:position w:val="-2"/>
                <w:sz w:val="18"/>
                <w:szCs w:val="18"/>
                <w:u w:val="single"/>
              </w:rPr>
              <w:t xml:space="preserve">o </w:t>
            </w:r>
            <w:r w:rsidR="00F738EC" w:rsidRPr="00F738EC">
              <w:rPr>
                <w:rFonts w:ascii="Arial" w:hAnsi="Arial" w:cs="Arial"/>
                <w:color w:val="000000"/>
                <w:position w:val="-2"/>
                <w:sz w:val="18"/>
                <w:szCs w:val="18"/>
                <w:u w:val="single"/>
              </w:rPr>
              <w:t>laboratorijskih aparatov za testiranje vlakninskih materialov</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bila enaka ali je presegla znesek </w:t>
            </w:r>
            <w:r w:rsidR="00CA38FA">
              <w:rPr>
                <w:rFonts w:ascii="Arial" w:hAnsi="Arial" w:cs="Arial"/>
                <w:color w:val="000000"/>
                <w:position w:val="-2"/>
                <w:sz w:val="18"/>
                <w:szCs w:val="18"/>
                <w:u w:val="single"/>
              </w:rPr>
              <w:t>5</w:t>
            </w:r>
            <w:r>
              <w:rPr>
                <w:rFonts w:ascii="Arial" w:hAnsi="Arial" w:cs="Arial"/>
                <w:color w:val="000000"/>
                <w:position w:val="-2"/>
                <w:sz w:val="18"/>
                <w:szCs w:val="18"/>
                <w:u w:val="single"/>
              </w:rPr>
              <w:t>.000,00 EUR brez DDV.</w:t>
            </w:r>
          </w:p>
          <w:p w14:paraId="565D8050" w14:textId="77777777" w:rsidR="00D44F06" w:rsidRDefault="00D44F06" w:rsidP="00572D1F">
            <w:pPr>
              <w:jc w:val="both"/>
              <w:rPr>
                <w:rFonts w:ascii="Arial" w:hAnsi="Arial" w:cs="Arial"/>
                <w:color w:val="000000"/>
                <w:position w:val="-2"/>
                <w:sz w:val="18"/>
                <w:szCs w:val="18"/>
                <w:u w:val="single"/>
              </w:rPr>
            </w:pPr>
          </w:p>
          <w:p w14:paraId="770AE893" w14:textId="059A7A76" w:rsidR="00181BB2" w:rsidRDefault="00D44F06" w:rsidP="00572D1F">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5</w:t>
            </w:r>
            <w:r w:rsidR="00F3492E">
              <w:rPr>
                <w:rFonts w:ascii="Arial" w:hAnsi="Arial" w:cs="Arial"/>
                <w:color w:val="000000"/>
                <w:position w:val="-2"/>
                <w:sz w:val="18"/>
                <w:szCs w:val="18"/>
              </w:rPr>
              <w:t xml:space="preserve"> oz. bo naročnik kot istovrstno opremo upošteval </w:t>
            </w:r>
            <w:r w:rsidR="00916D6A">
              <w:rPr>
                <w:rFonts w:ascii="Arial" w:hAnsi="Arial" w:cs="Arial"/>
                <w:color w:val="000000"/>
                <w:position w:val="-2"/>
                <w:sz w:val="18"/>
                <w:szCs w:val="18"/>
              </w:rPr>
              <w:t xml:space="preserve">npr. </w:t>
            </w:r>
            <w:r w:rsidR="00F3492E">
              <w:rPr>
                <w:rFonts w:ascii="Arial" w:hAnsi="Arial" w:cs="Arial"/>
                <w:color w:val="000000"/>
                <w:position w:val="-2"/>
                <w:sz w:val="18"/>
                <w:szCs w:val="18"/>
              </w:rPr>
              <w:t xml:space="preserve">opremo namenjeno papirniški dejavnosti, </w:t>
            </w:r>
            <w:r w:rsidR="00F3492E" w:rsidRPr="00916D6A">
              <w:rPr>
                <w:rFonts w:ascii="Arial" w:hAnsi="Arial" w:cs="Arial"/>
                <w:color w:val="000000"/>
                <w:position w:val="-2"/>
                <w:sz w:val="18"/>
                <w:szCs w:val="18"/>
              </w:rPr>
              <w:t>testiranju vlakninskih materialov</w:t>
            </w:r>
            <w:r w:rsidR="00F3492E">
              <w:rPr>
                <w:rFonts w:ascii="Arial" w:hAnsi="Arial" w:cs="Arial"/>
                <w:color w:val="000000"/>
                <w:position w:val="-2"/>
                <w:sz w:val="18"/>
                <w:szCs w:val="18"/>
              </w:rPr>
              <w:t xml:space="preserve"> in podobno</w:t>
            </w:r>
            <w:r>
              <w:rPr>
                <w:rFonts w:ascii="Arial" w:hAnsi="Arial" w:cs="Arial"/>
                <w:color w:val="000000"/>
                <w:position w:val="-2"/>
                <w:sz w:val="18"/>
                <w:szCs w:val="18"/>
              </w:rPr>
              <w:t>.</w:t>
            </w:r>
          </w:p>
          <w:p w14:paraId="46E30EF1" w14:textId="77777777" w:rsidR="00F738EC" w:rsidRDefault="00F738EC" w:rsidP="00572D1F">
            <w:pPr>
              <w:jc w:val="both"/>
              <w:rPr>
                <w:rFonts w:ascii="Arial" w:hAnsi="Arial" w:cs="Arial"/>
                <w:color w:val="000000"/>
                <w:position w:val="-2"/>
                <w:sz w:val="18"/>
                <w:szCs w:val="18"/>
              </w:rPr>
            </w:pPr>
          </w:p>
          <w:p w14:paraId="788951A0" w14:textId="1DB89FB0"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6</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F738EC">
              <w:rPr>
                <w:rFonts w:ascii="Arial" w:hAnsi="Arial" w:cs="Arial"/>
                <w:color w:val="000000"/>
                <w:position w:val="-2"/>
                <w:sz w:val="18"/>
                <w:szCs w:val="18"/>
              </w:rPr>
              <w:t>desetih</w:t>
            </w:r>
            <w:r w:rsidR="00F738EC" w:rsidRPr="00BE0811">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F738EC">
              <w:rPr>
                <w:rFonts w:ascii="Arial" w:hAnsi="Arial" w:cs="Arial"/>
                <w:color w:val="000000"/>
                <w:position w:val="-2"/>
                <w:sz w:val="18"/>
                <w:szCs w:val="18"/>
              </w:rPr>
              <w:t>10</w:t>
            </w:r>
            <w:r w:rsidRPr="00BE0811">
              <w:rPr>
                <w:rFonts w:ascii="Arial" w:hAnsi="Arial" w:cs="Arial"/>
                <w:color w:val="000000"/>
                <w:position w:val="-2"/>
                <w:sz w:val="18"/>
                <w:szCs w:val="18"/>
              </w:rPr>
              <w:t>) letih pred objavo javnega naročila izvedel</w:t>
            </w:r>
            <w:r w:rsidR="00F738EC">
              <w:rPr>
                <w:rFonts w:ascii="Arial" w:hAnsi="Arial" w:cs="Arial"/>
                <w:color w:val="000000"/>
                <w:position w:val="-2"/>
                <w:sz w:val="18"/>
                <w:szCs w:val="18"/>
                <w:u w:val="single"/>
              </w:rPr>
              <w:t xml:space="preserve"> eno</w:t>
            </w:r>
            <w:r w:rsidR="00F738EC" w:rsidRPr="00BE0811">
              <w:rPr>
                <w:rFonts w:ascii="Arial" w:hAnsi="Arial" w:cs="Arial"/>
                <w:color w:val="000000"/>
                <w:position w:val="-2"/>
                <w:sz w:val="18"/>
                <w:szCs w:val="18"/>
                <w:u w:val="single"/>
              </w:rPr>
              <w:t xml:space="preserve"> dobav</w:t>
            </w:r>
            <w:r w:rsidR="00F738EC">
              <w:rPr>
                <w:rFonts w:ascii="Arial" w:hAnsi="Arial" w:cs="Arial"/>
                <w:color w:val="000000"/>
                <w:position w:val="-2"/>
                <w:sz w:val="18"/>
                <w:szCs w:val="18"/>
                <w:u w:val="single"/>
              </w:rPr>
              <w:t xml:space="preserve">o </w:t>
            </w:r>
            <w:r w:rsidR="00F738EC" w:rsidRPr="00BE0811">
              <w:rPr>
                <w:rFonts w:ascii="Arial" w:hAnsi="Arial" w:cs="Arial"/>
                <w:color w:val="000000"/>
                <w:position w:val="-2"/>
                <w:sz w:val="18"/>
                <w:szCs w:val="18"/>
                <w:u w:val="single"/>
              </w:rPr>
              <w:t>in</w:t>
            </w:r>
            <w:r w:rsidR="00F738EC">
              <w:rPr>
                <w:rFonts w:ascii="Arial" w:hAnsi="Arial" w:cs="Arial"/>
                <w:color w:val="000000"/>
                <w:position w:val="-2"/>
                <w:sz w:val="18"/>
                <w:szCs w:val="18"/>
                <w:u w:val="single"/>
              </w:rPr>
              <w:t xml:space="preserve"> </w:t>
            </w:r>
            <w:r w:rsidR="00F738EC" w:rsidRPr="00BE0811">
              <w:rPr>
                <w:rFonts w:ascii="Arial" w:hAnsi="Arial" w:cs="Arial"/>
                <w:color w:val="000000"/>
                <w:position w:val="-2"/>
                <w:sz w:val="18"/>
                <w:szCs w:val="18"/>
                <w:u w:val="single"/>
              </w:rPr>
              <w:t>montaž</w:t>
            </w:r>
            <w:r w:rsidR="00F738EC">
              <w:rPr>
                <w:rFonts w:ascii="Arial" w:hAnsi="Arial" w:cs="Arial"/>
                <w:color w:val="000000"/>
                <w:position w:val="-2"/>
                <w:sz w:val="18"/>
                <w:szCs w:val="18"/>
                <w:u w:val="single"/>
              </w:rPr>
              <w:t>o</w:t>
            </w:r>
            <w:r w:rsidR="00F738EC" w:rsidRPr="00F738EC">
              <w:rPr>
                <w:rFonts w:ascii="Arial" w:hAnsi="Arial" w:cs="Arial"/>
                <w:color w:val="000000"/>
                <w:position w:val="-2"/>
                <w:sz w:val="18"/>
                <w:szCs w:val="18"/>
                <w:u w:val="single"/>
              </w:rPr>
              <w:t xml:space="preserve"> laboratorijskih aparatov za testiranje vlakninskih materialov</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bila enaka ali je presegla znesek 15.000,00 EUR brez DDV.</w:t>
            </w:r>
          </w:p>
          <w:p w14:paraId="470D5BA3" w14:textId="77777777" w:rsidR="00CA38FA" w:rsidRDefault="00CA38FA" w:rsidP="00CA38FA">
            <w:pPr>
              <w:jc w:val="both"/>
              <w:rPr>
                <w:rFonts w:ascii="Arial" w:hAnsi="Arial" w:cs="Arial"/>
                <w:color w:val="000000"/>
                <w:position w:val="-2"/>
                <w:sz w:val="18"/>
                <w:szCs w:val="18"/>
                <w:u w:val="single"/>
              </w:rPr>
            </w:pPr>
          </w:p>
          <w:p w14:paraId="1C3EA448" w14:textId="4ED2F62F"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6</w:t>
            </w:r>
            <w:r w:rsidR="00F3492E">
              <w:rPr>
                <w:rFonts w:ascii="Arial" w:hAnsi="Arial" w:cs="Arial"/>
                <w:color w:val="000000"/>
                <w:position w:val="-2"/>
                <w:sz w:val="18"/>
                <w:szCs w:val="18"/>
              </w:rPr>
              <w:t xml:space="preserve"> oz. bo naročnik kot istovrstno opremo upošteval </w:t>
            </w:r>
            <w:r w:rsidR="00916D6A">
              <w:rPr>
                <w:rFonts w:ascii="Arial" w:hAnsi="Arial" w:cs="Arial"/>
                <w:color w:val="000000"/>
                <w:position w:val="-2"/>
                <w:sz w:val="18"/>
                <w:szCs w:val="18"/>
              </w:rPr>
              <w:t xml:space="preserve">npr. </w:t>
            </w:r>
            <w:r w:rsidR="00F3492E">
              <w:rPr>
                <w:rFonts w:ascii="Arial" w:hAnsi="Arial" w:cs="Arial"/>
                <w:color w:val="000000"/>
                <w:position w:val="-2"/>
                <w:sz w:val="18"/>
                <w:szCs w:val="18"/>
              </w:rPr>
              <w:t xml:space="preserve">opremo namenjeno papirniški dejavnosti, </w:t>
            </w:r>
            <w:r w:rsidR="00F3492E" w:rsidRPr="00916D6A">
              <w:rPr>
                <w:rFonts w:ascii="Arial" w:hAnsi="Arial" w:cs="Arial"/>
                <w:color w:val="000000"/>
                <w:position w:val="-2"/>
                <w:sz w:val="18"/>
                <w:szCs w:val="18"/>
              </w:rPr>
              <w:t>testiranju vlakninskih materialov</w:t>
            </w:r>
            <w:r w:rsidR="00F3492E">
              <w:rPr>
                <w:rFonts w:ascii="Arial" w:hAnsi="Arial" w:cs="Arial"/>
                <w:color w:val="000000"/>
                <w:position w:val="-2"/>
                <w:sz w:val="18"/>
                <w:szCs w:val="18"/>
              </w:rPr>
              <w:t xml:space="preserve"> in podobno</w:t>
            </w:r>
            <w:r>
              <w:rPr>
                <w:rFonts w:ascii="Arial" w:hAnsi="Arial" w:cs="Arial"/>
                <w:color w:val="000000"/>
                <w:position w:val="-2"/>
                <w:sz w:val="18"/>
                <w:szCs w:val="18"/>
              </w:rPr>
              <w:t>.</w:t>
            </w:r>
          </w:p>
          <w:p w14:paraId="71B7C02B" w14:textId="77777777" w:rsidR="00CA38FA" w:rsidRDefault="00CA38FA" w:rsidP="00CA38FA">
            <w:pPr>
              <w:jc w:val="both"/>
              <w:rPr>
                <w:rFonts w:ascii="Arial" w:hAnsi="Arial" w:cs="Arial"/>
                <w:b/>
                <w:color w:val="000000"/>
                <w:position w:val="-2"/>
                <w:sz w:val="18"/>
                <w:szCs w:val="18"/>
              </w:rPr>
            </w:pPr>
          </w:p>
          <w:p w14:paraId="2A31220B" w14:textId="3F9111A5"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7</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1614F5">
              <w:rPr>
                <w:rFonts w:ascii="Arial" w:hAnsi="Arial" w:cs="Arial"/>
                <w:color w:val="000000"/>
                <w:position w:val="-2"/>
                <w:sz w:val="18"/>
                <w:szCs w:val="18"/>
              </w:rPr>
              <w:t>petih</w:t>
            </w:r>
            <w:r w:rsidR="001614F5" w:rsidRPr="00BE0811">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1614F5">
              <w:rPr>
                <w:rFonts w:ascii="Arial" w:hAnsi="Arial" w:cs="Arial"/>
                <w:color w:val="000000"/>
                <w:position w:val="-2"/>
                <w:sz w:val="18"/>
                <w:szCs w:val="18"/>
              </w:rPr>
              <w:t>5</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Pr>
                <w:rFonts w:ascii="Arial" w:hAnsi="Arial" w:cs="Arial"/>
                <w:color w:val="000000"/>
                <w:position w:val="-2"/>
                <w:sz w:val="18"/>
                <w:szCs w:val="18"/>
                <w:u w:val="single"/>
              </w:rPr>
              <w:t>eno</w:t>
            </w:r>
            <w:r w:rsidRPr="00BE0811">
              <w:rPr>
                <w:rFonts w:ascii="Arial" w:hAnsi="Arial" w:cs="Arial"/>
                <w:color w:val="000000"/>
                <w:position w:val="-2"/>
                <w:sz w:val="18"/>
                <w:szCs w:val="18"/>
                <w:u w:val="single"/>
              </w:rPr>
              <w:t xml:space="preserve"> dobav</w:t>
            </w:r>
            <w:r>
              <w:rPr>
                <w:rFonts w:ascii="Arial" w:hAnsi="Arial" w:cs="Arial"/>
                <w:color w:val="000000"/>
                <w:position w:val="-2"/>
                <w:sz w:val="18"/>
                <w:szCs w:val="18"/>
                <w:u w:val="single"/>
              </w:rPr>
              <w:t xml:space="preserve">o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Pr>
                <w:rFonts w:ascii="Arial" w:hAnsi="Arial" w:cs="Arial"/>
                <w:color w:val="000000"/>
                <w:position w:val="-2"/>
                <w:sz w:val="18"/>
                <w:szCs w:val="18"/>
                <w:u w:val="single"/>
              </w:rPr>
              <w:t>o isto</w:t>
            </w:r>
            <w:r w:rsidRPr="00BE0811">
              <w:rPr>
                <w:rFonts w:ascii="Arial" w:hAnsi="Arial" w:cs="Arial"/>
                <w:color w:val="000000"/>
                <w:position w:val="-2"/>
                <w:sz w:val="18"/>
                <w:szCs w:val="18"/>
                <w:u w:val="single"/>
              </w:rPr>
              <w:t>vrstne opreme</w:t>
            </w:r>
            <w:r w:rsidR="001614F5">
              <w:rPr>
                <w:rFonts w:ascii="Arial" w:hAnsi="Arial" w:cs="Arial"/>
                <w:color w:val="000000"/>
                <w:position w:val="-2"/>
                <w:sz w:val="18"/>
                <w:szCs w:val="18"/>
                <w:u w:val="single"/>
              </w:rPr>
              <w:t xml:space="preserve"> (oprema za mehansko preizkušanje materialov)</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bila enaka ali je presegla znesek 40.000,00 EUR brez DDV.</w:t>
            </w:r>
          </w:p>
          <w:p w14:paraId="39F3C934" w14:textId="77777777" w:rsidR="00CA38FA" w:rsidRDefault="00CA38FA" w:rsidP="00CA38FA">
            <w:pPr>
              <w:jc w:val="both"/>
              <w:rPr>
                <w:rFonts w:ascii="Arial" w:hAnsi="Arial" w:cs="Arial"/>
                <w:color w:val="000000"/>
                <w:position w:val="-2"/>
                <w:sz w:val="18"/>
                <w:szCs w:val="18"/>
                <w:u w:val="single"/>
              </w:rPr>
            </w:pPr>
          </w:p>
          <w:p w14:paraId="0F320D2C" w14:textId="3B6D1D78"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7</w:t>
            </w:r>
            <w:r w:rsidR="00AD363F">
              <w:rPr>
                <w:rFonts w:ascii="Arial" w:hAnsi="Arial" w:cs="Arial"/>
                <w:color w:val="000000"/>
                <w:position w:val="-2"/>
                <w:sz w:val="18"/>
                <w:szCs w:val="18"/>
              </w:rPr>
              <w:t xml:space="preserve"> oz. bo naročnik kot istovrstno opremo upošteval </w:t>
            </w:r>
            <w:r w:rsidR="00916D6A">
              <w:rPr>
                <w:rFonts w:ascii="Arial" w:hAnsi="Arial" w:cs="Arial"/>
                <w:color w:val="000000"/>
                <w:position w:val="-2"/>
                <w:sz w:val="18"/>
                <w:szCs w:val="18"/>
              </w:rPr>
              <w:t xml:space="preserve">npr. </w:t>
            </w:r>
            <w:r w:rsidR="00AD363F">
              <w:rPr>
                <w:rFonts w:ascii="Arial" w:hAnsi="Arial" w:cs="Arial"/>
                <w:color w:val="000000"/>
                <w:position w:val="-2"/>
                <w:sz w:val="18"/>
                <w:szCs w:val="18"/>
              </w:rPr>
              <w:t>opremo namenjeno mehanskemu preizkušanju materialov in podobno.</w:t>
            </w:r>
          </w:p>
          <w:p w14:paraId="0E2FF780" w14:textId="77777777" w:rsidR="00CA38FA" w:rsidRDefault="00CA38FA" w:rsidP="00CA38FA">
            <w:pPr>
              <w:jc w:val="both"/>
              <w:rPr>
                <w:rFonts w:ascii="Arial" w:hAnsi="Arial" w:cs="Arial"/>
                <w:color w:val="000000"/>
                <w:position w:val="-2"/>
                <w:sz w:val="18"/>
                <w:szCs w:val="18"/>
              </w:rPr>
            </w:pPr>
          </w:p>
          <w:p w14:paraId="6136AAE9" w14:textId="39425F60"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8</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F738EC">
              <w:rPr>
                <w:rFonts w:ascii="Arial" w:hAnsi="Arial" w:cs="Arial"/>
                <w:color w:val="000000"/>
                <w:position w:val="-2"/>
                <w:sz w:val="18"/>
                <w:szCs w:val="18"/>
              </w:rPr>
              <w:t>desetih</w:t>
            </w:r>
            <w:r w:rsidR="00F738EC" w:rsidRPr="00BE0811">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F738EC">
              <w:rPr>
                <w:rFonts w:ascii="Arial" w:hAnsi="Arial" w:cs="Arial"/>
                <w:color w:val="000000"/>
                <w:position w:val="-2"/>
                <w:sz w:val="18"/>
                <w:szCs w:val="18"/>
              </w:rPr>
              <w:t>10</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sidR="00F738EC">
              <w:rPr>
                <w:rFonts w:ascii="Arial" w:hAnsi="Arial" w:cs="Arial"/>
                <w:color w:val="000000"/>
                <w:position w:val="-2"/>
                <w:sz w:val="18"/>
                <w:szCs w:val="18"/>
                <w:u w:val="single"/>
              </w:rPr>
              <w:t>eno</w:t>
            </w:r>
            <w:r w:rsidR="00F738EC" w:rsidRPr="00BE0811">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dobav</w:t>
            </w:r>
            <w:r w:rsidR="00F738EC">
              <w:rPr>
                <w:rFonts w:ascii="Arial" w:hAnsi="Arial" w:cs="Arial"/>
                <w:color w:val="000000"/>
                <w:position w:val="-2"/>
                <w:sz w:val="18"/>
                <w:szCs w:val="18"/>
                <w:u w:val="single"/>
              </w:rPr>
              <w:t>o</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sidR="00F738EC">
              <w:rPr>
                <w:rFonts w:ascii="Arial" w:hAnsi="Arial" w:cs="Arial"/>
                <w:color w:val="000000"/>
                <w:position w:val="-2"/>
                <w:sz w:val="18"/>
                <w:szCs w:val="18"/>
                <w:u w:val="single"/>
              </w:rPr>
              <w:t>o</w:t>
            </w:r>
            <w:r w:rsidR="00F738EC" w:rsidRPr="00F738EC">
              <w:rPr>
                <w:rFonts w:ascii="Arial" w:hAnsi="Arial" w:cs="Arial"/>
                <w:color w:val="000000"/>
                <w:position w:val="-2"/>
                <w:sz w:val="18"/>
                <w:szCs w:val="18"/>
                <w:u w:val="single"/>
              </w:rPr>
              <w:t xml:space="preserve"> laboratorijskih aparatov za te</w:t>
            </w:r>
            <w:r w:rsidR="00916D6A">
              <w:rPr>
                <w:rFonts w:ascii="Arial" w:hAnsi="Arial" w:cs="Arial"/>
                <w:color w:val="000000"/>
                <w:position w:val="-2"/>
                <w:sz w:val="18"/>
                <w:szCs w:val="18"/>
                <w:u w:val="single"/>
              </w:rPr>
              <w:t>stiranje vlakninskih materialov</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w:t>
            </w:r>
            <w:r w:rsidR="006C6721">
              <w:rPr>
                <w:rFonts w:ascii="Arial" w:hAnsi="Arial" w:cs="Arial"/>
                <w:color w:val="000000"/>
                <w:position w:val="-2"/>
                <w:sz w:val="18"/>
                <w:szCs w:val="18"/>
                <w:u w:val="single"/>
              </w:rPr>
              <w:t>a enaka ali je presegla znesek 14</w:t>
            </w:r>
            <w:r>
              <w:rPr>
                <w:rFonts w:ascii="Arial" w:hAnsi="Arial" w:cs="Arial"/>
                <w:color w:val="000000"/>
                <w:position w:val="-2"/>
                <w:sz w:val="18"/>
                <w:szCs w:val="18"/>
                <w:u w:val="single"/>
              </w:rPr>
              <w:t>.000,00 EUR brez DDV.</w:t>
            </w:r>
          </w:p>
          <w:p w14:paraId="09479C71" w14:textId="77777777" w:rsidR="00CA38FA" w:rsidRDefault="00CA38FA" w:rsidP="00CA38FA">
            <w:pPr>
              <w:jc w:val="both"/>
              <w:rPr>
                <w:rFonts w:ascii="Arial" w:hAnsi="Arial" w:cs="Arial"/>
                <w:color w:val="000000"/>
                <w:position w:val="-2"/>
                <w:sz w:val="18"/>
                <w:szCs w:val="18"/>
                <w:u w:val="single"/>
              </w:rPr>
            </w:pPr>
          </w:p>
          <w:p w14:paraId="6661E232" w14:textId="7B300CA4"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8</w:t>
            </w:r>
            <w:r w:rsidR="00F3492E">
              <w:rPr>
                <w:rFonts w:ascii="Arial" w:hAnsi="Arial" w:cs="Arial"/>
                <w:color w:val="000000"/>
                <w:position w:val="-2"/>
                <w:sz w:val="18"/>
                <w:szCs w:val="18"/>
              </w:rPr>
              <w:t xml:space="preserve"> oz. bo naročnik kot istovrstno opremo upošteval opremo namenjeno papirniški dejavnosti, </w:t>
            </w:r>
            <w:r w:rsidR="00F3492E">
              <w:rPr>
                <w:rFonts w:ascii="Arial" w:hAnsi="Arial" w:cs="Arial"/>
                <w:color w:val="000000"/>
                <w:position w:val="-2"/>
                <w:sz w:val="18"/>
                <w:szCs w:val="18"/>
                <w:u w:val="single"/>
              </w:rPr>
              <w:t>testiranju</w:t>
            </w:r>
            <w:r w:rsidR="00F3492E" w:rsidRPr="00F738EC">
              <w:rPr>
                <w:rFonts w:ascii="Arial" w:hAnsi="Arial" w:cs="Arial"/>
                <w:color w:val="000000"/>
                <w:position w:val="-2"/>
                <w:sz w:val="18"/>
                <w:szCs w:val="18"/>
                <w:u w:val="single"/>
              </w:rPr>
              <w:t xml:space="preserve"> vlakninskih materialov</w:t>
            </w:r>
            <w:r w:rsidR="00F3492E">
              <w:rPr>
                <w:rFonts w:ascii="Arial" w:hAnsi="Arial" w:cs="Arial"/>
                <w:color w:val="000000"/>
                <w:position w:val="-2"/>
                <w:sz w:val="18"/>
                <w:szCs w:val="18"/>
              </w:rPr>
              <w:t xml:space="preserve"> in podobno</w:t>
            </w:r>
            <w:r>
              <w:rPr>
                <w:rFonts w:ascii="Arial" w:hAnsi="Arial" w:cs="Arial"/>
                <w:color w:val="000000"/>
                <w:position w:val="-2"/>
                <w:sz w:val="18"/>
                <w:szCs w:val="18"/>
              </w:rPr>
              <w:t>.</w:t>
            </w:r>
          </w:p>
          <w:p w14:paraId="542F876F" w14:textId="77777777" w:rsidR="00CA38FA" w:rsidRDefault="00CA38FA" w:rsidP="00CA38FA">
            <w:pPr>
              <w:jc w:val="both"/>
              <w:rPr>
                <w:rFonts w:ascii="Arial" w:hAnsi="Arial" w:cs="Arial"/>
                <w:color w:val="000000"/>
                <w:position w:val="-2"/>
                <w:sz w:val="18"/>
                <w:szCs w:val="18"/>
              </w:rPr>
            </w:pPr>
          </w:p>
          <w:p w14:paraId="3E6B7D0C" w14:textId="7D8F8948"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9</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1614F5">
              <w:rPr>
                <w:rFonts w:ascii="Arial" w:hAnsi="Arial" w:cs="Arial"/>
                <w:color w:val="000000"/>
                <w:position w:val="-2"/>
                <w:sz w:val="18"/>
                <w:szCs w:val="18"/>
              </w:rPr>
              <w:t>petih</w:t>
            </w:r>
            <w:r w:rsidR="001614F5" w:rsidRPr="00BE0811">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1614F5">
              <w:rPr>
                <w:rFonts w:ascii="Arial" w:hAnsi="Arial" w:cs="Arial"/>
                <w:color w:val="000000"/>
                <w:position w:val="-2"/>
                <w:sz w:val="18"/>
                <w:szCs w:val="18"/>
              </w:rPr>
              <w:t>5</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sidR="006C6721">
              <w:rPr>
                <w:rFonts w:ascii="Arial" w:hAnsi="Arial" w:cs="Arial"/>
                <w:color w:val="000000"/>
                <w:position w:val="-2"/>
                <w:sz w:val="18"/>
                <w:szCs w:val="18"/>
                <w:u w:val="single"/>
              </w:rPr>
              <w:t>dve</w:t>
            </w:r>
            <w:r w:rsidRPr="00BE0811">
              <w:rPr>
                <w:rFonts w:ascii="Arial" w:hAnsi="Arial" w:cs="Arial"/>
                <w:color w:val="000000"/>
                <w:position w:val="-2"/>
                <w:sz w:val="18"/>
                <w:szCs w:val="18"/>
                <w:u w:val="single"/>
              </w:rPr>
              <w:t xml:space="preserve"> dobav</w:t>
            </w:r>
            <w:r w:rsidR="006C6721">
              <w:rPr>
                <w:rFonts w:ascii="Arial" w:hAnsi="Arial" w:cs="Arial"/>
                <w:color w:val="000000"/>
                <w:position w:val="-2"/>
                <w:sz w:val="18"/>
                <w:szCs w:val="18"/>
                <w:u w:val="single"/>
              </w:rPr>
              <w:t>i</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sidR="006C6721">
              <w:rPr>
                <w:rFonts w:ascii="Arial" w:hAnsi="Arial" w:cs="Arial"/>
                <w:color w:val="000000"/>
                <w:position w:val="-2"/>
                <w:sz w:val="18"/>
                <w:szCs w:val="18"/>
                <w:u w:val="single"/>
              </w:rPr>
              <w:t>i</w:t>
            </w:r>
            <w:r>
              <w:rPr>
                <w:rFonts w:ascii="Arial" w:hAnsi="Arial" w:cs="Arial"/>
                <w:color w:val="000000"/>
                <w:position w:val="-2"/>
                <w:sz w:val="18"/>
                <w:szCs w:val="18"/>
                <w:u w:val="single"/>
              </w:rPr>
              <w:t xml:space="preserve"> isto</w:t>
            </w:r>
            <w:r w:rsidRPr="00BE0811">
              <w:rPr>
                <w:rFonts w:ascii="Arial" w:hAnsi="Arial" w:cs="Arial"/>
                <w:color w:val="000000"/>
                <w:position w:val="-2"/>
                <w:sz w:val="18"/>
                <w:szCs w:val="18"/>
                <w:u w:val="single"/>
              </w:rPr>
              <w:t>vrstne opreme</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bila enaka ali je presegla znesek </w:t>
            </w:r>
            <w:r w:rsidR="006C6721">
              <w:rPr>
                <w:rFonts w:ascii="Arial" w:hAnsi="Arial" w:cs="Arial"/>
                <w:color w:val="000000"/>
                <w:position w:val="-2"/>
                <w:sz w:val="18"/>
                <w:szCs w:val="18"/>
                <w:u w:val="single"/>
              </w:rPr>
              <w:t>25</w:t>
            </w:r>
            <w:r>
              <w:rPr>
                <w:rFonts w:ascii="Arial" w:hAnsi="Arial" w:cs="Arial"/>
                <w:color w:val="000000"/>
                <w:position w:val="-2"/>
                <w:sz w:val="18"/>
                <w:szCs w:val="18"/>
                <w:u w:val="single"/>
              </w:rPr>
              <w:t>.000,00 EUR brez DDV.</w:t>
            </w:r>
          </w:p>
          <w:p w14:paraId="3CA91964" w14:textId="77777777" w:rsidR="00CA38FA" w:rsidRDefault="00CA38FA" w:rsidP="00CA38FA">
            <w:pPr>
              <w:jc w:val="both"/>
              <w:rPr>
                <w:rFonts w:ascii="Arial" w:hAnsi="Arial" w:cs="Arial"/>
                <w:color w:val="000000"/>
                <w:position w:val="-2"/>
                <w:sz w:val="18"/>
                <w:szCs w:val="18"/>
                <w:u w:val="single"/>
              </w:rPr>
            </w:pPr>
          </w:p>
          <w:p w14:paraId="323F640C" w14:textId="27D7B502"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9.</w:t>
            </w:r>
          </w:p>
          <w:p w14:paraId="44EDFB2C" w14:textId="77777777" w:rsidR="00CA38FA" w:rsidRDefault="00CA38FA" w:rsidP="00CA38FA">
            <w:pPr>
              <w:jc w:val="both"/>
              <w:rPr>
                <w:rFonts w:ascii="Arial" w:hAnsi="Arial" w:cs="Arial"/>
                <w:color w:val="000000"/>
                <w:position w:val="-2"/>
                <w:sz w:val="18"/>
                <w:szCs w:val="18"/>
              </w:rPr>
            </w:pPr>
          </w:p>
          <w:p w14:paraId="78C9A684" w14:textId="2CF2B405"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10</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4F12A5">
              <w:rPr>
                <w:rFonts w:ascii="Arial" w:hAnsi="Arial" w:cs="Arial"/>
                <w:color w:val="000000"/>
                <w:position w:val="-2"/>
                <w:sz w:val="18"/>
                <w:szCs w:val="18"/>
              </w:rPr>
              <w:t>desetih</w:t>
            </w:r>
            <w:r w:rsidRPr="00BE0811">
              <w:rPr>
                <w:rFonts w:ascii="Arial" w:hAnsi="Arial" w:cs="Arial"/>
                <w:color w:val="000000"/>
                <w:position w:val="-2"/>
                <w:sz w:val="18"/>
                <w:szCs w:val="18"/>
              </w:rPr>
              <w:t>(</w:t>
            </w:r>
            <w:r w:rsidR="004F12A5">
              <w:rPr>
                <w:rFonts w:ascii="Arial" w:hAnsi="Arial" w:cs="Arial"/>
                <w:color w:val="000000"/>
                <w:position w:val="-2"/>
                <w:sz w:val="18"/>
                <w:szCs w:val="18"/>
              </w:rPr>
              <w:t>10</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Pr>
                <w:rFonts w:ascii="Arial" w:hAnsi="Arial" w:cs="Arial"/>
                <w:color w:val="000000"/>
                <w:position w:val="-2"/>
                <w:sz w:val="18"/>
                <w:szCs w:val="18"/>
                <w:u w:val="single"/>
              </w:rPr>
              <w:t>eno</w:t>
            </w:r>
            <w:r w:rsidRPr="00BE0811">
              <w:rPr>
                <w:rFonts w:ascii="Arial" w:hAnsi="Arial" w:cs="Arial"/>
                <w:color w:val="000000"/>
                <w:position w:val="-2"/>
                <w:sz w:val="18"/>
                <w:szCs w:val="18"/>
                <w:u w:val="single"/>
              </w:rPr>
              <w:t xml:space="preserve"> dobav</w:t>
            </w:r>
            <w:r>
              <w:rPr>
                <w:rFonts w:ascii="Arial" w:hAnsi="Arial" w:cs="Arial"/>
                <w:color w:val="000000"/>
                <w:position w:val="-2"/>
                <w:sz w:val="18"/>
                <w:szCs w:val="18"/>
                <w:u w:val="single"/>
              </w:rPr>
              <w:t xml:space="preserve">o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Pr>
                <w:rFonts w:ascii="Arial" w:hAnsi="Arial" w:cs="Arial"/>
                <w:color w:val="000000"/>
                <w:position w:val="-2"/>
                <w:sz w:val="18"/>
                <w:szCs w:val="18"/>
                <w:u w:val="single"/>
              </w:rPr>
              <w:t>o isto</w:t>
            </w:r>
            <w:r w:rsidRPr="00BE0811">
              <w:rPr>
                <w:rFonts w:ascii="Arial" w:hAnsi="Arial" w:cs="Arial"/>
                <w:color w:val="000000"/>
                <w:position w:val="-2"/>
                <w:sz w:val="18"/>
                <w:szCs w:val="18"/>
                <w:u w:val="single"/>
              </w:rPr>
              <w:t>vrstne opreme</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bila enaka ali je presegla znesek </w:t>
            </w:r>
            <w:r w:rsidR="005209C5">
              <w:rPr>
                <w:rFonts w:ascii="Arial" w:hAnsi="Arial" w:cs="Arial"/>
                <w:color w:val="000000"/>
                <w:position w:val="-2"/>
                <w:sz w:val="18"/>
                <w:szCs w:val="18"/>
                <w:u w:val="single"/>
              </w:rPr>
              <w:t>20</w:t>
            </w:r>
            <w:r>
              <w:rPr>
                <w:rFonts w:ascii="Arial" w:hAnsi="Arial" w:cs="Arial"/>
                <w:color w:val="000000"/>
                <w:position w:val="-2"/>
                <w:sz w:val="18"/>
                <w:szCs w:val="18"/>
                <w:u w:val="single"/>
              </w:rPr>
              <w:t>.000,00 EUR brez DDV.</w:t>
            </w:r>
          </w:p>
          <w:p w14:paraId="6B06067E" w14:textId="77777777" w:rsidR="00CA38FA" w:rsidRDefault="00CA38FA" w:rsidP="00CA38FA">
            <w:pPr>
              <w:jc w:val="both"/>
              <w:rPr>
                <w:rFonts w:ascii="Arial" w:hAnsi="Arial" w:cs="Arial"/>
                <w:color w:val="000000"/>
                <w:position w:val="-2"/>
                <w:sz w:val="18"/>
                <w:szCs w:val="18"/>
                <w:u w:val="single"/>
              </w:rPr>
            </w:pPr>
          </w:p>
          <w:p w14:paraId="2458C6F3" w14:textId="4996D864"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10.</w:t>
            </w:r>
          </w:p>
          <w:p w14:paraId="7CD523A7" w14:textId="77777777" w:rsidR="00CA38FA" w:rsidRDefault="00CA38FA" w:rsidP="00CA38FA">
            <w:pPr>
              <w:jc w:val="both"/>
              <w:rPr>
                <w:rFonts w:ascii="Arial" w:hAnsi="Arial" w:cs="Arial"/>
                <w:color w:val="000000"/>
                <w:position w:val="-2"/>
                <w:sz w:val="18"/>
                <w:szCs w:val="18"/>
              </w:rPr>
            </w:pPr>
          </w:p>
          <w:p w14:paraId="17C5B388" w14:textId="6FC4C043"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11</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4F12A5">
              <w:rPr>
                <w:rFonts w:ascii="Arial" w:hAnsi="Arial" w:cs="Arial"/>
                <w:color w:val="000000"/>
                <w:position w:val="-2"/>
                <w:sz w:val="18"/>
                <w:szCs w:val="18"/>
              </w:rPr>
              <w:t>desetih</w:t>
            </w:r>
            <w:r w:rsidR="005209C5" w:rsidRPr="00BE0811">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4F12A5">
              <w:rPr>
                <w:rFonts w:ascii="Arial" w:hAnsi="Arial" w:cs="Arial"/>
                <w:color w:val="000000"/>
                <w:position w:val="-2"/>
                <w:sz w:val="18"/>
                <w:szCs w:val="18"/>
              </w:rPr>
              <w:t>10</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Pr>
                <w:rFonts w:ascii="Arial" w:hAnsi="Arial" w:cs="Arial"/>
                <w:color w:val="000000"/>
                <w:position w:val="-2"/>
                <w:sz w:val="18"/>
                <w:szCs w:val="18"/>
                <w:u w:val="single"/>
              </w:rPr>
              <w:t>eno</w:t>
            </w:r>
            <w:r w:rsidRPr="00BE0811">
              <w:rPr>
                <w:rFonts w:ascii="Arial" w:hAnsi="Arial" w:cs="Arial"/>
                <w:color w:val="000000"/>
                <w:position w:val="-2"/>
                <w:sz w:val="18"/>
                <w:szCs w:val="18"/>
                <w:u w:val="single"/>
              </w:rPr>
              <w:t xml:space="preserve"> dobav</w:t>
            </w:r>
            <w:r>
              <w:rPr>
                <w:rFonts w:ascii="Arial" w:hAnsi="Arial" w:cs="Arial"/>
                <w:color w:val="000000"/>
                <w:position w:val="-2"/>
                <w:sz w:val="18"/>
                <w:szCs w:val="18"/>
                <w:u w:val="single"/>
              </w:rPr>
              <w:t xml:space="preserve">o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Pr>
                <w:rFonts w:ascii="Arial" w:hAnsi="Arial" w:cs="Arial"/>
                <w:color w:val="000000"/>
                <w:position w:val="-2"/>
                <w:sz w:val="18"/>
                <w:szCs w:val="18"/>
                <w:u w:val="single"/>
              </w:rPr>
              <w:t>o isto</w:t>
            </w:r>
            <w:r w:rsidRPr="00BE0811">
              <w:rPr>
                <w:rFonts w:ascii="Arial" w:hAnsi="Arial" w:cs="Arial"/>
                <w:color w:val="000000"/>
                <w:position w:val="-2"/>
                <w:sz w:val="18"/>
                <w:szCs w:val="18"/>
                <w:u w:val="single"/>
              </w:rPr>
              <w:t>vrstne opreme</w:t>
            </w:r>
            <w:r>
              <w:rPr>
                <w:rFonts w:ascii="Arial" w:hAnsi="Arial" w:cs="Arial"/>
                <w:color w:val="000000"/>
                <w:position w:val="-2"/>
                <w:sz w:val="18"/>
                <w:szCs w:val="18"/>
                <w:u w:val="single"/>
              </w:rPr>
              <w:t xml:space="preserve">. </w:t>
            </w:r>
            <w:r w:rsidRPr="009D6942">
              <w:rPr>
                <w:rFonts w:ascii="Arial" w:hAnsi="Arial" w:cs="Arial"/>
                <w:strike/>
                <w:color w:val="FF0000"/>
                <w:position w:val="-2"/>
                <w:sz w:val="18"/>
                <w:szCs w:val="18"/>
                <w:u w:val="single"/>
              </w:rPr>
              <w:t xml:space="preserve">Vrednost posamezne reference je bila enaka ali je presegla znesek </w:t>
            </w:r>
            <w:r w:rsidR="006C6721" w:rsidRPr="009D6942">
              <w:rPr>
                <w:rFonts w:ascii="Arial" w:hAnsi="Arial" w:cs="Arial"/>
                <w:strike/>
                <w:color w:val="FF0000"/>
                <w:position w:val="-2"/>
                <w:sz w:val="18"/>
                <w:szCs w:val="18"/>
                <w:u w:val="single"/>
              </w:rPr>
              <w:t>2</w:t>
            </w:r>
            <w:r w:rsidRPr="009D6942">
              <w:rPr>
                <w:rFonts w:ascii="Arial" w:hAnsi="Arial" w:cs="Arial"/>
                <w:strike/>
                <w:color w:val="FF0000"/>
                <w:position w:val="-2"/>
                <w:sz w:val="18"/>
                <w:szCs w:val="18"/>
                <w:u w:val="single"/>
              </w:rPr>
              <w:t>.</w:t>
            </w:r>
            <w:r w:rsidR="006C6721" w:rsidRPr="009D6942">
              <w:rPr>
                <w:rFonts w:ascii="Arial" w:hAnsi="Arial" w:cs="Arial"/>
                <w:strike/>
                <w:color w:val="FF0000"/>
                <w:position w:val="-2"/>
                <w:sz w:val="18"/>
                <w:szCs w:val="18"/>
                <w:u w:val="single"/>
              </w:rPr>
              <w:t>0</w:t>
            </w:r>
            <w:r w:rsidRPr="009D6942">
              <w:rPr>
                <w:rFonts w:ascii="Arial" w:hAnsi="Arial" w:cs="Arial"/>
                <w:strike/>
                <w:color w:val="FF0000"/>
                <w:position w:val="-2"/>
                <w:sz w:val="18"/>
                <w:szCs w:val="18"/>
                <w:u w:val="single"/>
              </w:rPr>
              <w:t>00,00 EUR brez DDV.</w:t>
            </w:r>
          </w:p>
          <w:p w14:paraId="1685379C" w14:textId="77777777" w:rsidR="00CA38FA" w:rsidRDefault="00CA38FA" w:rsidP="00CA38FA">
            <w:pPr>
              <w:jc w:val="both"/>
              <w:rPr>
                <w:rFonts w:ascii="Arial" w:hAnsi="Arial" w:cs="Arial"/>
                <w:color w:val="000000"/>
                <w:position w:val="-2"/>
                <w:sz w:val="18"/>
                <w:szCs w:val="18"/>
                <w:u w:val="single"/>
              </w:rPr>
            </w:pPr>
          </w:p>
          <w:p w14:paraId="635056DD" w14:textId="633A7506"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11.</w:t>
            </w:r>
          </w:p>
          <w:p w14:paraId="1C21420A" w14:textId="77777777" w:rsidR="00CA38FA" w:rsidRDefault="00CA38FA" w:rsidP="00CA38FA">
            <w:pPr>
              <w:jc w:val="both"/>
              <w:rPr>
                <w:rFonts w:ascii="Arial" w:hAnsi="Arial" w:cs="Arial"/>
                <w:color w:val="000000"/>
                <w:position w:val="-2"/>
                <w:sz w:val="18"/>
                <w:szCs w:val="18"/>
              </w:rPr>
            </w:pPr>
          </w:p>
          <w:p w14:paraId="42EF46BC" w14:textId="722429EB"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12</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4F12A5">
              <w:rPr>
                <w:rFonts w:ascii="Arial" w:hAnsi="Arial" w:cs="Arial"/>
                <w:color w:val="000000"/>
                <w:position w:val="-2"/>
                <w:sz w:val="18"/>
                <w:szCs w:val="18"/>
              </w:rPr>
              <w:t>desetih</w:t>
            </w:r>
            <w:r w:rsidR="005209C5">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4F12A5">
              <w:rPr>
                <w:rFonts w:ascii="Arial" w:hAnsi="Arial" w:cs="Arial"/>
                <w:color w:val="000000"/>
                <w:position w:val="-2"/>
                <w:sz w:val="18"/>
                <w:szCs w:val="18"/>
              </w:rPr>
              <w:t>10</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Pr>
                <w:rFonts w:ascii="Arial" w:hAnsi="Arial" w:cs="Arial"/>
                <w:color w:val="000000"/>
                <w:position w:val="-2"/>
                <w:sz w:val="18"/>
                <w:szCs w:val="18"/>
                <w:u w:val="single"/>
              </w:rPr>
              <w:t>eno</w:t>
            </w:r>
            <w:r w:rsidRPr="00BE0811">
              <w:rPr>
                <w:rFonts w:ascii="Arial" w:hAnsi="Arial" w:cs="Arial"/>
                <w:color w:val="000000"/>
                <w:position w:val="-2"/>
                <w:sz w:val="18"/>
                <w:szCs w:val="18"/>
                <w:u w:val="single"/>
              </w:rPr>
              <w:t xml:space="preserve"> dobav</w:t>
            </w:r>
            <w:r>
              <w:rPr>
                <w:rFonts w:ascii="Arial" w:hAnsi="Arial" w:cs="Arial"/>
                <w:color w:val="000000"/>
                <w:position w:val="-2"/>
                <w:sz w:val="18"/>
                <w:szCs w:val="18"/>
                <w:u w:val="single"/>
              </w:rPr>
              <w:t xml:space="preserve">o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Pr>
                <w:rFonts w:ascii="Arial" w:hAnsi="Arial" w:cs="Arial"/>
                <w:color w:val="000000"/>
                <w:position w:val="-2"/>
                <w:sz w:val="18"/>
                <w:szCs w:val="18"/>
                <w:u w:val="single"/>
              </w:rPr>
              <w:t>o isto</w:t>
            </w:r>
            <w:r w:rsidRPr="00BE0811">
              <w:rPr>
                <w:rFonts w:ascii="Arial" w:hAnsi="Arial" w:cs="Arial"/>
                <w:color w:val="000000"/>
                <w:position w:val="-2"/>
                <w:sz w:val="18"/>
                <w:szCs w:val="18"/>
                <w:u w:val="single"/>
              </w:rPr>
              <w:t>vrstne opreme</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bila enaka ali je presegla znesek </w:t>
            </w:r>
            <w:r w:rsidR="006C6721">
              <w:rPr>
                <w:rFonts w:ascii="Arial" w:hAnsi="Arial" w:cs="Arial"/>
                <w:color w:val="000000"/>
                <w:position w:val="-2"/>
                <w:sz w:val="18"/>
                <w:szCs w:val="18"/>
                <w:u w:val="single"/>
              </w:rPr>
              <w:t>8</w:t>
            </w:r>
            <w:r>
              <w:rPr>
                <w:rFonts w:ascii="Arial" w:hAnsi="Arial" w:cs="Arial"/>
                <w:color w:val="000000"/>
                <w:position w:val="-2"/>
                <w:sz w:val="18"/>
                <w:szCs w:val="18"/>
                <w:u w:val="single"/>
              </w:rPr>
              <w:t>.000,00 EUR brez DDV.</w:t>
            </w:r>
          </w:p>
          <w:p w14:paraId="7079709D" w14:textId="77777777" w:rsidR="00CA38FA" w:rsidRDefault="00CA38FA" w:rsidP="00CA38FA">
            <w:pPr>
              <w:jc w:val="both"/>
              <w:rPr>
                <w:rFonts w:ascii="Arial" w:hAnsi="Arial" w:cs="Arial"/>
                <w:color w:val="000000"/>
                <w:position w:val="-2"/>
                <w:sz w:val="18"/>
                <w:szCs w:val="18"/>
                <w:u w:val="single"/>
              </w:rPr>
            </w:pPr>
          </w:p>
          <w:p w14:paraId="661E2291" w14:textId="75F32665"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12.</w:t>
            </w:r>
          </w:p>
          <w:p w14:paraId="2D20FEB3" w14:textId="77777777" w:rsidR="00CA38FA" w:rsidRDefault="00CA38FA" w:rsidP="00CA38FA">
            <w:pPr>
              <w:jc w:val="both"/>
              <w:rPr>
                <w:rFonts w:ascii="Arial" w:hAnsi="Arial" w:cs="Arial"/>
                <w:color w:val="000000"/>
                <w:position w:val="-2"/>
                <w:sz w:val="18"/>
                <w:szCs w:val="18"/>
              </w:rPr>
            </w:pPr>
          </w:p>
          <w:p w14:paraId="65D7F3B0" w14:textId="166761A2"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13</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AD363F">
              <w:rPr>
                <w:rFonts w:ascii="Arial" w:hAnsi="Arial" w:cs="Arial"/>
                <w:color w:val="000000"/>
                <w:position w:val="-2"/>
                <w:sz w:val="18"/>
                <w:szCs w:val="18"/>
              </w:rPr>
              <w:t>sedmih</w:t>
            </w:r>
            <w:r w:rsidR="001614F5" w:rsidRPr="00BE0811">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AD363F">
              <w:rPr>
                <w:rFonts w:ascii="Arial" w:hAnsi="Arial" w:cs="Arial"/>
                <w:color w:val="000000"/>
                <w:position w:val="-2"/>
                <w:sz w:val="18"/>
                <w:szCs w:val="18"/>
              </w:rPr>
              <w:t>7</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Pr>
                <w:rFonts w:ascii="Arial" w:hAnsi="Arial" w:cs="Arial"/>
                <w:color w:val="000000"/>
                <w:position w:val="-2"/>
                <w:sz w:val="18"/>
                <w:szCs w:val="18"/>
                <w:u w:val="single"/>
              </w:rPr>
              <w:t>eno</w:t>
            </w:r>
            <w:r w:rsidRPr="00BE0811">
              <w:rPr>
                <w:rFonts w:ascii="Arial" w:hAnsi="Arial" w:cs="Arial"/>
                <w:color w:val="000000"/>
                <w:position w:val="-2"/>
                <w:sz w:val="18"/>
                <w:szCs w:val="18"/>
                <w:u w:val="single"/>
              </w:rPr>
              <w:t xml:space="preserve"> dobav</w:t>
            </w:r>
            <w:r>
              <w:rPr>
                <w:rFonts w:ascii="Arial" w:hAnsi="Arial" w:cs="Arial"/>
                <w:color w:val="000000"/>
                <w:position w:val="-2"/>
                <w:sz w:val="18"/>
                <w:szCs w:val="18"/>
                <w:u w:val="single"/>
              </w:rPr>
              <w:t xml:space="preserve">o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Pr>
                <w:rFonts w:ascii="Arial" w:hAnsi="Arial" w:cs="Arial"/>
                <w:color w:val="000000"/>
                <w:position w:val="-2"/>
                <w:sz w:val="18"/>
                <w:szCs w:val="18"/>
                <w:u w:val="single"/>
              </w:rPr>
              <w:t>o isto</w:t>
            </w:r>
            <w:r w:rsidRPr="00BE0811">
              <w:rPr>
                <w:rFonts w:ascii="Arial" w:hAnsi="Arial" w:cs="Arial"/>
                <w:color w:val="000000"/>
                <w:position w:val="-2"/>
                <w:sz w:val="18"/>
                <w:szCs w:val="18"/>
                <w:u w:val="single"/>
              </w:rPr>
              <w:t>vrstne opreme</w:t>
            </w:r>
            <w:r>
              <w:rPr>
                <w:rFonts w:ascii="Arial" w:hAnsi="Arial" w:cs="Arial"/>
                <w:color w:val="000000"/>
                <w:position w:val="-2"/>
                <w:sz w:val="18"/>
                <w:szCs w:val="18"/>
                <w:u w:val="single"/>
              </w:rPr>
              <w:t xml:space="preserve">. </w:t>
            </w:r>
            <w:r w:rsidRPr="009D6942">
              <w:rPr>
                <w:rFonts w:ascii="Arial" w:hAnsi="Arial" w:cs="Arial"/>
                <w:strike/>
                <w:color w:val="FF0000"/>
                <w:position w:val="-2"/>
                <w:sz w:val="18"/>
                <w:szCs w:val="18"/>
                <w:u w:val="single"/>
              </w:rPr>
              <w:t>Vrednost posamezne reference je bila</w:t>
            </w:r>
            <w:r w:rsidR="006C6721" w:rsidRPr="009D6942">
              <w:rPr>
                <w:rFonts w:ascii="Arial" w:hAnsi="Arial" w:cs="Arial"/>
                <w:strike/>
                <w:color w:val="FF0000"/>
                <w:position w:val="-2"/>
                <w:sz w:val="18"/>
                <w:szCs w:val="18"/>
                <w:u w:val="single"/>
              </w:rPr>
              <w:t xml:space="preserve"> enaka ali je presegla znesek 7</w:t>
            </w:r>
            <w:r w:rsidRPr="009D6942">
              <w:rPr>
                <w:rFonts w:ascii="Arial" w:hAnsi="Arial" w:cs="Arial"/>
                <w:strike/>
                <w:color w:val="FF0000"/>
                <w:position w:val="-2"/>
                <w:sz w:val="18"/>
                <w:szCs w:val="18"/>
                <w:u w:val="single"/>
              </w:rPr>
              <w:t>.000,00 EUR brez DDV.</w:t>
            </w:r>
          </w:p>
          <w:p w14:paraId="28AC9EE6" w14:textId="77777777" w:rsidR="00CA38FA" w:rsidRDefault="00CA38FA" w:rsidP="00CA38FA">
            <w:pPr>
              <w:jc w:val="both"/>
              <w:rPr>
                <w:rFonts w:ascii="Arial" w:hAnsi="Arial" w:cs="Arial"/>
                <w:color w:val="000000"/>
                <w:position w:val="-2"/>
                <w:sz w:val="18"/>
                <w:szCs w:val="18"/>
                <w:u w:val="single"/>
              </w:rPr>
            </w:pPr>
          </w:p>
          <w:p w14:paraId="4263DC2B" w14:textId="54511621"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13.</w:t>
            </w:r>
          </w:p>
          <w:p w14:paraId="0C022901" w14:textId="77777777" w:rsidR="00CA38FA" w:rsidRDefault="00CA38FA" w:rsidP="00CA38FA">
            <w:pPr>
              <w:jc w:val="both"/>
              <w:rPr>
                <w:rFonts w:ascii="Arial" w:hAnsi="Arial" w:cs="Arial"/>
                <w:color w:val="000000"/>
                <w:position w:val="-2"/>
                <w:sz w:val="18"/>
                <w:szCs w:val="18"/>
              </w:rPr>
            </w:pPr>
          </w:p>
          <w:p w14:paraId="49EBBFF6" w14:textId="514A82E9"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14</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sidR="00ED4837">
              <w:rPr>
                <w:rFonts w:ascii="Arial" w:hAnsi="Arial" w:cs="Arial"/>
                <w:color w:val="000000"/>
                <w:position w:val="-2"/>
                <w:sz w:val="18"/>
                <w:szCs w:val="18"/>
              </w:rPr>
              <w:t>sedmih</w:t>
            </w:r>
            <w:r w:rsidR="001614F5" w:rsidRPr="00BE0811">
              <w:rPr>
                <w:rFonts w:ascii="Arial" w:hAnsi="Arial" w:cs="Arial"/>
                <w:color w:val="000000"/>
                <w:position w:val="-2"/>
                <w:sz w:val="18"/>
                <w:szCs w:val="18"/>
              </w:rPr>
              <w:t xml:space="preserve"> </w:t>
            </w:r>
            <w:r w:rsidRPr="00BE0811">
              <w:rPr>
                <w:rFonts w:ascii="Arial" w:hAnsi="Arial" w:cs="Arial"/>
                <w:color w:val="000000"/>
                <w:position w:val="-2"/>
                <w:sz w:val="18"/>
                <w:szCs w:val="18"/>
              </w:rPr>
              <w:t>(</w:t>
            </w:r>
            <w:r w:rsidR="00ED4837">
              <w:rPr>
                <w:rFonts w:ascii="Arial" w:hAnsi="Arial" w:cs="Arial"/>
                <w:color w:val="000000"/>
                <w:position w:val="-2"/>
                <w:sz w:val="18"/>
                <w:szCs w:val="18"/>
              </w:rPr>
              <w:t>7</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Pr>
                <w:rFonts w:ascii="Arial" w:hAnsi="Arial" w:cs="Arial"/>
                <w:color w:val="000000"/>
                <w:position w:val="-2"/>
                <w:sz w:val="18"/>
                <w:szCs w:val="18"/>
                <w:u w:val="single"/>
              </w:rPr>
              <w:t>eno</w:t>
            </w:r>
            <w:r w:rsidRPr="00BE0811">
              <w:rPr>
                <w:rFonts w:ascii="Arial" w:hAnsi="Arial" w:cs="Arial"/>
                <w:color w:val="000000"/>
                <w:position w:val="-2"/>
                <w:sz w:val="18"/>
                <w:szCs w:val="18"/>
                <w:u w:val="single"/>
              </w:rPr>
              <w:t xml:space="preserve"> dobav</w:t>
            </w:r>
            <w:r>
              <w:rPr>
                <w:rFonts w:ascii="Arial" w:hAnsi="Arial" w:cs="Arial"/>
                <w:color w:val="000000"/>
                <w:position w:val="-2"/>
                <w:sz w:val="18"/>
                <w:szCs w:val="18"/>
                <w:u w:val="single"/>
              </w:rPr>
              <w:t xml:space="preserve">o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Pr>
                <w:rFonts w:ascii="Arial" w:hAnsi="Arial" w:cs="Arial"/>
                <w:color w:val="000000"/>
                <w:position w:val="-2"/>
                <w:sz w:val="18"/>
                <w:szCs w:val="18"/>
                <w:u w:val="single"/>
              </w:rPr>
              <w:t xml:space="preserve">o </w:t>
            </w:r>
            <w:r w:rsidR="001614F5">
              <w:rPr>
                <w:rFonts w:ascii="Arial" w:hAnsi="Arial" w:cs="Arial"/>
                <w:color w:val="000000"/>
                <w:position w:val="-2"/>
                <w:sz w:val="18"/>
                <w:szCs w:val="18"/>
                <w:u w:val="single"/>
              </w:rPr>
              <w:t xml:space="preserve">grafične </w:t>
            </w:r>
            <w:r w:rsidRPr="00BE0811">
              <w:rPr>
                <w:rFonts w:ascii="Arial" w:hAnsi="Arial" w:cs="Arial"/>
                <w:color w:val="000000"/>
                <w:position w:val="-2"/>
                <w:sz w:val="18"/>
                <w:szCs w:val="18"/>
                <w:u w:val="single"/>
              </w:rPr>
              <w:t>opreme</w:t>
            </w:r>
            <w:r>
              <w:rPr>
                <w:rFonts w:ascii="Arial" w:hAnsi="Arial" w:cs="Arial"/>
                <w:color w:val="000000"/>
                <w:position w:val="-2"/>
                <w:sz w:val="18"/>
                <w:szCs w:val="18"/>
                <w:u w:val="single"/>
              </w:rPr>
              <w:t xml:space="preserve">. </w:t>
            </w:r>
            <w:r w:rsidRPr="009D6942">
              <w:rPr>
                <w:rFonts w:ascii="Arial" w:hAnsi="Arial" w:cs="Arial"/>
                <w:strike/>
                <w:color w:val="FF0000"/>
                <w:position w:val="-2"/>
                <w:sz w:val="18"/>
                <w:szCs w:val="18"/>
              </w:rPr>
              <w:t xml:space="preserve">Vrednost posamezne reference je bila enaka ali je presegla znesek </w:t>
            </w:r>
            <w:r w:rsidR="00ED4837" w:rsidRPr="009D6942">
              <w:rPr>
                <w:rFonts w:ascii="Arial" w:hAnsi="Arial" w:cs="Arial"/>
                <w:strike/>
                <w:color w:val="FF0000"/>
                <w:position w:val="-2"/>
                <w:sz w:val="18"/>
                <w:szCs w:val="18"/>
              </w:rPr>
              <w:t>5</w:t>
            </w:r>
            <w:r w:rsidRPr="009D6942">
              <w:rPr>
                <w:rFonts w:ascii="Arial" w:hAnsi="Arial" w:cs="Arial"/>
                <w:strike/>
                <w:color w:val="FF0000"/>
                <w:position w:val="-2"/>
                <w:sz w:val="18"/>
                <w:szCs w:val="18"/>
              </w:rPr>
              <w:t>.000,00 EUR brez DDV.</w:t>
            </w:r>
          </w:p>
          <w:p w14:paraId="74302DD6" w14:textId="77777777" w:rsidR="00CA38FA" w:rsidRDefault="00CA38FA" w:rsidP="00CA38FA">
            <w:pPr>
              <w:jc w:val="both"/>
              <w:rPr>
                <w:rFonts w:ascii="Arial" w:hAnsi="Arial" w:cs="Arial"/>
                <w:color w:val="000000"/>
                <w:position w:val="-2"/>
                <w:sz w:val="18"/>
                <w:szCs w:val="18"/>
                <w:u w:val="single"/>
              </w:rPr>
            </w:pPr>
          </w:p>
          <w:p w14:paraId="058DA0D8" w14:textId="7724BD0A" w:rsidR="00CA38FA"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14</w:t>
            </w:r>
            <w:r w:rsidR="00AD363F">
              <w:rPr>
                <w:rFonts w:ascii="Arial" w:hAnsi="Arial" w:cs="Arial"/>
                <w:color w:val="000000"/>
                <w:position w:val="-2"/>
                <w:sz w:val="18"/>
                <w:szCs w:val="18"/>
              </w:rPr>
              <w:t xml:space="preserve"> oz. bo naročnik kot istovrstno opremo upošteval opremo namenjeno grafični dejavnosti in podobno</w:t>
            </w:r>
            <w:r>
              <w:rPr>
                <w:rFonts w:ascii="Arial" w:hAnsi="Arial" w:cs="Arial"/>
                <w:color w:val="000000"/>
                <w:position w:val="-2"/>
                <w:sz w:val="18"/>
                <w:szCs w:val="18"/>
              </w:rPr>
              <w:t>.</w:t>
            </w:r>
          </w:p>
          <w:p w14:paraId="25603BD6" w14:textId="77777777" w:rsidR="00CA38FA" w:rsidRDefault="00CA38FA" w:rsidP="00CA38FA">
            <w:pPr>
              <w:jc w:val="both"/>
              <w:rPr>
                <w:rFonts w:ascii="Arial" w:hAnsi="Arial" w:cs="Arial"/>
                <w:color w:val="000000"/>
                <w:position w:val="-2"/>
                <w:sz w:val="18"/>
                <w:szCs w:val="18"/>
              </w:rPr>
            </w:pPr>
          </w:p>
          <w:p w14:paraId="77E45183" w14:textId="0F781530" w:rsidR="00CA38FA" w:rsidRDefault="00CA38FA" w:rsidP="00CA38FA">
            <w:pPr>
              <w:jc w:val="both"/>
              <w:rPr>
                <w:rFonts w:ascii="Arial" w:hAnsi="Arial" w:cs="Arial"/>
                <w:color w:val="000000"/>
                <w:position w:val="-2"/>
                <w:sz w:val="18"/>
                <w:szCs w:val="18"/>
                <w:u w:val="single"/>
              </w:rPr>
            </w:pPr>
            <w:r w:rsidRPr="00572D1F">
              <w:rPr>
                <w:rFonts w:ascii="Arial" w:hAnsi="Arial" w:cs="Arial"/>
                <w:b/>
                <w:color w:val="000000"/>
                <w:position w:val="-2"/>
                <w:sz w:val="18"/>
                <w:szCs w:val="18"/>
              </w:rPr>
              <w:t xml:space="preserve">Za sklop </w:t>
            </w:r>
            <w:r>
              <w:rPr>
                <w:rFonts w:ascii="Arial" w:hAnsi="Arial" w:cs="Arial"/>
                <w:b/>
                <w:color w:val="000000"/>
                <w:position w:val="-2"/>
                <w:sz w:val="18"/>
                <w:szCs w:val="18"/>
              </w:rPr>
              <w:t>15</w:t>
            </w:r>
            <w:r w:rsidRPr="00572D1F">
              <w:rPr>
                <w:rFonts w:ascii="Arial" w:hAnsi="Arial" w:cs="Arial"/>
                <w:b/>
                <w:color w:val="000000"/>
                <w:position w:val="-2"/>
                <w:sz w:val="18"/>
                <w:szCs w:val="18"/>
              </w:rPr>
              <w:t>:</w:t>
            </w:r>
            <w:r>
              <w:rPr>
                <w:rFonts w:ascii="Arial" w:hAnsi="Arial" w:cs="Arial"/>
                <w:b/>
                <w:color w:val="000000"/>
                <w:position w:val="-2"/>
                <w:sz w:val="18"/>
                <w:szCs w:val="18"/>
              </w:rPr>
              <w:t xml:space="preserve"> </w:t>
            </w:r>
            <w:r w:rsidRPr="00BE0811">
              <w:rPr>
                <w:rFonts w:ascii="Arial" w:hAnsi="Arial" w:cs="Arial"/>
                <w:color w:val="000000"/>
                <w:position w:val="-2"/>
                <w:sz w:val="18"/>
                <w:szCs w:val="18"/>
              </w:rPr>
              <w:t xml:space="preserve">Ponudnik je v zadnjih </w:t>
            </w:r>
            <w:r>
              <w:rPr>
                <w:rFonts w:ascii="Arial" w:hAnsi="Arial" w:cs="Arial"/>
                <w:color w:val="000000"/>
                <w:position w:val="-2"/>
                <w:sz w:val="18"/>
                <w:szCs w:val="18"/>
              </w:rPr>
              <w:t>štirih</w:t>
            </w:r>
            <w:r w:rsidRPr="00BE0811">
              <w:rPr>
                <w:rFonts w:ascii="Arial" w:hAnsi="Arial" w:cs="Arial"/>
                <w:color w:val="000000"/>
                <w:position w:val="-2"/>
                <w:sz w:val="18"/>
                <w:szCs w:val="18"/>
              </w:rPr>
              <w:t xml:space="preserve"> (</w:t>
            </w:r>
            <w:r>
              <w:rPr>
                <w:rFonts w:ascii="Arial" w:hAnsi="Arial" w:cs="Arial"/>
                <w:color w:val="000000"/>
                <w:position w:val="-2"/>
                <w:sz w:val="18"/>
                <w:szCs w:val="18"/>
              </w:rPr>
              <w:t>4</w:t>
            </w:r>
            <w:r w:rsidRPr="00BE0811">
              <w:rPr>
                <w:rFonts w:ascii="Arial" w:hAnsi="Arial" w:cs="Arial"/>
                <w:color w:val="000000"/>
                <w:position w:val="-2"/>
                <w:sz w:val="18"/>
                <w:szCs w:val="18"/>
              </w:rPr>
              <w:t xml:space="preserve">) letih pred objavo javnega naročila izvedel </w:t>
            </w:r>
            <w:r w:rsidRPr="00BE0811">
              <w:rPr>
                <w:rFonts w:ascii="Arial" w:hAnsi="Arial" w:cs="Arial"/>
                <w:color w:val="000000"/>
                <w:position w:val="-2"/>
                <w:sz w:val="18"/>
                <w:szCs w:val="18"/>
                <w:u w:val="single"/>
              </w:rPr>
              <w:t xml:space="preserve">vsaj </w:t>
            </w:r>
            <w:r>
              <w:rPr>
                <w:rFonts w:ascii="Arial" w:hAnsi="Arial" w:cs="Arial"/>
                <w:color w:val="000000"/>
                <w:position w:val="-2"/>
                <w:sz w:val="18"/>
                <w:szCs w:val="18"/>
                <w:u w:val="single"/>
              </w:rPr>
              <w:t>dve</w:t>
            </w:r>
            <w:r w:rsidRPr="00BE0811">
              <w:rPr>
                <w:rFonts w:ascii="Arial" w:hAnsi="Arial" w:cs="Arial"/>
                <w:color w:val="000000"/>
                <w:position w:val="-2"/>
                <w:sz w:val="18"/>
                <w:szCs w:val="18"/>
                <w:u w:val="single"/>
              </w:rPr>
              <w:t xml:space="preserve"> dobav</w:t>
            </w:r>
            <w:r>
              <w:rPr>
                <w:rFonts w:ascii="Arial" w:hAnsi="Arial" w:cs="Arial"/>
                <w:color w:val="000000"/>
                <w:position w:val="-2"/>
                <w:sz w:val="18"/>
                <w:szCs w:val="18"/>
                <w:u w:val="single"/>
              </w:rPr>
              <w:t xml:space="preserve">i </w:t>
            </w:r>
            <w:r w:rsidRPr="00BE0811">
              <w:rPr>
                <w:rFonts w:ascii="Arial" w:hAnsi="Arial" w:cs="Arial"/>
                <w:color w:val="000000"/>
                <w:position w:val="-2"/>
                <w:sz w:val="18"/>
                <w:szCs w:val="18"/>
                <w:u w:val="single"/>
              </w:rPr>
              <w:t>in</w:t>
            </w:r>
            <w:r>
              <w:rPr>
                <w:rFonts w:ascii="Arial" w:hAnsi="Arial" w:cs="Arial"/>
                <w:color w:val="000000"/>
                <w:position w:val="-2"/>
                <w:sz w:val="18"/>
                <w:szCs w:val="18"/>
                <w:u w:val="single"/>
              </w:rPr>
              <w:t xml:space="preserve"> </w:t>
            </w:r>
            <w:r w:rsidRPr="00BE0811">
              <w:rPr>
                <w:rFonts w:ascii="Arial" w:hAnsi="Arial" w:cs="Arial"/>
                <w:color w:val="000000"/>
                <w:position w:val="-2"/>
                <w:sz w:val="18"/>
                <w:szCs w:val="18"/>
                <w:u w:val="single"/>
              </w:rPr>
              <w:t>montaž</w:t>
            </w:r>
            <w:r>
              <w:rPr>
                <w:rFonts w:ascii="Arial" w:hAnsi="Arial" w:cs="Arial"/>
                <w:color w:val="000000"/>
                <w:position w:val="-2"/>
                <w:sz w:val="18"/>
                <w:szCs w:val="18"/>
                <w:u w:val="single"/>
              </w:rPr>
              <w:t>i isto</w:t>
            </w:r>
            <w:r w:rsidRPr="00BE0811">
              <w:rPr>
                <w:rFonts w:ascii="Arial" w:hAnsi="Arial" w:cs="Arial"/>
                <w:color w:val="000000"/>
                <w:position w:val="-2"/>
                <w:sz w:val="18"/>
                <w:szCs w:val="18"/>
                <w:u w:val="single"/>
              </w:rPr>
              <w:t>vrstne opreme</w:t>
            </w:r>
            <w:r>
              <w:rPr>
                <w:rFonts w:ascii="Arial" w:hAnsi="Arial" w:cs="Arial"/>
                <w:color w:val="000000"/>
                <w:position w:val="-2"/>
                <w:sz w:val="18"/>
                <w:szCs w:val="18"/>
                <w:u w:val="single"/>
              </w:rPr>
              <w:t xml:space="preserve">. Vrednost </w:t>
            </w:r>
            <w:r w:rsidRPr="006E0BBB">
              <w:rPr>
                <w:rFonts w:ascii="Arial" w:hAnsi="Arial" w:cs="Arial"/>
                <w:color w:val="000000"/>
                <w:position w:val="-2"/>
                <w:sz w:val="18"/>
                <w:szCs w:val="18"/>
                <w:u w:val="single"/>
              </w:rPr>
              <w:t>posamezne</w:t>
            </w:r>
            <w:r>
              <w:rPr>
                <w:rFonts w:ascii="Arial" w:hAnsi="Arial" w:cs="Arial"/>
                <w:color w:val="000000"/>
                <w:position w:val="-2"/>
                <w:sz w:val="18"/>
                <w:szCs w:val="18"/>
                <w:u w:val="single"/>
              </w:rPr>
              <w:t xml:space="preserve"> reference je bila enaka ali je presegla znesek 15.000,00 EUR brez DDV.</w:t>
            </w:r>
          </w:p>
          <w:p w14:paraId="0D180774" w14:textId="77777777" w:rsidR="00CA38FA" w:rsidRDefault="00CA38FA" w:rsidP="00CA38FA">
            <w:pPr>
              <w:jc w:val="both"/>
              <w:rPr>
                <w:rFonts w:ascii="Arial" w:hAnsi="Arial" w:cs="Arial"/>
                <w:color w:val="000000"/>
                <w:position w:val="-2"/>
                <w:sz w:val="18"/>
                <w:szCs w:val="18"/>
                <w:u w:val="single"/>
              </w:rPr>
            </w:pPr>
          </w:p>
          <w:p w14:paraId="691257E3" w14:textId="395BB000" w:rsidR="00CA38FA" w:rsidRPr="00572D1F" w:rsidRDefault="00CA38FA" w:rsidP="00CA38FA">
            <w:pPr>
              <w:jc w:val="both"/>
              <w:rPr>
                <w:rFonts w:ascii="Arial" w:hAnsi="Arial" w:cs="Arial"/>
                <w:color w:val="000000"/>
                <w:position w:val="-2"/>
                <w:sz w:val="18"/>
                <w:szCs w:val="18"/>
              </w:rPr>
            </w:pPr>
            <w:r w:rsidRPr="00BE0811">
              <w:rPr>
                <w:rFonts w:ascii="Arial" w:hAnsi="Arial" w:cs="Arial"/>
                <w:color w:val="000000"/>
                <w:position w:val="-2"/>
                <w:sz w:val="18"/>
                <w:szCs w:val="18"/>
              </w:rPr>
              <w:t xml:space="preserve">Za </w:t>
            </w:r>
            <w:r>
              <w:rPr>
                <w:rFonts w:ascii="Arial" w:hAnsi="Arial" w:cs="Arial"/>
                <w:color w:val="000000"/>
                <w:position w:val="-2"/>
                <w:sz w:val="18"/>
                <w:szCs w:val="18"/>
              </w:rPr>
              <w:t>isto</w:t>
            </w:r>
            <w:r w:rsidRPr="00BE0811">
              <w:rPr>
                <w:rFonts w:ascii="Arial" w:hAnsi="Arial" w:cs="Arial"/>
                <w:color w:val="000000"/>
                <w:position w:val="-2"/>
                <w:sz w:val="18"/>
                <w:szCs w:val="18"/>
              </w:rPr>
              <w:t>vrstno opremo se šteje vsaka oprema, ki funkcionalno služi enakemu namenu kot oprema, ki je predmet</w:t>
            </w:r>
            <w:r>
              <w:rPr>
                <w:rFonts w:ascii="Arial" w:hAnsi="Arial" w:cs="Arial"/>
                <w:color w:val="000000"/>
                <w:position w:val="-2"/>
                <w:sz w:val="18"/>
                <w:szCs w:val="18"/>
              </w:rPr>
              <w:t xml:space="preserve"> naročila za sklop 15.</w:t>
            </w:r>
          </w:p>
        </w:tc>
      </w:tr>
      <w:tr w:rsidR="005815F7" w14:paraId="7841F0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7EE36" w14:textId="49892940" w:rsidR="005815F7" w:rsidRDefault="00712D32">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BBEC1" w14:textId="0C217E8A" w:rsidR="00CA38FA" w:rsidRDefault="00712D3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w:t>
            </w:r>
            <w:r w:rsidR="00CA38FA">
              <w:rPr>
                <w:rFonts w:ascii="Arial" w:hAnsi="Arial" w:cs="Arial"/>
                <w:color w:val="000000"/>
                <w:position w:val="-2"/>
                <w:sz w:val="18"/>
                <w:szCs w:val="18"/>
              </w:rPr>
              <w:t xml:space="preserve"> mora v ponudbi predložiti:</w:t>
            </w:r>
          </w:p>
          <w:p w14:paraId="66F39517" w14:textId="58D7C1D8" w:rsidR="003F7129" w:rsidRDefault="00CA38FA" w:rsidP="00B71654">
            <w:pPr>
              <w:pStyle w:val="Odstavekseznama"/>
              <w:numPr>
                <w:ilvl w:val="0"/>
                <w:numId w:val="37"/>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712D32" w:rsidRPr="00CA38FA">
              <w:rPr>
                <w:rFonts w:ascii="Arial" w:hAnsi="Arial" w:cs="Arial"/>
                <w:color w:val="000000"/>
                <w:position w:val="-2"/>
                <w:sz w:val="18"/>
                <w:szCs w:val="18"/>
              </w:rPr>
              <w:t xml:space="preserve"> obrazec </w:t>
            </w:r>
            <w:r w:rsidR="00712D32" w:rsidRPr="00CA38FA">
              <w:rPr>
                <w:rFonts w:ascii="Arial" w:hAnsi="Arial" w:cs="Arial"/>
                <w:i/>
                <w:color w:val="000000"/>
                <w:position w:val="-2"/>
                <w:sz w:val="18"/>
                <w:szCs w:val="18"/>
              </w:rPr>
              <w:t>Referenčna lista ponudnika</w:t>
            </w:r>
            <w:r>
              <w:rPr>
                <w:rFonts w:ascii="Arial" w:hAnsi="Arial" w:cs="Arial"/>
                <w:color w:val="000000"/>
                <w:position w:val="-2"/>
                <w:sz w:val="18"/>
                <w:szCs w:val="18"/>
              </w:rPr>
              <w:t xml:space="preserve"> in</w:t>
            </w:r>
          </w:p>
          <w:p w14:paraId="6834584E" w14:textId="15421EDC" w:rsidR="00CA38FA" w:rsidRPr="00CA38FA" w:rsidRDefault="00CA38FA" w:rsidP="00B71654">
            <w:pPr>
              <w:pStyle w:val="Odstavekseznama"/>
              <w:numPr>
                <w:ilvl w:val="0"/>
                <w:numId w:val="37"/>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Potrdilo o dobro opravljenem delu-PONUDNIK</w:t>
            </w:r>
          </w:p>
          <w:p w14:paraId="475397A7" w14:textId="77777777" w:rsidR="005815F7" w:rsidRDefault="00712D32">
            <w:pPr>
              <w:spacing w:before="135" w:after="135"/>
              <w:jc w:val="both"/>
              <w:textAlignment w:val="center"/>
            </w:pPr>
            <w:r>
              <w:rPr>
                <w:rFonts w:ascii="Arial" w:hAnsi="Arial" w:cs="Arial"/>
                <w:color w:val="000000"/>
                <w:position w:val="-2"/>
                <w:sz w:val="18"/>
                <w:szCs w:val="18"/>
              </w:rPr>
              <w:t>Reference, ki ne bodo vpisane v obrazec oz. naknadno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14:paraId="6CEDC240" w14:textId="4A991844" w:rsidR="005815F7" w:rsidRDefault="00CA38FA" w:rsidP="00CA38FA">
            <w:pPr>
              <w:spacing w:before="135" w:after="135"/>
              <w:jc w:val="both"/>
              <w:textAlignment w:val="center"/>
            </w:pPr>
            <w:r>
              <w:rPr>
                <w:rFonts w:ascii="Arial" w:hAnsi="Arial" w:cs="Arial"/>
                <w:color w:val="000000"/>
                <w:position w:val="-2"/>
                <w:sz w:val="18"/>
                <w:szCs w:val="18"/>
              </w:rPr>
              <w:t xml:space="preserve">Če bo iz ponudbe </w:t>
            </w:r>
            <w:r w:rsidR="00712D32">
              <w:rPr>
                <w:rFonts w:ascii="Arial" w:hAnsi="Arial" w:cs="Arial"/>
                <w:color w:val="000000"/>
                <w:position w:val="-2"/>
                <w:sz w:val="18"/>
                <w:szCs w:val="18"/>
              </w:rPr>
              <w:t>razvidno, da ponudnik referenčnega pogoja ne izpolnjuje, bo naročnik štel, da ponudnik zahtevanih referenc nima in ponudnika ne bo pozival k predložitvi dodatnih referenc.</w:t>
            </w:r>
          </w:p>
        </w:tc>
      </w:tr>
      <w:tr w:rsidR="005815F7" w14:paraId="21BBF3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AFA1B" w14:textId="3B2C8FAA" w:rsidR="005815F7" w:rsidRDefault="00712D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9A776" w14:textId="313A2F2A" w:rsidR="005815F7" w:rsidRDefault="00712D32">
            <w:pPr>
              <w:spacing w:before="135" w:after="135"/>
              <w:jc w:val="both"/>
              <w:textAlignment w:val="center"/>
            </w:pPr>
            <w:r>
              <w:rPr>
                <w:rFonts w:ascii="Arial" w:hAnsi="Arial" w:cs="Arial"/>
                <w:color w:val="000000"/>
                <w:position w:val="-2"/>
                <w:sz w:val="18"/>
                <w:szCs w:val="18"/>
              </w:rPr>
              <w:t xml:space="preserve">Naročnik bo priznal reference, ki ne bodo starejše od </w:t>
            </w:r>
            <w:r w:rsidR="00CA38FA">
              <w:rPr>
                <w:rFonts w:ascii="Arial" w:hAnsi="Arial" w:cs="Arial"/>
                <w:color w:val="000000"/>
                <w:position w:val="-2"/>
                <w:sz w:val="18"/>
                <w:szCs w:val="18"/>
              </w:rPr>
              <w:t>obdobja, navedenem pri vsakem sklopu posebej, šteto</w:t>
            </w:r>
            <w:r>
              <w:rPr>
                <w:rFonts w:ascii="Arial" w:hAnsi="Arial" w:cs="Arial"/>
                <w:color w:val="000000"/>
                <w:position w:val="-2"/>
                <w:sz w:val="18"/>
                <w:szCs w:val="18"/>
              </w:rPr>
              <w:t xml:space="preserve"> od objave tega javnega naročila</w:t>
            </w:r>
            <w:r w:rsidR="00CA38FA">
              <w:rPr>
                <w:rFonts w:ascii="Arial" w:hAnsi="Arial" w:cs="Arial"/>
                <w:color w:val="000000"/>
                <w:position w:val="-2"/>
                <w:sz w:val="18"/>
                <w:szCs w:val="18"/>
              </w:rPr>
              <w:t xml:space="preserve"> nazaj</w:t>
            </w:r>
            <w:r>
              <w:rPr>
                <w:rFonts w:ascii="Arial" w:hAnsi="Arial" w:cs="Arial"/>
                <w:color w:val="000000"/>
                <w:position w:val="-2"/>
                <w:sz w:val="18"/>
                <w:szCs w:val="18"/>
              </w:rPr>
              <w:t>.</w:t>
            </w:r>
            <w:r w:rsidR="00717F1F">
              <w:rPr>
                <w:rFonts w:ascii="Arial" w:hAnsi="Arial" w:cs="Arial"/>
                <w:color w:val="000000"/>
                <w:position w:val="-2"/>
                <w:sz w:val="18"/>
                <w:szCs w:val="18"/>
              </w:rPr>
              <w:t xml:space="preserve"> Pričetek štetja roka za referenco se šteje primopredajni zapisnik opreme</w:t>
            </w:r>
            <w:r w:rsidR="00CA38FA">
              <w:rPr>
                <w:rFonts w:ascii="Arial" w:hAnsi="Arial" w:cs="Arial"/>
                <w:color w:val="000000"/>
                <w:position w:val="-2"/>
                <w:sz w:val="18"/>
                <w:szCs w:val="18"/>
              </w:rPr>
              <w:t xml:space="preserve"> in montaže</w:t>
            </w:r>
            <w:r w:rsidR="00717F1F">
              <w:rPr>
                <w:rFonts w:ascii="Arial" w:hAnsi="Arial" w:cs="Arial"/>
                <w:color w:val="000000"/>
                <w:position w:val="-2"/>
                <w:sz w:val="18"/>
                <w:szCs w:val="18"/>
              </w:rPr>
              <w:t>, potrjen s strani naročnika kot uporabnika opreme.</w:t>
            </w:r>
          </w:p>
          <w:p w14:paraId="43A2F42A" w14:textId="77777777" w:rsidR="003F7129" w:rsidRDefault="00712D32" w:rsidP="00717F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Naročnik si pridržuje pravico, da navedene reference preveri. V kolikor bo naročnik z dodatnimi poizvedbami ugotovil, da katera izmed referenc ne izkazuje kvalitetno opravljenih del, se takšna referenca ne upošteva. </w:t>
            </w:r>
          </w:p>
          <w:p w14:paraId="6AAA48E9" w14:textId="328D16D6" w:rsidR="005815F7" w:rsidRDefault="00712D32" w:rsidP="00717F1F">
            <w:pPr>
              <w:spacing w:before="135" w:after="135"/>
              <w:jc w:val="both"/>
              <w:textAlignment w:val="center"/>
            </w:pPr>
            <w:r>
              <w:rPr>
                <w:rFonts w:ascii="Arial" w:hAnsi="Arial" w:cs="Arial"/>
                <w:color w:val="000000"/>
                <w:position w:val="-2"/>
                <w:sz w:val="18"/>
                <w:szCs w:val="18"/>
              </w:rPr>
              <w:t>Kot nekvalitetno opravljena dela štejejo: zamude pri izvedbi, napake v izvedbi</w:t>
            </w:r>
            <w:r w:rsidR="00916D6A">
              <w:rPr>
                <w:rFonts w:ascii="Arial" w:hAnsi="Arial" w:cs="Arial"/>
                <w:color w:val="000000"/>
                <w:position w:val="-2"/>
                <w:sz w:val="18"/>
                <w:szCs w:val="18"/>
              </w:rPr>
              <w:t xml:space="preserve"> (dobavi in montaži)</w:t>
            </w:r>
            <w:r w:rsidR="00717F1F">
              <w:rPr>
                <w:rFonts w:ascii="Arial" w:hAnsi="Arial" w:cs="Arial"/>
                <w:color w:val="000000"/>
                <w:position w:val="-2"/>
                <w:sz w:val="18"/>
                <w:szCs w:val="18"/>
              </w:rPr>
              <w:t xml:space="preserve"> </w:t>
            </w:r>
            <w:r>
              <w:rPr>
                <w:rFonts w:ascii="Arial" w:hAnsi="Arial" w:cs="Arial"/>
                <w:color w:val="000000"/>
                <w:position w:val="-2"/>
                <w:sz w:val="18"/>
                <w:szCs w:val="18"/>
              </w:rPr>
              <w:t>in podobno.</w:t>
            </w:r>
          </w:p>
        </w:tc>
      </w:tr>
      <w:tr w:rsidR="005815F7" w14:paraId="4B3A64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B95C9" w14:textId="77777777" w:rsidR="005815F7" w:rsidRDefault="00712D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E234C" w14:textId="77777777" w:rsidR="005815F7" w:rsidRDefault="00712D32">
            <w:pPr>
              <w:spacing w:before="135" w:after="135"/>
              <w:jc w:val="both"/>
              <w:textAlignment w:val="center"/>
            </w:pPr>
            <w:r>
              <w:rPr>
                <w:rFonts w:ascii="Arial" w:hAnsi="Arial" w:cs="Arial"/>
                <w:color w:val="000000"/>
                <w:position w:val="-2"/>
                <w:sz w:val="18"/>
                <w:szCs w:val="18"/>
              </w:rPr>
              <w:t>KUMULATIVNO izpolnjevanje pogoja</w:t>
            </w:r>
          </w:p>
          <w:p w14:paraId="539D0E4C" w14:textId="77777777" w:rsidR="005815F7" w:rsidRDefault="00712D32">
            <w:pPr>
              <w:jc w:val="both"/>
              <w:textAlignment w:val="center"/>
            </w:pPr>
            <w:r>
              <w:rPr>
                <w:rFonts w:ascii="Arial" w:hAnsi="Arial" w:cs="Arial"/>
                <w:color w:val="000000"/>
                <w:position w:val="-2"/>
                <w:sz w:val="18"/>
                <w:szCs w:val="18"/>
              </w:rPr>
              <w:t> </w:t>
            </w:r>
          </w:p>
        </w:tc>
      </w:tr>
      <w:tr w:rsidR="005815F7" w14:paraId="7428E2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B1673" w14:textId="77777777" w:rsidR="005815F7" w:rsidRDefault="00712D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8EFCC" w14:textId="77777777" w:rsidR="005815F7" w:rsidRDefault="00712D32">
            <w:pPr>
              <w:spacing w:before="135" w:after="135"/>
              <w:jc w:val="both"/>
              <w:textAlignment w:val="center"/>
            </w:pPr>
            <w:r>
              <w:rPr>
                <w:rFonts w:ascii="Arial" w:hAnsi="Arial" w:cs="Arial"/>
                <w:color w:val="000000"/>
                <w:position w:val="-2"/>
                <w:sz w:val="18"/>
                <w:szCs w:val="18"/>
              </w:rPr>
              <w:t>KUMULATIVNO izpolnjevanje pogoja</w:t>
            </w:r>
          </w:p>
          <w:p w14:paraId="087463E4" w14:textId="77777777" w:rsidR="005815F7" w:rsidRDefault="00712D32">
            <w:pPr>
              <w:jc w:val="both"/>
              <w:textAlignment w:val="center"/>
            </w:pPr>
            <w:r>
              <w:rPr>
                <w:rFonts w:ascii="Arial" w:hAnsi="Arial" w:cs="Arial"/>
                <w:color w:val="000000"/>
                <w:position w:val="-2"/>
                <w:sz w:val="18"/>
                <w:szCs w:val="18"/>
              </w:rPr>
              <w:t> </w:t>
            </w:r>
          </w:p>
        </w:tc>
      </w:tr>
    </w:tbl>
    <w:p w14:paraId="5F7A4CC3" w14:textId="77777777" w:rsidR="005815F7" w:rsidRDefault="005815F7">
      <w:pPr>
        <w:spacing w:before="225" w:after="225" w:line="240" w:lineRule="auto"/>
        <w:jc w:val="both"/>
      </w:pPr>
    </w:p>
    <w:tbl>
      <w:tblPr>
        <w:tblStyle w:val="NormalTablePHPDOCX"/>
        <w:tblW w:w="9300" w:type="dxa"/>
        <w:tblInd w:w="108" w:type="dxa"/>
        <w:tblLook w:val="04A0" w:firstRow="1" w:lastRow="0" w:firstColumn="1" w:lastColumn="0" w:noHBand="0" w:noVBand="1"/>
      </w:tblPr>
      <w:tblGrid>
        <w:gridCol w:w="1860"/>
        <w:gridCol w:w="7440"/>
      </w:tblGrid>
      <w:tr w:rsidR="005815F7" w14:paraId="298EEAF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1DFC275" w14:textId="77777777" w:rsidR="005815F7" w:rsidRDefault="00712D32" w:rsidP="0088047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 xml:space="preserve">Tehnična in </w:t>
            </w:r>
            <w:r w:rsidR="00880477">
              <w:rPr>
                <w:rFonts w:ascii="Arial" w:hAnsi="Arial" w:cs="Arial"/>
                <w:b/>
                <w:bCs/>
                <w:color w:val="FFFFFF"/>
                <w:position w:val="-2"/>
                <w:sz w:val="18"/>
                <w:szCs w:val="18"/>
              </w:rPr>
              <w:t>strokovna u</w:t>
            </w:r>
            <w:r>
              <w:rPr>
                <w:rFonts w:ascii="Arial" w:hAnsi="Arial" w:cs="Arial"/>
                <w:b/>
                <w:bCs/>
                <w:color w:val="FFFFFF"/>
                <w:position w:val="-2"/>
                <w:sz w:val="18"/>
                <w:szCs w:val="18"/>
              </w:rPr>
              <w:t>sposob</w:t>
            </w:r>
            <w:r w:rsidR="00880477">
              <w:rPr>
                <w:rFonts w:ascii="Arial" w:hAnsi="Arial" w:cs="Arial"/>
                <w:b/>
                <w:bCs/>
                <w:color w:val="FFFFFF"/>
                <w:position w:val="-2"/>
                <w:sz w:val="18"/>
                <w:szCs w:val="18"/>
              </w:rPr>
              <w:t>ljenost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3F8BE" w14:textId="77777777" w:rsidR="005815F7" w:rsidRDefault="00712D32">
            <w:pPr>
              <w:spacing w:before="135" w:after="135"/>
              <w:jc w:val="both"/>
              <w:textAlignment w:val="center"/>
            </w:pPr>
            <w:r>
              <w:rPr>
                <w:rFonts w:ascii="Arial" w:hAnsi="Arial" w:cs="Arial"/>
                <w:color w:val="000000"/>
                <w:position w:val="-2"/>
                <w:sz w:val="18"/>
                <w:szCs w:val="18"/>
              </w:rPr>
              <w:t>Ponudnik mora zagotovi najmanj naslednje:</w:t>
            </w:r>
          </w:p>
          <w:tbl>
            <w:tblPr>
              <w:tblStyle w:val="NormalTablePHPDOCX"/>
              <w:tblW w:w="0" w:type="auto"/>
              <w:tblLook w:val="04A0" w:firstRow="1" w:lastRow="0" w:firstColumn="1" w:lastColumn="0" w:noHBand="0" w:noVBand="1"/>
            </w:tblPr>
            <w:tblGrid>
              <w:gridCol w:w="7224"/>
            </w:tblGrid>
            <w:tr w:rsidR="005815F7" w14:paraId="6BA64EC0" w14:textId="77777777">
              <w:tc>
                <w:tcPr>
                  <w:tcW w:w="0" w:type="auto"/>
                  <w:tcMar>
                    <w:top w:w="0" w:type="auto"/>
                    <w:bottom w:w="0" w:type="auto"/>
                  </w:tcMar>
                </w:tcPr>
                <w:p w14:paraId="54DA5CC6" w14:textId="355B7A1F" w:rsidR="005815F7" w:rsidRDefault="00712D32" w:rsidP="00B71654">
                  <w:pPr>
                    <w:numPr>
                      <w:ilvl w:val="0"/>
                      <w:numId w:val="12"/>
                    </w:numPr>
                    <w:jc w:val="both"/>
                    <w:rPr>
                      <w:rFonts w:ascii="Arial" w:hAnsi="Arial" w:cs="Arial"/>
                      <w:color w:val="000000"/>
                      <w:sz w:val="18"/>
                      <w:szCs w:val="18"/>
                    </w:rPr>
                  </w:pPr>
                  <w:r>
                    <w:rPr>
                      <w:rFonts w:ascii="Arial" w:hAnsi="Arial" w:cs="Arial"/>
                      <w:color w:val="000000"/>
                      <w:position w:val="-2"/>
                      <w:sz w:val="18"/>
                      <w:szCs w:val="18"/>
                    </w:rPr>
                    <w:t>dobavo in montažo opreme najkasneje v navedenem roku po podpisu pogodbe in dostavo na sedež oz. v prostore naročnika kot uporabnika opreme</w:t>
                  </w:r>
                  <w:r w:rsidR="00447B1A">
                    <w:rPr>
                      <w:rFonts w:ascii="Arial" w:hAnsi="Arial" w:cs="Arial"/>
                      <w:color w:val="000000"/>
                      <w:position w:val="-2"/>
                      <w:sz w:val="18"/>
                      <w:szCs w:val="18"/>
                    </w:rPr>
                    <w:t xml:space="preserve"> (prostori se nahajajo v prvem nadstropju)</w:t>
                  </w:r>
                  <w:r>
                    <w:rPr>
                      <w:rFonts w:ascii="Arial" w:hAnsi="Arial" w:cs="Arial"/>
                      <w:color w:val="000000"/>
                      <w:position w:val="-2"/>
                      <w:sz w:val="18"/>
                      <w:szCs w:val="18"/>
                    </w:rPr>
                    <w:t xml:space="preserve">, skupaj s spremljajočimi dokumenti v slovenskem </w:t>
                  </w:r>
                  <w:r w:rsidR="00422E6E">
                    <w:rPr>
                      <w:rFonts w:ascii="Arial" w:hAnsi="Arial" w:cs="Arial"/>
                      <w:color w:val="000000"/>
                      <w:position w:val="-2"/>
                      <w:sz w:val="18"/>
                      <w:szCs w:val="18"/>
                    </w:rPr>
                    <w:t>in/</w:t>
                  </w:r>
                  <w:r>
                    <w:rPr>
                      <w:rFonts w:ascii="Arial" w:hAnsi="Arial" w:cs="Arial"/>
                      <w:color w:val="000000"/>
                      <w:position w:val="-2"/>
                      <w:sz w:val="18"/>
                      <w:szCs w:val="18"/>
                    </w:rPr>
                    <w:t xml:space="preserve">ali angleškem jeziku (navodilo za uporabo v angleškem </w:t>
                  </w:r>
                  <w:r w:rsidR="00BE67DB">
                    <w:rPr>
                      <w:rFonts w:ascii="Arial" w:hAnsi="Arial" w:cs="Arial"/>
                      <w:color w:val="000000"/>
                      <w:position w:val="-2"/>
                      <w:sz w:val="18"/>
                      <w:szCs w:val="18"/>
                    </w:rPr>
                    <w:t>in/</w:t>
                  </w:r>
                  <w:r>
                    <w:rPr>
                      <w:rFonts w:ascii="Arial" w:hAnsi="Arial" w:cs="Arial"/>
                      <w:color w:val="000000"/>
                      <w:position w:val="-2"/>
                      <w:sz w:val="18"/>
                      <w:szCs w:val="18"/>
                    </w:rPr>
                    <w:t>ali slovenskem jeziku)</w:t>
                  </w:r>
                  <w:r w:rsidR="00717F1F">
                    <w:rPr>
                      <w:rFonts w:ascii="Arial" w:hAnsi="Arial" w:cs="Arial"/>
                      <w:color w:val="000000"/>
                      <w:position w:val="-2"/>
                      <w:sz w:val="18"/>
                      <w:szCs w:val="18"/>
                    </w:rPr>
                    <w:t>,</w:t>
                  </w:r>
                </w:p>
                <w:p w14:paraId="58260A45" w14:textId="001FB0FB" w:rsidR="005815F7" w:rsidRDefault="00712D32" w:rsidP="00B71654">
                  <w:pPr>
                    <w:numPr>
                      <w:ilvl w:val="0"/>
                      <w:numId w:val="12"/>
                    </w:numPr>
                    <w:jc w:val="both"/>
                    <w:rPr>
                      <w:rFonts w:ascii="Arial" w:hAnsi="Arial" w:cs="Arial"/>
                      <w:color w:val="000000"/>
                      <w:sz w:val="18"/>
                      <w:szCs w:val="18"/>
                    </w:rPr>
                  </w:pPr>
                  <w:r>
                    <w:rPr>
                      <w:rFonts w:ascii="Arial" w:hAnsi="Arial" w:cs="Arial"/>
                      <w:color w:val="000000"/>
                      <w:position w:val="-2"/>
                      <w:sz w:val="18"/>
                      <w:szCs w:val="18"/>
                    </w:rPr>
                    <w:t>instalacijo, validacijo ter poskusni zagon</w:t>
                  </w:r>
                  <w:r w:rsidR="00422E6E">
                    <w:rPr>
                      <w:rFonts w:ascii="Arial" w:hAnsi="Arial" w:cs="Arial"/>
                      <w:color w:val="000000"/>
                      <w:position w:val="-2"/>
                      <w:sz w:val="18"/>
                      <w:szCs w:val="18"/>
                    </w:rPr>
                    <w:t xml:space="preserve"> in preizkus delovanja</w:t>
                  </w:r>
                  <w:r>
                    <w:rPr>
                      <w:rFonts w:ascii="Arial" w:hAnsi="Arial" w:cs="Arial"/>
                      <w:color w:val="000000"/>
                      <w:position w:val="-2"/>
                      <w:sz w:val="18"/>
                      <w:szCs w:val="18"/>
                    </w:rPr>
                    <w:t xml:space="preserve"> na lastne stroške,</w:t>
                  </w:r>
                </w:p>
                <w:p w14:paraId="4664D9F3" w14:textId="29192576" w:rsidR="005815F7" w:rsidRDefault="00712D32" w:rsidP="00B71654">
                  <w:pPr>
                    <w:numPr>
                      <w:ilvl w:val="0"/>
                      <w:numId w:val="12"/>
                    </w:numPr>
                    <w:jc w:val="both"/>
                    <w:rPr>
                      <w:rFonts w:ascii="Arial" w:hAnsi="Arial" w:cs="Arial"/>
                      <w:color w:val="000000"/>
                      <w:sz w:val="18"/>
                      <w:szCs w:val="18"/>
                    </w:rPr>
                  </w:pPr>
                  <w:r>
                    <w:rPr>
                      <w:rFonts w:ascii="Arial" w:hAnsi="Arial" w:cs="Arial"/>
                      <w:color w:val="000000"/>
                      <w:position w:val="-2"/>
                      <w:sz w:val="18"/>
                      <w:szCs w:val="18"/>
                    </w:rPr>
                    <w:lastRenderedPageBreak/>
                    <w:t xml:space="preserve">izobraževanje </w:t>
                  </w:r>
                  <w:r w:rsidR="00422E6E">
                    <w:rPr>
                      <w:rFonts w:ascii="Arial" w:hAnsi="Arial" w:cs="Arial"/>
                      <w:color w:val="000000"/>
                      <w:position w:val="-2"/>
                      <w:sz w:val="18"/>
                      <w:szCs w:val="18"/>
                    </w:rPr>
                    <w:t xml:space="preserve">uporabnikov opreme na lokaciji naročnika </w:t>
                  </w:r>
                  <w:r>
                    <w:rPr>
                      <w:rFonts w:ascii="Arial" w:hAnsi="Arial" w:cs="Arial"/>
                      <w:color w:val="000000"/>
                      <w:position w:val="-2"/>
                      <w:sz w:val="18"/>
                      <w:szCs w:val="18"/>
                    </w:rPr>
                    <w:t>na lastne stroške</w:t>
                  </w:r>
                  <w:r w:rsidR="00717F1F">
                    <w:rPr>
                      <w:rFonts w:ascii="Arial" w:hAnsi="Arial" w:cs="Arial"/>
                      <w:color w:val="000000"/>
                      <w:position w:val="-2"/>
                      <w:sz w:val="18"/>
                      <w:szCs w:val="18"/>
                    </w:rPr>
                    <w:t>,</w:t>
                  </w:r>
                </w:p>
                <w:p w14:paraId="7B096029" w14:textId="0A8BFBC8" w:rsidR="00422E6E" w:rsidRPr="00422E6E" w:rsidRDefault="00712D32" w:rsidP="00B71654">
                  <w:pPr>
                    <w:numPr>
                      <w:ilvl w:val="0"/>
                      <w:numId w:val="12"/>
                    </w:numPr>
                    <w:rPr>
                      <w:rFonts w:ascii="Arial" w:hAnsi="Arial" w:cs="Arial"/>
                      <w:color w:val="000000"/>
                      <w:sz w:val="18"/>
                      <w:szCs w:val="18"/>
                    </w:rPr>
                  </w:pPr>
                  <w:r>
                    <w:rPr>
                      <w:rFonts w:ascii="Arial" w:hAnsi="Arial" w:cs="Arial"/>
                      <w:color w:val="000000"/>
                      <w:position w:val="-2"/>
                      <w:sz w:val="18"/>
                      <w:szCs w:val="18"/>
                    </w:rPr>
                    <w:t>da ponujena oprema izpolnjuje vse tehnične zahteve ter standarde, navede</w:t>
                  </w:r>
                  <w:r w:rsidR="00880477">
                    <w:rPr>
                      <w:rFonts w:ascii="Arial" w:hAnsi="Arial" w:cs="Arial"/>
                      <w:color w:val="000000"/>
                      <w:position w:val="-2"/>
                      <w:sz w:val="18"/>
                      <w:szCs w:val="18"/>
                    </w:rPr>
                    <w:t>ne v tehničnih specifikacijah</w:t>
                  </w:r>
                  <w:r w:rsidR="00907F7F">
                    <w:rPr>
                      <w:rFonts w:ascii="Arial" w:hAnsi="Arial" w:cs="Arial"/>
                      <w:color w:val="000000"/>
                      <w:position w:val="-2"/>
                      <w:sz w:val="18"/>
                      <w:szCs w:val="18"/>
                    </w:rPr>
                    <w:t>,</w:t>
                  </w:r>
                </w:p>
                <w:p w14:paraId="260A13CC" w14:textId="5AD52BFA" w:rsidR="005815F7" w:rsidRDefault="00422E6E" w:rsidP="00B71654">
                  <w:pPr>
                    <w:numPr>
                      <w:ilvl w:val="0"/>
                      <w:numId w:val="12"/>
                    </w:numPr>
                    <w:rPr>
                      <w:rFonts w:ascii="Arial" w:hAnsi="Arial" w:cs="Arial"/>
                      <w:color w:val="000000"/>
                      <w:sz w:val="18"/>
                      <w:szCs w:val="18"/>
                    </w:rPr>
                  </w:pPr>
                  <w:r>
                    <w:rPr>
                      <w:rFonts w:ascii="Arial" w:hAnsi="Arial" w:cs="Arial"/>
                      <w:color w:val="000000"/>
                      <w:position w:val="-2"/>
                      <w:sz w:val="18"/>
                      <w:szCs w:val="18"/>
                    </w:rPr>
                    <w:t>odpravo napak in vzdrževanje opreme v garancijskem roku, ki prične teči s pismeno primopredajo opreme naročniku</w:t>
                  </w:r>
                  <w:r w:rsidR="00880477">
                    <w:rPr>
                      <w:rFonts w:ascii="Arial" w:hAnsi="Arial" w:cs="Arial"/>
                      <w:color w:val="000000"/>
                      <w:position w:val="-2"/>
                      <w:sz w:val="18"/>
                      <w:szCs w:val="18"/>
                    </w:rPr>
                    <w:t>.</w:t>
                  </w:r>
                </w:p>
              </w:tc>
            </w:tr>
          </w:tbl>
          <w:p w14:paraId="66280D30" w14:textId="77777777" w:rsidR="005815F7" w:rsidRDefault="005815F7"/>
        </w:tc>
      </w:tr>
      <w:tr w:rsidR="005815F7" w14:paraId="6FA531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7E6BB" w14:textId="77777777" w:rsidR="005815F7" w:rsidRDefault="00712D32">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B8333" w14:textId="77777777" w:rsidR="005815F7" w:rsidRDefault="00712D32">
            <w:pPr>
              <w:spacing w:before="135" w:after="135"/>
              <w:jc w:val="both"/>
              <w:textAlignment w:val="center"/>
            </w:pPr>
            <w:r>
              <w:rPr>
                <w:rFonts w:ascii="Arial" w:hAnsi="Arial" w:cs="Arial"/>
                <w:color w:val="000000"/>
                <w:position w:val="-2"/>
                <w:sz w:val="18"/>
                <w:szCs w:val="18"/>
              </w:rPr>
              <w:t>Izpolnjen in podpisan Obrazec IZJAVA PONUDNIKA</w:t>
            </w:r>
            <w:r w:rsidR="00880477">
              <w:rPr>
                <w:rFonts w:ascii="Arial" w:hAnsi="Arial" w:cs="Arial"/>
                <w:color w:val="000000"/>
                <w:position w:val="-2"/>
                <w:sz w:val="18"/>
                <w:szCs w:val="18"/>
              </w:rPr>
              <w:t xml:space="preserve"> (obrazec št. 6)</w:t>
            </w:r>
            <w:r>
              <w:rPr>
                <w:rFonts w:ascii="Arial" w:hAnsi="Arial" w:cs="Arial"/>
                <w:color w:val="000000"/>
                <w:position w:val="-2"/>
                <w:sz w:val="18"/>
                <w:szCs w:val="18"/>
              </w:rPr>
              <w:t>.</w:t>
            </w:r>
          </w:p>
        </w:tc>
      </w:tr>
      <w:tr w:rsidR="005815F7" w14:paraId="17844E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01803" w14:textId="77777777" w:rsidR="005815F7" w:rsidRDefault="00712D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5F44B" w14:textId="77777777" w:rsidR="005815F7" w:rsidRDefault="00712D32">
            <w:pPr>
              <w:jc w:val="both"/>
              <w:textAlignment w:val="center"/>
            </w:pPr>
            <w:r>
              <w:rPr>
                <w:rFonts w:ascii="Arial" w:hAnsi="Arial" w:cs="Arial"/>
                <w:color w:val="000000"/>
                <w:position w:val="-2"/>
                <w:sz w:val="18"/>
                <w:szCs w:val="18"/>
              </w:rPr>
              <w:t> </w:t>
            </w:r>
          </w:p>
          <w:p w14:paraId="4E89CCD8" w14:textId="77777777" w:rsidR="005815F7" w:rsidRDefault="00712D32">
            <w:r>
              <w:rPr>
                <w:rFonts w:ascii="Arial" w:hAnsi="Arial" w:cs="Arial"/>
                <w:color w:val="000000"/>
                <w:position w:val="-2"/>
                <w:sz w:val="18"/>
                <w:szCs w:val="18"/>
              </w:rPr>
              <w:t xml:space="preserve"> /</w:t>
            </w:r>
          </w:p>
        </w:tc>
      </w:tr>
      <w:tr w:rsidR="005815F7" w14:paraId="7DE241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B73C" w14:textId="77777777" w:rsidR="005815F7" w:rsidRDefault="00712D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F5316" w14:textId="77777777" w:rsidR="005815F7" w:rsidRDefault="00712D32">
            <w:pPr>
              <w:spacing w:before="135" w:after="135"/>
              <w:jc w:val="both"/>
              <w:textAlignment w:val="center"/>
            </w:pPr>
            <w:r>
              <w:rPr>
                <w:rFonts w:ascii="Arial" w:hAnsi="Arial" w:cs="Arial"/>
                <w:color w:val="000000"/>
                <w:position w:val="-2"/>
                <w:sz w:val="18"/>
                <w:szCs w:val="18"/>
              </w:rPr>
              <w:t>KUMULATIVNO izpolnjevanje pogoja</w:t>
            </w:r>
          </w:p>
          <w:p w14:paraId="49B3481C" w14:textId="77777777" w:rsidR="005815F7" w:rsidRDefault="00712D32">
            <w:pPr>
              <w:jc w:val="both"/>
              <w:textAlignment w:val="center"/>
            </w:pPr>
            <w:r>
              <w:rPr>
                <w:rFonts w:ascii="Arial" w:hAnsi="Arial" w:cs="Arial"/>
                <w:color w:val="000000"/>
                <w:position w:val="-2"/>
                <w:sz w:val="18"/>
                <w:szCs w:val="18"/>
              </w:rPr>
              <w:t> </w:t>
            </w:r>
          </w:p>
        </w:tc>
      </w:tr>
      <w:tr w:rsidR="005815F7" w14:paraId="1DF1B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C11FF" w14:textId="77777777" w:rsidR="005815F7" w:rsidRDefault="00712D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B6722" w14:textId="77777777" w:rsidR="005815F7" w:rsidRDefault="00880477">
            <w:pPr>
              <w:spacing w:before="135" w:after="135"/>
              <w:jc w:val="both"/>
              <w:textAlignment w:val="center"/>
            </w:pPr>
            <w:r>
              <w:rPr>
                <w:rFonts w:ascii="Arial" w:hAnsi="Arial" w:cs="Arial"/>
                <w:color w:val="000000"/>
                <w:position w:val="-2"/>
                <w:sz w:val="18"/>
                <w:szCs w:val="18"/>
              </w:rPr>
              <w:t xml:space="preserve">KUMULATIVNO </w:t>
            </w:r>
            <w:r w:rsidR="00712D32">
              <w:rPr>
                <w:rFonts w:ascii="Arial" w:hAnsi="Arial" w:cs="Arial"/>
                <w:color w:val="000000"/>
                <w:position w:val="-2"/>
                <w:sz w:val="18"/>
                <w:szCs w:val="18"/>
              </w:rPr>
              <w:t>izpolnjeva</w:t>
            </w:r>
            <w:r w:rsidR="00886E89">
              <w:rPr>
                <w:rFonts w:ascii="Arial" w:hAnsi="Arial" w:cs="Arial"/>
                <w:color w:val="000000"/>
                <w:position w:val="-2"/>
                <w:sz w:val="18"/>
                <w:szCs w:val="18"/>
              </w:rPr>
              <w:t xml:space="preserve">nje </w:t>
            </w:r>
            <w:r w:rsidR="00712D32">
              <w:rPr>
                <w:rFonts w:ascii="Arial" w:hAnsi="Arial" w:cs="Arial"/>
                <w:color w:val="000000"/>
                <w:position w:val="-2"/>
                <w:sz w:val="18"/>
                <w:szCs w:val="18"/>
              </w:rPr>
              <w:t>pogoja</w:t>
            </w:r>
          </w:p>
          <w:p w14:paraId="4B307B29" w14:textId="77777777" w:rsidR="005815F7" w:rsidRDefault="00712D32">
            <w:pPr>
              <w:jc w:val="both"/>
              <w:textAlignment w:val="center"/>
            </w:pPr>
            <w:r>
              <w:rPr>
                <w:rFonts w:ascii="Arial" w:hAnsi="Arial" w:cs="Arial"/>
                <w:color w:val="000000"/>
                <w:position w:val="-2"/>
                <w:sz w:val="18"/>
                <w:szCs w:val="18"/>
              </w:rPr>
              <w:t> </w:t>
            </w:r>
          </w:p>
        </w:tc>
      </w:tr>
    </w:tbl>
    <w:p w14:paraId="5E2F599C" w14:textId="77777777" w:rsidR="005815F7" w:rsidRDefault="005815F7"/>
    <w:tbl>
      <w:tblPr>
        <w:tblStyle w:val="NormalTablePHPDOCX"/>
        <w:tblW w:w="9300" w:type="dxa"/>
        <w:tblInd w:w="108" w:type="dxa"/>
        <w:tblLook w:val="04A0" w:firstRow="1" w:lastRow="0" w:firstColumn="1" w:lastColumn="0" w:noHBand="0" w:noVBand="1"/>
      </w:tblPr>
      <w:tblGrid>
        <w:gridCol w:w="1860"/>
        <w:gridCol w:w="7440"/>
      </w:tblGrid>
      <w:tr w:rsidR="005815F7" w14:paraId="65A8C1F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98DA6AA" w14:textId="77777777" w:rsidR="005815F7" w:rsidRDefault="00712D3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Sposobnost servisiranja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F9E4D" w14:textId="77777777" w:rsidR="005815F7" w:rsidRDefault="00712D32" w:rsidP="00FA58DE">
            <w:pPr>
              <w:spacing w:before="135" w:after="135"/>
              <w:jc w:val="both"/>
              <w:textAlignment w:val="center"/>
            </w:pPr>
            <w:r>
              <w:rPr>
                <w:rFonts w:ascii="Arial" w:hAnsi="Arial" w:cs="Arial"/>
                <w:color w:val="000000"/>
                <w:position w:val="-2"/>
                <w:sz w:val="18"/>
                <w:szCs w:val="18"/>
              </w:rPr>
              <w:t xml:space="preserve">Ponudnik zagotavlja </w:t>
            </w:r>
            <w:r w:rsidR="00FA58DE">
              <w:rPr>
                <w:rFonts w:ascii="Arial" w:hAnsi="Arial" w:cs="Arial"/>
                <w:color w:val="000000"/>
                <w:position w:val="-2"/>
                <w:sz w:val="18"/>
                <w:szCs w:val="18"/>
              </w:rPr>
              <w:t xml:space="preserve">pooblaščeni </w:t>
            </w:r>
            <w:r>
              <w:rPr>
                <w:rFonts w:ascii="Arial" w:hAnsi="Arial" w:cs="Arial"/>
                <w:color w:val="000000"/>
                <w:position w:val="-2"/>
                <w:sz w:val="18"/>
                <w:szCs w:val="18"/>
              </w:rPr>
              <w:t xml:space="preserve">servis v primeru okvare </w:t>
            </w:r>
            <w:r w:rsidR="00FA58DE">
              <w:rPr>
                <w:rFonts w:ascii="Arial" w:hAnsi="Arial" w:cs="Arial"/>
                <w:color w:val="000000"/>
                <w:position w:val="-2"/>
                <w:sz w:val="18"/>
                <w:szCs w:val="18"/>
              </w:rPr>
              <w:t>opreme in ga opravlja z ustrezno usposobljenim osebjem.</w:t>
            </w:r>
          </w:p>
        </w:tc>
      </w:tr>
      <w:tr w:rsidR="005815F7" w14:paraId="1231B2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52FD1" w14:textId="77777777" w:rsidR="005815F7" w:rsidRDefault="00712D3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822AB" w14:textId="77777777" w:rsidR="005815F7" w:rsidRDefault="00712D32">
            <w:pPr>
              <w:spacing w:before="135" w:after="135"/>
              <w:jc w:val="both"/>
              <w:textAlignment w:val="center"/>
            </w:pPr>
            <w:r>
              <w:rPr>
                <w:rFonts w:ascii="Arial" w:hAnsi="Arial" w:cs="Arial"/>
                <w:color w:val="000000"/>
                <w:position w:val="-2"/>
                <w:sz w:val="18"/>
                <w:szCs w:val="18"/>
              </w:rPr>
              <w:t>Izpolnjen in podpisan Obrazec IZJAVA PONUDNIKA</w:t>
            </w:r>
            <w:r w:rsidR="00886E89">
              <w:rPr>
                <w:rFonts w:ascii="Arial" w:hAnsi="Arial" w:cs="Arial"/>
                <w:color w:val="000000"/>
                <w:position w:val="-2"/>
                <w:sz w:val="18"/>
                <w:szCs w:val="18"/>
              </w:rPr>
              <w:t xml:space="preserve"> (obrazec št. 6)</w:t>
            </w:r>
            <w:r>
              <w:rPr>
                <w:rFonts w:ascii="Arial" w:hAnsi="Arial" w:cs="Arial"/>
                <w:color w:val="000000"/>
                <w:position w:val="-2"/>
                <w:sz w:val="18"/>
                <w:szCs w:val="18"/>
              </w:rPr>
              <w:t xml:space="preserve"> ter priloge:</w:t>
            </w:r>
          </w:p>
          <w:tbl>
            <w:tblPr>
              <w:tblStyle w:val="NormalTablePHPDOCX"/>
              <w:tblW w:w="0" w:type="auto"/>
              <w:tblLook w:val="04A0" w:firstRow="1" w:lastRow="0" w:firstColumn="1" w:lastColumn="0" w:noHBand="0" w:noVBand="1"/>
            </w:tblPr>
            <w:tblGrid>
              <w:gridCol w:w="7224"/>
            </w:tblGrid>
            <w:tr w:rsidR="005815F7" w14:paraId="3842198B" w14:textId="77777777">
              <w:tc>
                <w:tcPr>
                  <w:tcW w:w="0" w:type="auto"/>
                  <w:tcMar>
                    <w:top w:w="0" w:type="auto"/>
                    <w:bottom w:w="0" w:type="auto"/>
                  </w:tcMar>
                </w:tcPr>
                <w:p w14:paraId="3B62F266" w14:textId="1A43AF08" w:rsidR="00422E6E" w:rsidRPr="00422E6E" w:rsidRDefault="00422E6E" w:rsidP="00B71654">
                  <w:pPr>
                    <w:numPr>
                      <w:ilvl w:val="0"/>
                      <w:numId w:val="13"/>
                    </w:numPr>
                    <w:rPr>
                      <w:rFonts w:ascii="Arial" w:hAnsi="Arial" w:cs="Arial"/>
                      <w:color w:val="000000"/>
                      <w:sz w:val="18"/>
                      <w:szCs w:val="18"/>
                    </w:rPr>
                  </w:pPr>
                  <w:r>
                    <w:rPr>
                      <w:rFonts w:ascii="Arial" w:hAnsi="Arial" w:cs="Arial"/>
                      <w:color w:val="000000"/>
                      <w:sz w:val="18"/>
                      <w:szCs w:val="18"/>
                    </w:rPr>
                    <w:t>potrdilo proizvajalca opreme o pooblaščenem servisu</w:t>
                  </w:r>
                  <w:r w:rsidR="00781181">
                    <w:rPr>
                      <w:rFonts w:ascii="Arial" w:hAnsi="Arial" w:cs="Arial"/>
                      <w:color w:val="000000"/>
                      <w:sz w:val="18"/>
                      <w:szCs w:val="18"/>
                    </w:rPr>
                    <w:t>, v kolikor ima ponudnik lastno servisno mrežo</w:t>
                  </w:r>
                  <w:r w:rsidR="003F7129">
                    <w:rPr>
                      <w:rFonts w:ascii="Arial" w:hAnsi="Arial" w:cs="Arial"/>
                      <w:color w:val="000000"/>
                      <w:sz w:val="18"/>
                      <w:szCs w:val="18"/>
                    </w:rPr>
                    <w:t>, ali</w:t>
                  </w:r>
                </w:p>
                <w:p w14:paraId="6C46C75F" w14:textId="58DC660C" w:rsidR="005815F7" w:rsidRDefault="00422E6E" w:rsidP="00B71654">
                  <w:pPr>
                    <w:numPr>
                      <w:ilvl w:val="0"/>
                      <w:numId w:val="13"/>
                    </w:numPr>
                    <w:rPr>
                      <w:rFonts w:ascii="Arial" w:hAnsi="Arial" w:cs="Arial"/>
                      <w:color w:val="000000"/>
                      <w:sz w:val="18"/>
                      <w:szCs w:val="18"/>
                    </w:rPr>
                  </w:pPr>
                  <w:r>
                    <w:rPr>
                      <w:rFonts w:ascii="Arial" w:hAnsi="Arial" w:cs="Arial"/>
                      <w:color w:val="000000"/>
                      <w:position w:val="-2"/>
                      <w:sz w:val="18"/>
                      <w:szCs w:val="18"/>
                    </w:rPr>
                    <w:t xml:space="preserve">potrdilo proizvajalca </w:t>
                  </w:r>
                  <w:r w:rsidR="003F7129">
                    <w:rPr>
                      <w:rFonts w:ascii="Arial" w:hAnsi="Arial" w:cs="Arial"/>
                      <w:color w:val="000000"/>
                      <w:position w:val="-2"/>
                      <w:sz w:val="18"/>
                      <w:szCs w:val="18"/>
                    </w:rPr>
                    <w:t xml:space="preserve">opreme </w:t>
                  </w:r>
                  <w:r>
                    <w:rPr>
                      <w:rFonts w:ascii="Arial" w:hAnsi="Arial" w:cs="Arial"/>
                      <w:color w:val="000000"/>
                      <w:position w:val="-2"/>
                      <w:sz w:val="18"/>
                      <w:szCs w:val="18"/>
                    </w:rPr>
                    <w:t>pooblaščenemu servisu</w:t>
                  </w:r>
                  <w:r w:rsidR="00781181">
                    <w:rPr>
                      <w:rFonts w:ascii="Arial" w:hAnsi="Arial" w:cs="Arial"/>
                      <w:color w:val="000000"/>
                      <w:position w:val="-2"/>
                      <w:sz w:val="18"/>
                      <w:szCs w:val="18"/>
                    </w:rPr>
                    <w:t>, ki bo izvajal servisiranje ponujene opreme</w:t>
                  </w:r>
                  <w:r w:rsidR="00712D32">
                    <w:rPr>
                      <w:rFonts w:ascii="Arial" w:hAnsi="Arial" w:cs="Arial"/>
                      <w:color w:val="000000"/>
                      <w:position w:val="-2"/>
                      <w:sz w:val="18"/>
                      <w:szCs w:val="18"/>
                    </w:rPr>
                    <w:t>, v kolikor ponudnik ni hkrati pooblaščen</w:t>
                  </w:r>
                  <w:r w:rsidR="00781181">
                    <w:rPr>
                      <w:rFonts w:ascii="Arial" w:hAnsi="Arial" w:cs="Arial"/>
                      <w:color w:val="000000"/>
                      <w:position w:val="-2"/>
                      <w:sz w:val="18"/>
                      <w:szCs w:val="18"/>
                    </w:rPr>
                    <w:t>i</w:t>
                  </w:r>
                  <w:r w:rsidR="00712D32">
                    <w:rPr>
                      <w:rFonts w:ascii="Arial" w:hAnsi="Arial" w:cs="Arial"/>
                      <w:color w:val="000000"/>
                      <w:position w:val="-2"/>
                      <w:sz w:val="18"/>
                      <w:szCs w:val="18"/>
                    </w:rPr>
                    <w:t xml:space="preserve"> serviser</w:t>
                  </w:r>
                  <w:r w:rsidR="003F7129">
                    <w:rPr>
                      <w:rFonts w:ascii="Arial" w:hAnsi="Arial" w:cs="Arial"/>
                      <w:color w:val="000000"/>
                      <w:position w:val="-2"/>
                      <w:sz w:val="18"/>
                      <w:szCs w:val="18"/>
                    </w:rPr>
                    <w:t>,</w:t>
                  </w:r>
                  <w:r w:rsidR="00712D32">
                    <w:rPr>
                      <w:rFonts w:ascii="Arial" w:hAnsi="Arial" w:cs="Arial"/>
                      <w:color w:val="000000"/>
                      <w:position w:val="-2"/>
                      <w:sz w:val="18"/>
                      <w:szCs w:val="18"/>
                    </w:rPr>
                    <w:t> </w:t>
                  </w:r>
                  <w:r w:rsidR="003F7129">
                    <w:rPr>
                      <w:rFonts w:ascii="Arial" w:hAnsi="Arial" w:cs="Arial"/>
                      <w:color w:val="000000"/>
                      <w:position w:val="-2"/>
                      <w:sz w:val="18"/>
                      <w:szCs w:val="18"/>
                    </w:rPr>
                    <w:t>in</w:t>
                  </w:r>
                </w:p>
                <w:p w14:paraId="725B6BC3" w14:textId="4FAFD75C" w:rsidR="005815F7" w:rsidRDefault="00712D32" w:rsidP="00B71654">
                  <w:pPr>
                    <w:numPr>
                      <w:ilvl w:val="0"/>
                      <w:numId w:val="13"/>
                    </w:numPr>
                    <w:rPr>
                      <w:rFonts w:ascii="Arial" w:hAnsi="Arial" w:cs="Arial"/>
                      <w:color w:val="000000"/>
                      <w:sz w:val="18"/>
                      <w:szCs w:val="18"/>
                    </w:rPr>
                  </w:pPr>
                  <w:r>
                    <w:rPr>
                      <w:rFonts w:ascii="Arial" w:hAnsi="Arial" w:cs="Arial"/>
                      <w:color w:val="000000"/>
                      <w:position w:val="-2"/>
                      <w:sz w:val="18"/>
                      <w:szCs w:val="18"/>
                    </w:rPr>
                    <w:t>certifikat</w:t>
                  </w:r>
                  <w:r w:rsidR="00781181">
                    <w:rPr>
                      <w:rFonts w:ascii="Arial" w:hAnsi="Arial" w:cs="Arial"/>
                      <w:color w:val="000000"/>
                      <w:position w:val="-2"/>
                      <w:sz w:val="18"/>
                      <w:szCs w:val="18"/>
                    </w:rPr>
                    <w:t>/potrdilo</w:t>
                  </w:r>
                  <w:r>
                    <w:rPr>
                      <w:rFonts w:ascii="Arial" w:hAnsi="Arial" w:cs="Arial"/>
                      <w:color w:val="000000"/>
                      <w:position w:val="-2"/>
                      <w:sz w:val="18"/>
                      <w:szCs w:val="18"/>
                    </w:rPr>
                    <w:t xml:space="preserve"> ustreznosti servisnega osebja</w:t>
                  </w:r>
                  <w:r w:rsidR="00717F1F">
                    <w:rPr>
                      <w:rFonts w:ascii="Arial" w:hAnsi="Arial" w:cs="Arial"/>
                      <w:color w:val="000000"/>
                      <w:position w:val="-2"/>
                      <w:sz w:val="18"/>
                      <w:szCs w:val="18"/>
                    </w:rPr>
                    <w:t>.</w:t>
                  </w:r>
                </w:p>
              </w:tc>
            </w:tr>
          </w:tbl>
          <w:p w14:paraId="5ADAAD28" w14:textId="77777777" w:rsidR="005815F7" w:rsidRDefault="005815F7"/>
        </w:tc>
      </w:tr>
      <w:tr w:rsidR="005815F7" w14:paraId="058C97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DF9C4" w14:textId="77777777" w:rsidR="005815F7" w:rsidRDefault="00712D3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2F08D" w14:textId="77777777" w:rsidR="005815F7" w:rsidRDefault="00422E6E" w:rsidP="00422E6E">
            <w:pPr>
              <w:jc w:val="both"/>
              <w:textAlignment w:val="center"/>
              <w:rPr>
                <w:rFonts w:ascii="Arial" w:hAnsi="Arial" w:cs="Arial"/>
                <w:sz w:val="18"/>
                <w:szCs w:val="18"/>
              </w:rPr>
            </w:pPr>
            <w:r w:rsidRPr="00422E6E">
              <w:rPr>
                <w:rFonts w:ascii="Arial" w:hAnsi="Arial" w:cs="Arial"/>
                <w:sz w:val="18"/>
                <w:szCs w:val="18"/>
              </w:rPr>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p>
          <w:p w14:paraId="46C32119" w14:textId="77777777" w:rsidR="00FB2A77" w:rsidRDefault="00FB2A77" w:rsidP="00422E6E">
            <w:pPr>
              <w:jc w:val="both"/>
              <w:textAlignment w:val="center"/>
              <w:rPr>
                <w:rFonts w:ascii="Arial" w:hAnsi="Arial" w:cs="Arial"/>
                <w:sz w:val="18"/>
                <w:szCs w:val="18"/>
              </w:rPr>
            </w:pPr>
          </w:p>
          <w:p w14:paraId="4D4C5CB0" w14:textId="46D987AF" w:rsidR="00FB2A77" w:rsidRPr="00FB2A77" w:rsidRDefault="00FB2A77" w:rsidP="00422E6E">
            <w:pPr>
              <w:jc w:val="both"/>
              <w:textAlignment w:val="center"/>
              <w:rPr>
                <w:rFonts w:ascii="Arial" w:hAnsi="Arial" w:cs="Arial"/>
                <w:sz w:val="18"/>
                <w:szCs w:val="18"/>
              </w:rPr>
            </w:pPr>
            <w:r w:rsidRPr="00FB2A77">
              <w:rPr>
                <w:rFonts w:ascii="Arial" w:hAnsi="Arial" w:cs="Arial"/>
                <w:sz w:val="18"/>
                <w:szCs w:val="18"/>
              </w:rPr>
              <w:t>V kolikor bo ponudnik zagotavljal ta pogoj s serviserjem iz tujine in bo pri izvajanju servisne dejavnosti potrebna komunikacija v slovenskem jeziku, mora le-to na svoje stroške zagotoviti ponudnik.</w:t>
            </w:r>
          </w:p>
        </w:tc>
      </w:tr>
      <w:tr w:rsidR="005815F7" w14:paraId="03F859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5CDEC" w14:textId="77777777" w:rsidR="005815F7" w:rsidRDefault="00712D3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9CC38" w14:textId="77777777" w:rsidR="005815F7" w:rsidRDefault="00712D32">
            <w:pPr>
              <w:spacing w:before="135" w:after="135"/>
              <w:jc w:val="both"/>
              <w:textAlignment w:val="center"/>
            </w:pPr>
            <w:r>
              <w:rPr>
                <w:rFonts w:ascii="Arial" w:hAnsi="Arial" w:cs="Arial"/>
                <w:color w:val="000000"/>
                <w:position w:val="-2"/>
                <w:sz w:val="18"/>
                <w:szCs w:val="18"/>
              </w:rPr>
              <w:t>KUMULATIVNO izpolnjevanje pogoja</w:t>
            </w:r>
          </w:p>
          <w:p w14:paraId="4DEC795A" w14:textId="77777777" w:rsidR="005815F7" w:rsidRDefault="00712D32">
            <w:pPr>
              <w:jc w:val="both"/>
              <w:textAlignment w:val="center"/>
            </w:pPr>
            <w:r>
              <w:rPr>
                <w:rFonts w:ascii="Arial" w:hAnsi="Arial" w:cs="Arial"/>
                <w:color w:val="000000"/>
                <w:position w:val="-2"/>
                <w:sz w:val="18"/>
                <w:szCs w:val="18"/>
              </w:rPr>
              <w:t> </w:t>
            </w:r>
          </w:p>
        </w:tc>
      </w:tr>
      <w:tr w:rsidR="005815F7" w14:paraId="7B2586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C0129" w14:textId="77777777" w:rsidR="005815F7" w:rsidRDefault="00712D3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574C2" w14:textId="77777777" w:rsidR="005815F7" w:rsidRDefault="00886E89">
            <w:pPr>
              <w:spacing w:before="135" w:after="135"/>
              <w:jc w:val="both"/>
              <w:textAlignment w:val="center"/>
            </w:pPr>
            <w:r>
              <w:rPr>
                <w:rFonts w:ascii="Arial" w:hAnsi="Arial" w:cs="Arial"/>
                <w:color w:val="000000"/>
                <w:position w:val="-2"/>
                <w:sz w:val="18"/>
                <w:szCs w:val="18"/>
              </w:rPr>
              <w:t xml:space="preserve">KUMULATIVNO </w:t>
            </w:r>
            <w:r w:rsidR="00712D32">
              <w:rPr>
                <w:rFonts w:ascii="Arial" w:hAnsi="Arial" w:cs="Arial"/>
                <w:color w:val="000000"/>
                <w:position w:val="-2"/>
                <w:sz w:val="18"/>
                <w:szCs w:val="18"/>
              </w:rPr>
              <w:t>izpolnjeva</w:t>
            </w:r>
            <w:r>
              <w:rPr>
                <w:rFonts w:ascii="Arial" w:hAnsi="Arial" w:cs="Arial"/>
                <w:color w:val="000000"/>
                <w:position w:val="-2"/>
                <w:sz w:val="18"/>
                <w:szCs w:val="18"/>
              </w:rPr>
              <w:t>nje</w:t>
            </w:r>
            <w:r w:rsidR="00712D32">
              <w:rPr>
                <w:rFonts w:ascii="Arial" w:hAnsi="Arial" w:cs="Arial"/>
                <w:color w:val="000000"/>
                <w:position w:val="-2"/>
                <w:sz w:val="18"/>
                <w:szCs w:val="18"/>
              </w:rPr>
              <w:t xml:space="preserve"> pogoja</w:t>
            </w:r>
          </w:p>
          <w:p w14:paraId="649D21C6" w14:textId="77777777" w:rsidR="005815F7" w:rsidRDefault="00712D32">
            <w:pPr>
              <w:jc w:val="both"/>
              <w:textAlignment w:val="center"/>
            </w:pPr>
            <w:r>
              <w:rPr>
                <w:rFonts w:ascii="Arial" w:hAnsi="Arial" w:cs="Arial"/>
                <w:color w:val="000000"/>
                <w:position w:val="-2"/>
                <w:sz w:val="18"/>
                <w:szCs w:val="18"/>
              </w:rPr>
              <w:t> </w:t>
            </w:r>
          </w:p>
        </w:tc>
      </w:tr>
    </w:tbl>
    <w:p w14:paraId="4135D494" w14:textId="77777777" w:rsidR="005815F7" w:rsidRDefault="005815F7"/>
    <w:p w14:paraId="446D44FA" w14:textId="77777777" w:rsidR="005815F7" w:rsidRPr="006A5DE5" w:rsidRDefault="00712D32" w:rsidP="006A5DE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815F7" w14:paraId="12E194E0" w14:textId="77777777">
        <w:tc>
          <w:tcPr>
            <w:tcW w:w="0" w:type="auto"/>
            <w:shd w:val="clear" w:color="auto" w:fill="000000"/>
            <w:tcMar>
              <w:top w:w="150" w:type="dxa"/>
              <w:bottom w:w="150" w:type="dxa"/>
            </w:tcMar>
            <w:vAlign w:val="center"/>
          </w:tcPr>
          <w:p w14:paraId="2EFBF48D" w14:textId="77777777" w:rsidR="005815F7" w:rsidRDefault="00712D32">
            <w:pPr>
              <w:jc w:val="center"/>
            </w:pPr>
            <w:r>
              <w:rPr>
                <w:rFonts w:ascii="Arial" w:hAnsi="Arial" w:cs="Arial"/>
                <w:b/>
                <w:bCs/>
                <w:color w:val="FFFFFF"/>
                <w:position w:val="-2"/>
                <w:sz w:val="18"/>
                <w:szCs w:val="18"/>
                <w:shd w:val="clear" w:color="auto" w:fill="000000"/>
              </w:rPr>
              <w:t>Zavarovanje za dobro izvedbo</w:t>
            </w:r>
          </w:p>
        </w:tc>
      </w:tr>
    </w:tbl>
    <w:p w14:paraId="73190C12" w14:textId="77777777" w:rsidR="005815F7" w:rsidRDefault="00712D32">
      <w:pPr>
        <w:spacing w:before="225" w:after="225" w:line="240" w:lineRule="auto"/>
        <w:jc w:val="both"/>
      </w:pPr>
      <w:r>
        <w:rPr>
          <w:rFonts w:ascii="Arial" w:hAnsi="Arial" w:cs="Arial"/>
          <w:color w:val="000000"/>
          <w:sz w:val="18"/>
          <w:szCs w:val="18"/>
        </w:rPr>
        <w:t>Instrument zavarovanja: menica</w:t>
      </w:r>
      <w:r w:rsidR="00717F1F">
        <w:rPr>
          <w:rFonts w:ascii="Arial" w:hAnsi="Arial" w:cs="Arial"/>
          <w:color w:val="000000"/>
          <w:sz w:val="18"/>
          <w:szCs w:val="18"/>
        </w:rPr>
        <w:t xml:space="preserve"> z menično izjavo</w:t>
      </w:r>
    </w:p>
    <w:p w14:paraId="22F0FF4F" w14:textId="15DD434F" w:rsidR="005815F7" w:rsidRDefault="00712D32">
      <w:pPr>
        <w:spacing w:before="225" w:after="225" w:line="240" w:lineRule="auto"/>
        <w:jc w:val="both"/>
      </w:pPr>
      <w:r>
        <w:rPr>
          <w:rFonts w:ascii="Arial" w:hAnsi="Arial" w:cs="Arial"/>
          <w:color w:val="000000"/>
          <w:sz w:val="18"/>
          <w:szCs w:val="18"/>
        </w:rPr>
        <w:t>Višina zavarovanja: 10,00 % pogodbene vrednosti z DDV</w:t>
      </w:r>
    </w:p>
    <w:p w14:paraId="127F3B6A" w14:textId="77777777" w:rsidR="005815F7" w:rsidRDefault="00712D32">
      <w:pPr>
        <w:spacing w:before="225" w:after="225" w:line="240" w:lineRule="auto"/>
        <w:jc w:val="both"/>
      </w:pPr>
      <w:r>
        <w:rPr>
          <w:rFonts w:ascii="Arial" w:hAnsi="Arial" w:cs="Arial"/>
          <w:color w:val="000000"/>
          <w:sz w:val="18"/>
          <w:szCs w:val="18"/>
        </w:rPr>
        <w:t>Čas veljavnosti: najmanj 30 dni od roka za izvedbo del</w:t>
      </w:r>
    </w:p>
    <w:p w14:paraId="36171073" w14:textId="77777777" w:rsidR="005815F7" w:rsidRDefault="00712D32">
      <w:pPr>
        <w:spacing w:before="225" w:after="225" w:line="240" w:lineRule="auto"/>
        <w:jc w:val="both"/>
      </w:pPr>
      <w:r>
        <w:rPr>
          <w:rFonts w:ascii="Arial" w:hAnsi="Arial" w:cs="Arial"/>
          <w:color w:val="000000"/>
          <w:sz w:val="18"/>
          <w:szCs w:val="18"/>
        </w:rPr>
        <w:t>Zahtevanje dokazila: zahteva se dokazilo v ponudbi</w:t>
      </w:r>
    </w:p>
    <w:p w14:paraId="2DDED56F" w14:textId="77777777" w:rsidR="005815F7" w:rsidRDefault="00712D32">
      <w:pPr>
        <w:spacing w:before="225" w:after="225" w:line="240" w:lineRule="auto"/>
        <w:jc w:val="both"/>
      </w:pPr>
      <w:r>
        <w:rPr>
          <w:rFonts w:ascii="Arial" w:hAnsi="Arial" w:cs="Arial"/>
          <w:color w:val="000000"/>
          <w:sz w:val="18"/>
          <w:szCs w:val="18"/>
        </w:rPr>
        <w:t>Dokazovanje: Parafirana menična izjava zavarovanja za dobro izvedbo </w:t>
      </w:r>
    </w:p>
    <w:p w14:paraId="58AECC01" w14:textId="77777777" w:rsidR="005815F7" w:rsidRDefault="00712D32">
      <w:pPr>
        <w:spacing w:before="225" w:after="225" w:line="240" w:lineRule="auto"/>
        <w:jc w:val="both"/>
      </w:pPr>
      <w:r>
        <w:rPr>
          <w:rFonts w:ascii="Arial" w:hAnsi="Arial" w:cs="Arial"/>
          <w:color w:val="000000"/>
          <w:sz w:val="18"/>
          <w:szCs w:val="18"/>
        </w:rPr>
        <w:t>Predmetno zavarovanje za dobro izvedbo krije vse pogodbene zaveze izvajalca/dobavitelja. Če se med trajanjem pogodbe spremeni rok za izvedbo, kvaliteta in količina pogodbenih obveznosti, se mora temu ustrezno spremeniti tudi instrument zavarovanja oziroma se mora le-ta nadomestiti z novim.</w:t>
      </w:r>
    </w:p>
    <w:p w14:paraId="44D5238C" w14:textId="77777777" w:rsidR="005815F7" w:rsidRDefault="00712D32">
      <w:pPr>
        <w:spacing w:before="225" w:after="225" w:line="240" w:lineRule="auto"/>
        <w:jc w:val="both"/>
      </w:pPr>
      <w:r>
        <w:rPr>
          <w:rFonts w:ascii="Arial" w:hAnsi="Arial" w:cs="Arial"/>
          <w:color w:val="000000"/>
          <w:sz w:val="18"/>
          <w:szCs w:val="18"/>
        </w:rPr>
        <w:t>V primeru, da naročnik med trajanjem veljavnosti instrument zavarovanja za dobro izvedbo pogodbenih obveznosti, unovči menico, je izvajalec dolžan naročniku v 10 dneh od unovčenja izročiti novo menično izjavo  menico.</w:t>
      </w:r>
    </w:p>
    <w:p w14:paraId="3FC17BE4" w14:textId="77777777" w:rsidR="005815F7" w:rsidRDefault="00712D32">
      <w:pPr>
        <w:spacing w:before="225" w:after="225" w:line="240" w:lineRule="auto"/>
        <w:jc w:val="both"/>
      </w:pPr>
      <w:r>
        <w:rPr>
          <w:rFonts w:ascii="Arial" w:hAnsi="Arial" w:cs="Arial"/>
          <w:color w:val="000000"/>
          <w:sz w:val="18"/>
          <w:szCs w:val="18"/>
        </w:rPr>
        <w:t>Predmetno zavarovanje velja za vsak sklop posebej.</w:t>
      </w:r>
    </w:p>
    <w:tbl>
      <w:tblPr>
        <w:tblStyle w:val="NormalTablePHPDOCX"/>
        <w:tblW w:w="2500" w:type="pct"/>
        <w:tblInd w:w="108" w:type="dxa"/>
        <w:tblLook w:val="04A0" w:firstRow="1" w:lastRow="0" w:firstColumn="1" w:lastColumn="0" w:noHBand="0" w:noVBand="1"/>
      </w:tblPr>
      <w:tblGrid>
        <w:gridCol w:w="4535"/>
      </w:tblGrid>
      <w:tr w:rsidR="005815F7" w14:paraId="1E721C7D" w14:textId="77777777">
        <w:tc>
          <w:tcPr>
            <w:tcW w:w="0" w:type="auto"/>
            <w:shd w:val="clear" w:color="auto" w:fill="000000"/>
            <w:tcMar>
              <w:top w:w="150" w:type="dxa"/>
              <w:bottom w:w="150" w:type="dxa"/>
            </w:tcMar>
            <w:vAlign w:val="center"/>
          </w:tcPr>
          <w:p w14:paraId="7CBA9EFC" w14:textId="77777777" w:rsidR="005815F7" w:rsidRDefault="00712D32">
            <w:pPr>
              <w:jc w:val="center"/>
            </w:pPr>
            <w:r>
              <w:rPr>
                <w:rFonts w:ascii="Arial" w:hAnsi="Arial" w:cs="Arial"/>
                <w:b/>
                <w:bCs/>
                <w:color w:val="FFFFFF"/>
                <w:position w:val="-2"/>
                <w:sz w:val="18"/>
                <w:szCs w:val="18"/>
                <w:shd w:val="clear" w:color="auto" w:fill="000000"/>
              </w:rPr>
              <w:t>Zavarovanje za odpravo napak</w:t>
            </w:r>
          </w:p>
        </w:tc>
      </w:tr>
    </w:tbl>
    <w:p w14:paraId="1ABBB377" w14:textId="77777777" w:rsidR="005815F7" w:rsidRDefault="00712D32">
      <w:pPr>
        <w:spacing w:before="225" w:after="225" w:line="240" w:lineRule="auto"/>
        <w:jc w:val="both"/>
      </w:pPr>
      <w:r>
        <w:rPr>
          <w:rFonts w:ascii="Arial" w:hAnsi="Arial" w:cs="Arial"/>
          <w:color w:val="000000"/>
          <w:sz w:val="18"/>
          <w:szCs w:val="18"/>
        </w:rPr>
        <w:t>Instrument zavarovanja: menica</w:t>
      </w:r>
    </w:p>
    <w:p w14:paraId="2DE09DB8" w14:textId="646BDB67" w:rsidR="005815F7" w:rsidRDefault="00712D32">
      <w:pPr>
        <w:spacing w:before="225" w:after="225" w:line="240" w:lineRule="auto"/>
        <w:jc w:val="both"/>
      </w:pPr>
      <w:r>
        <w:rPr>
          <w:rFonts w:ascii="Arial" w:hAnsi="Arial" w:cs="Arial"/>
          <w:color w:val="000000"/>
          <w:sz w:val="18"/>
          <w:szCs w:val="18"/>
        </w:rPr>
        <w:t>Višina zavarovanja: 5,00 % pogodbene vrednosti z DDV</w:t>
      </w:r>
    </w:p>
    <w:p w14:paraId="1D0F6C3F" w14:textId="77777777" w:rsidR="005815F7" w:rsidRDefault="00712D32">
      <w:pPr>
        <w:spacing w:before="225" w:after="225" w:line="240" w:lineRule="auto"/>
        <w:jc w:val="both"/>
      </w:pPr>
      <w:r>
        <w:rPr>
          <w:rFonts w:ascii="Arial" w:hAnsi="Arial" w:cs="Arial"/>
          <w:color w:val="000000"/>
          <w:sz w:val="18"/>
          <w:szCs w:val="18"/>
        </w:rPr>
        <w:t xml:space="preserve">Čas veljavnosti: </w:t>
      </w:r>
      <w:r w:rsidR="00992107">
        <w:rPr>
          <w:rFonts w:ascii="Arial" w:hAnsi="Arial" w:cs="Arial"/>
          <w:color w:val="000000"/>
          <w:sz w:val="18"/>
          <w:szCs w:val="18"/>
        </w:rPr>
        <w:t xml:space="preserve">90 dni po </w:t>
      </w:r>
      <w:r>
        <w:rPr>
          <w:rFonts w:ascii="Arial" w:hAnsi="Arial" w:cs="Arial"/>
          <w:color w:val="000000"/>
          <w:sz w:val="18"/>
          <w:szCs w:val="18"/>
        </w:rPr>
        <w:t>datum</w:t>
      </w:r>
      <w:r w:rsidR="00992107">
        <w:rPr>
          <w:rFonts w:ascii="Arial" w:hAnsi="Arial" w:cs="Arial"/>
          <w:color w:val="000000"/>
          <w:sz w:val="18"/>
          <w:szCs w:val="18"/>
        </w:rPr>
        <w:t>u</w:t>
      </w:r>
      <w:r>
        <w:rPr>
          <w:rFonts w:ascii="Arial" w:hAnsi="Arial" w:cs="Arial"/>
          <w:color w:val="000000"/>
          <w:sz w:val="18"/>
          <w:szCs w:val="18"/>
        </w:rPr>
        <w:t xml:space="preserve"> zapadlosti garancije</w:t>
      </w:r>
      <w:r w:rsidR="00992107">
        <w:rPr>
          <w:rFonts w:ascii="Arial" w:hAnsi="Arial" w:cs="Arial"/>
          <w:color w:val="000000"/>
          <w:sz w:val="18"/>
          <w:szCs w:val="18"/>
        </w:rPr>
        <w:t xml:space="preserve"> za odpravo napak</w:t>
      </w:r>
    </w:p>
    <w:p w14:paraId="73B85C8A" w14:textId="77777777" w:rsidR="006A5DE5" w:rsidRDefault="006A5DE5" w:rsidP="006A5DE5">
      <w:pPr>
        <w:spacing w:before="225" w:after="225" w:line="240" w:lineRule="auto"/>
        <w:jc w:val="both"/>
      </w:pPr>
      <w:r>
        <w:rPr>
          <w:rFonts w:ascii="Arial" w:hAnsi="Arial" w:cs="Arial"/>
          <w:color w:val="000000"/>
          <w:sz w:val="18"/>
          <w:szCs w:val="18"/>
        </w:rPr>
        <w:t>Zahtevanje dokazila: zahteva se dokazilo v ponudbi</w:t>
      </w:r>
    </w:p>
    <w:p w14:paraId="02C3080F" w14:textId="77777777" w:rsidR="006A5DE5" w:rsidRDefault="006A5DE5" w:rsidP="006A5DE5">
      <w:pPr>
        <w:spacing w:before="225" w:after="225" w:line="240" w:lineRule="auto"/>
        <w:jc w:val="both"/>
      </w:pPr>
      <w:r>
        <w:rPr>
          <w:rFonts w:ascii="Arial" w:hAnsi="Arial" w:cs="Arial"/>
          <w:color w:val="000000"/>
          <w:sz w:val="18"/>
          <w:szCs w:val="18"/>
        </w:rPr>
        <w:t>Dokazovanje: Parafirana menična izjava zavarovanja za dobro izvedbo </w:t>
      </w:r>
    </w:p>
    <w:p w14:paraId="0F18C68C" w14:textId="77777777" w:rsidR="005815F7" w:rsidRDefault="00712D32">
      <w:pPr>
        <w:spacing w:before="225" w:after="225" w:line="240" w:lineRule="auto"/>
        <w:jc w:val="both"/>
      </w:pPr>
      <w:r>
        <w:rPr>
          <w:rFonts w:ascii="Arial" w:hAnsi="Arial" w:cs="Arial"/>
          <w:color w:val="000000"/>
          <w:sz w:val="18"/>
          <w:szCs w:val="18"/>
        </w:rPr>
        <w:t>Naročnik bo vnovčil zavarovanje za odpravo napak v garancijskem roku:</w:t>
      </w:r>
    </w:p>
    <w:p w14:paraId="4485AAF3" w14:textId="77777777" w:rsidR="005815F7" w:rsidRDefault="00712D32">
      <w:pPr>
        <w:spacing w:before="225" w:after="225" w:line="240" w:lineRule="auto"/>
        <w:jc w:val="both"/>
      </w:pPr>
      <w:r>
        <w:rPr>
          <w:rFonts w:ascii="Arial" w:hAnsi="Arial" w:cs="Arial"/>
          <w:color w:val="000000"/>
          <w:sz w:val="18"/>
          <w:szCs w:val="18"/>
        </w:rPr>
        <w:t>- če izvajalec ne bo odpravil napak v roku, kvaliteti in količini kot jih določi naročnik v pisni obliki na podlagi opravljenih pregledov. </w:t>
      </w:r>
    </w:p>
    <w:p w14:paraId="56FBFEB3" w14:textId="77777777" w:rsidR="005815F7" w:rsidRDefault="00712D32">
      <w:pPr>
        <w:spacing w:before="225" w:after="225" w:line="240" w:lineRule="auto"/>
        <w:jc w:val="both"/>
      </w:pPr>
      <w:r>
        <w:rPr>
          <w:rFonts w:ascii="Arial" w:hAnsi="Arial" w:cs="Arial"/>
          <w:color w:val="000000"/>
          <w:sz w:val="18"/>
          <w:szCs w:val="18"/>
        </w:rPr>
        <w:t>Predmetno zavarovanje velja za vsak sklop posebej.</w:t>
      </w:r>
    </w:p>
    <w:p w14:paraId="1C66EB60" w14:textId="77777777" w:rsidR="005815F7" w:rsidRDefault="005815F7">
      <w:pPr>
        <w:sectPr w:rsidR="005815F7" w:rsidSect="00D931BF">
          <w:pgSz w:w="11906" w:h="16838"/>
          <w:pgMar w:top="1418" w:right="1418" w:bottom="1418" w:left="1418" w:header="567" w:footer="680" w:gutter="0"/>
          <w:cols w:space="708"/>
          <w:docGrid w:linePitch="360"/>
        </w:sectPr>
      </w:pPr>
    </w:p>
    <w:p w14:paraId="33608D41" w14:textId="77777777" w:rsidR="00712D32" w:rsidRPr="00A207D9" w:rsidRDefault="00712D32" w:rsidP="00712D3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A17C61D" w14:textId="77777777" w:rsidR="00712D32" w:rsidRDefault="00712D32" w:rsidP="00712D32">
      <w:pPr>
        <w:spacing w:before="240" w:after="120"/>
        <w:rPr>
          <w:rFonts w:ascii="Arial" w:hAnsi="Arial" w:cs="Arial"/>
          <w:sz w:val="18"/>
          <w:szCs w:val="18"/>
        </w:rPr>
      </w:pPr>
    </w:p>
    <w:p w14:paraId="2AF7C554" w14:textId="33A3154A" w:rsidR="0094387F" w:rsidRPr="00195A99" w:rsidRDefault="0094387F" w:rsidP="007D1CD8">
      <w:pPr>
        <w:jc w:val="both"/>
        <w:rPr>
          <w:rFonts w:ascii="Arial" w:hAnsi="Arial" w:cs="Arial"/>
          <w:color w:val="000000"/>
          <w:sz w:val="18"/>
          <w:szCs w:val="18"/>
        </w:rPr>
      </w:pPr>
      <w:r>
        <w:rPr>
          <w:rFonts w:ascii="Arial" w:hAnsi="Arial" w:cs="Arial"/>
          <w:color w:val="000000"/>
          <w:sz w:val="18"/>
          <w:szCs w:val="18"/>
        </w:rPr>
        <w:t xml:space="preserve">Predmet javnega naročila in </w:t>
      </w:r>
      <w:r w:rsidRPr="00195A99">
        <w:rPr>
          <w:rFonts w:ascii="Arial" w:hAnsi="Arial" w:cs="Arial"/>
          <w:color w:val="000000"/>
          <w:sz w:val="18"/>
          <w:szCs w:val="18"/>
        </w:rPr>
        <w:t xml:space="preserve">zahteve naročnika (vrsta, tehnične značilnosti, kvaliteta in opis blaga ter ostale zahteve) so </w:t>
      </w:r>
      <w:r w:rsidR="007D1CD8" w:rsidRPr="00195A99">
        <w:rPr>
          <w:rFonts w:ascii="Arial" w:hAnsi="Arial" w:cs="Arial"/>
          <w:color w:val="000000"/>
          <w:sz w:val="18"/>
          <w:szCs w:val="18"/>
        </w:rPr>
        <w:t xml:space="preserve">za vsak sklop posebej </w:t>
      </w:r>
      <w:r w:rsidRPr="00195A99">
        <w:rPr>
          <w:rFonts w:ascii="Arial" w:hAnsi="Arial" w:cs="Arial"/>
          <w:color w:val="000000"/>
          <w:sz w:val="18"/>
          <w:szCs w:val="18"/>
        </w:rPr>
        <w:t xml:space="preserve">podrobneje opredeljene v </w:t>
      </w:r>
      <w:proofErr w:type="spellStart"/>
      <w:r w:rsidRPr="00195A99">
        <w:rPr>
          <w:rFonts w:ascii="Arial" w:hAnsi="Arial" w:cs="Arial"/>
          <w:b/>
          <w:bCs/>
          <w:color w:val="000000"/>
          <w:sz w:val="18"/>
          <w:szCs w:val="18"/>
        </w:rPr>
        <w:t>Prilogi</w:t>
      </w:r>
      <w:r w:rsidR="00195A99" w:rsidRPr="00195A99">
        <w:rPr>
          <w:rFonts w:ascii="Arial" w:hAnsi="Arial" w:cs="Arial"/>
          <w:b/>
          <w:bCs/>
          <w:color w:val="000000"/>
          <w:sz w:val="18"/>
          <w:szCs w:val="18"/>
        </w:rPr>
        <w:t>_TS</w:t>
      </w:r>
      <w:proofErr w:type="spellEnd"/>
      <w:r w:rsidR="007D1CD8" w:rsidRPr="00195A99">
        <w:rPr>
          <w:rFonts w:ascii="Arial" w:hAnsi="Arial" w:cs="Arial"/>
          <w:b/>
          <w:bCs/>
          <w:color w:val="000000"/>
          <w:sz w:val="18"/>
          <w:szCs w:val="18"/>
        </w:rPr>
        <w:t xml:space="preserve"> (</w:t>
      </w:r>
      <w:proofErr w:type="spellStart"/>
      <w:r w:rsidR="007D1CD8" w:rsidRPr="00195A99">
        <w:rPr>
          <w:rFonts w:ascii="Arial" w:hAnsi="Arial" w:cs="Arial"/>
          <w:b/>
          <w:bCs/>
          <w:color w:val="000000"/>
          <w:sz w:val="18"/>
          <w:szCs w:val="18"/>
        </w:rPr>
        <w:t>excel</w:t>
      </w:r>
      <w:proofErr w:type="spellEnd"/>
      <w:r w:rsidR="007D1CD8" w:rsidRPr="00195A99">
        <w:rPr>
          <w:rFonts w:ascii="Arial" w:hAnsi="Arial" w:cs="Arial"/>
          <w:b/>
          <w:bCs/>
          <w:color w:val="000000"/>
          <w:sz w:val="18"/>
          <w:szCs w:val="18"/>
        </w:rPr>
        <w:t>)</w:t>
      </w:r>
      <w:r w:rsidRPr="00195A99">
        <w:rPr>
          <w:rFonts w:ascii="Arial" w:hAnsi="Arial" w:cs="Arial"/>
          <w:bCs/>
          <w:color w:val="000000"/>
          <w:sz w:val="18"/>
          <w:szCs w:val="18"/>
        </w:rPr>
        <w:t>, ki je</w:t>
      </w:r>
      <w:r w:rsidRPr="00195A99">
        <w:rPr>
          <w:rFonts w:ascii="Arial" w:hAnsi="Arial" w:cs="Arial"/>
          <w:color w:val="000000"/>
          <w:sz w:val="18"/>
          <w:szCs w:val="18"/>
        </w:rPr>
        <w:t xml:space="preserve"> del razpisne dokumentacije.</w:t>
      </w:r>
    </w:p>
    <w:p w14:paraId="69B1E2B0" w14:textId="77777777" w:rsidR="00916D6A" w:rsidRDefault="00195A99" w:rsidP="00195A99">
      <w:pPr>
        <w:jc w:val="both"/>
        <w:rPr>
          <w:rFonts w:ascii="Arial" w:hAnsi="Arial" w:cs="Arial"/>
          <w:sz w:val="18"/>
          <w:szCs w:val="18"/>
        </w:rPr>
      </w:pPr>
      <w:r w:rsidRPr="00195A99">
        <w:rPr>
          <w:rFonts w:ascii="Arial" w:hAnsi="Arial" w:cs="Arial"/>
          <w:sz w:val="18"/>
          <w:szCs w:val="18"/>
        </w:rPr>
        <w:t xml:space="preserve">Ponudnik mora izpolniti </w:t>
      </w:r>
      <w:proofErr w:type="spellStart"/>
      <w:r w:rsidRPr="00195A99">
        <w:rPr>
          <w:rFonts w:ascii="Arial" w:hAnsi="Arial" w:cs="Arial"/>
          <w:sz w:val="18"/>
          <w:szCs w:val="18"/>
        </w:rPr>
        <w:t>Prilogo_TS</w:t>
      </w:r>
      <w:proofErr w:type="spellEnd"/>
      <w:r w:rsidRPr="00195A99">
        <w:rPr>
          <w:rFonts w:ascii="Arial" w:hAnsi="Arial" w:cs="Arial"/>
          <w:sz w:val="18"/>
          <w:szCs w:val="18"/>
        </w:rPr>
        <w:t xml:space="preserve"> za vsak sklop, za katerega oddaja ponudbo, tako kot izhaja iz zahtev v </w:t>
      </w:r>
      <w:proofErr w:type="spellStart"/>
      <w:r w:rsidRPr="00195A99">
        <w:rPr>
          <w:rFonts w:ascii="Arial" w:hAnsi="Arial" w:cs="Arial"/>
          <w:sz w:val="18"/>
          <w:szCs w:val="18"/>
        </w:rPr>
        <w:t>Prilogi_TS</w:t>
      </w:r>
      <w:proofErr w:type="spellEnd"/>
      <w:r w:rsidRPr="00195A99">
        <w:rPr>
          <w:rFonts w:ascii="Arial" w:hAnsi="Arial" w:cs="Arial"/>
          <w:sz w:val="18"/>
          <w:szCs w:val="18"/>
        </w:rPr>
        <w:t>. Ponudnik mora ustrezno</w:t>
      </w:r>
      <w:r>
        <w:rPr>
          <w:rFonts w:ascii="Arial" w:hAnsi="Arial" w:cs="Arial"/>
          <w:sz w:val="18"/>
          <w:szCs w:val="18"/>
        </w:rPr>
        <w:t xml:space="preserve"> navesti</w:t>
      </w:r>
      <w:r w:rsidR="00916D6A">
        <w:rPr>
          <w:rFonts w:ascii="Arial" w:hAnsi="Arial" w:cs="Arial"/>
          <w:sz w:val="18"/>
          <w:szCs w:val="18"/>
        </w:rPr>
        <w:t>:</w:t>
      </w:r>
    </w:p>
    <w:p w14:paraId="4360F440" w14:textId="77777777" w:rsidR="00916D6A" w:rsidRDefault="00195A99" w:rsidP="00916D6A">
      <w:pPr>
        <w:pStyle w:val="Odstavekseznama"/>
        <w:numPr>
          <w:ilvl w:val="0"/>
          <w:numId w:val="38"/>
        </w:numPr>
        <w:jc w:val="both"/>
        <w:rPr>
          <w:rFonts w:ascii="Arial" w:hAnsi="Arial" w:cs="Arial"/>
          <w:sz w:val="18"/>
          <w:szCs w:val="18"/>
        </w:rPr>
      </w:pPr>
      <w:r w:rsidRPr="00916D6A">
        <w:rPr>
          <w:rFonts w:ascii="Arial" w:hAnsi="Arial" w:cs="Arial"/>
          <w:sz w:val="18"/>
          <w:szCs w:val="18"/>
        </w:rPr>
        <w:t xml:space="preserve">tip in proizvajalca ponujene opreme, </w:t>
      </w:r>
    </w:p>
    <w:p w14:paraId="22E469A6" w14:textId="3A58462A" w:rsidR="00916D6A" w:rsidRDefault="00195A99" w:rsidP="00916D6A">
      <w:pPr>
        <w:pStyle w:val="Odstavekseznama"/>
        <w:numPr>
          <w:ilvl w:val="0"/>
          <w:numId w:val="38"/>
        </w:numPr>
        <w:jc w:val="both"/>
        <w:rPr>
          <w:rFonts w:ascii="Arial" w:hAnsi="Arial" w:cs="Arial"/>
          <w:sz w:val="18"/>
          <w:szCs w:val="18"/>
        </w:rPr>
      </w:pPr>
      <w:r w:rsidRPr="00916D6A">
        <w:rPr>
          <w:rFonts w:ascii="Arial" w:hAnsi="Arial" w:cs="Arial"/>
          <w:sz w:val="18"/>
          <w:szCs w:val="18"/>
        </w:rPr>
        <w:t>izpolnjevanje tehničnih zahtev</w:t>
      </w:r>
      <w:r w:rsidR="00916D6A">
        <w:rPr>
          <w:rFonts w:ascii="Arial" w:hAnsi="Arial" w:cs="Arial"/>
          <w:sz w:val="18"/>
          <w:szCs w:val="18"/>
        </w:rPr>
        <w:t xml:space="preserve"> (opis lastnosti ponujenega predmeta, skladno z naročnikovimi zahtevami)</w:t>
      </w:r>
      <w:r w:rsidRPr="00916D6A">
        <w:rPr>
          <w:rFonts w:ascii="Arial" w:hAnsi="Arial" w:cs="Arial"/>
          <w:sz w:val="18"/>
          <w:szCs w:val="18"/>
        </w:rPr>
        <w:t xml:space="preserve">, </w:t>
      </w:r>
    </w:p>
    <w:p w14:paraId="301B472D" w14:textId="2FB5BCE7" w:rsidR="00195A99" w:rsidRPr="00916D6A" w:rsidRDefault="00195A99" w:rsidP="00916D6A">
      <w:pPr>
        <w:pStyle w:val="Odstavekseznama"/>
        <w:numPr>
          <w:ilvl w:val="0"/>
          <w:numId w:val="38"/>
        </w:numPr>
        <w:jc w:val="both"/>
        <w:rPr>
          <w:rFonts w:ascii="Arial" w:hAnsi="Arial" w:cs="Arial"/>
          <w:sz w:val="18"/>
          <w:szCs w:val="18"/>
        </w:rPr>
      </w:pPr>
      <w:r w:rsidRPr="00916D6A">
        <w:rPr>
          <w:rFonts w:ascii="Arial" w:hAnsi="Arial" w:cs="Arial"/>
          <w:sz w:val="18"/>
          <w:szCs w:val="18"/>
        </w:rPr>
        <w:t xml:space="preserve">pripadajočo stran, iz katere je razvidno izpolnjevanje posamezne zahteve iz tehničnih specifikacij v priloženem katalogu ali </w:t>
      </w:r>
      <w:proofErr w:type="spellStart"/>
      <w:r w:rsidRPr="00916D6A">
        <w:rPr>
          <w:rFonts w:ascii="Arial" w:hAnsi="Arial" w:cs="Arial"/>
          <w:sz w:val="18"/>
          <w:szCs w:val="18"/>
        </w:rPr>
        <w:t>prospektnem</w:t>
      </w:r>
      <w:proofErr w:type="spellEnd"/>
      <w:r w:rsidRPr="00916D6A">
        <w:rPr>
          <w:rFonts w:ascii="Arial" w:hAnsi="Arial" w:cs="Arial"/>
          <w:sz w:val="18"/>
          <w:szCs w:val="18"/>
        </w:rPr>
        <w:t xml:space="preserve"> materialu. Ustrezen del, ki dokazuje izpolnjevanje minimalnih tehničnih zahtev v priloženih katalogih oz. prospektih označite s flomastrom.</w:t>
      </w:r>
    </w:p>
    <w:p w14:paraId="1D1B01A8" w14:textId="77777777" w:rsidR="00195A99" w:rsidRDefault="00195A99" w:rsidP="007D1CD8">
      <w:pPr>
        <w:jc w:val="both"/>
        <w:sectPr w:rsidR="00195A99" w:rsidSect="00D931BF">
          <w:pgSz w:w="11906" w:h="16838"/>
          <w:pgMar w:top="1418" w:right="1418" w:bottom="1418" w:left="1418" w:header="567" w:footer="680" w:gutter="0"/>
          <w:cols w:space="708"/>
          <w:docGrid w:linePitch="360"/>
        </w:sectPr>
      </w:pPr>
    </w:p>
    <w:p w14:paraId="7E59E734" w14:textId="77777777" w:rsidR="00712D32" w:rsidRPr="00A17BFF" w:rsidRDefault="00712D32" w:rsidP="00712D3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A079EDD" w14:textId="77777777" w:rsidR="00712D32" w:rsidRPr="00A17BFF" w:rsidRDefault="00712D32" w:rsidP="00712D32">
      <w:pPr>
        <w:pStyle w:val="Paragraf"/>
        <w:rPr>
          <w:rFonts w:ascii="Arial" w:hAnsi="Arial" w:cs="Arial"/>
        </w:rPr>
      </w:pPr>
    </w:p>
    <w:p w14:paraId="39542F1F" w14:textId="77777777" w:rsidR="004C380B" w:rsidRDefault="004C380B" w:rsidP="004C380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DA07C72" w14:textId="77777777" w:rsidR="004C380B" w:rsidRDefault="004C380B" w:rsidP="004C380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0D3067E" w14:textId="77777777" w:rsidR="004C380B" w:rsidRDefault="004C380B" w:rsidP="004C380B">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249DE686" w14:textId="4979E8BB" w:rsidR="004C380B" w:rsidRDefault="004C380B" w:rsidP="004C380B">
      <w:pPr>
        <w:spacing w:before="225" w:after="225" w:line="240" w:lineRule="auto"/>
        <w:jc w:val="both"/>
      </w:pPr>
      <w:r>
        <w:rPr>
          <w:rFonts w:ascii="Arial" w:hAnsi="Arial" w:cs="Arial"/>
          <w:color w:val="000000"/>
          <w:sz w:val="18"/>
          <w:szCs w:val="18"/>
        </w:rPr>
        <w:t>Spodnji ponudbeni obrazci veljajo za vsak sklop.</w:t>
      </w:r>
    </w:p>
    <w:p w14:paraId="466B241C" w14:textId="77777777" w:rsidR="00712D32" w:rsidRPr="00A17BFF" w:rsidRDefault="00712D32" w:rsidP="00712D32">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815F7" w14:paraId="03F61F5E" w14:textId="77777777" w:rsidTr="0083289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55129A" w14:textId="77777777" w:rsidR="005815F7" w:rsidRDefault="00712D32">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B75BE9" w14:textId="77777777" w:rsidR="005815F7" w:rsidRDefault="00712D32">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4DDBCD" w14:textId="77777777" w:rsidR="005815F7" w:rsidRDefault="00712D32">
            <w:pPr>
              <w:jc w:val="center"/>
            </w:pPr>
            <w:r>
              <w:rPr>
                <w:rFonts w:ascii="Arial" w:hAnsi="Arial" w:cs="Arial"/>
                <w:b/>
                <w:bCs/>
                <w:color w:val="000000"/>
                <w:position w:val="-3"/>
                <w:sz w:val="20"/>
                <w:szCs w:val="20"/>
                <w:shd w:val="clear" w:color="auto" w:fill="AAAAAA"/>
              </w:rPr>
              <w:t>Opombe</w:t>
            </w:r>
          </w:p>
        </w:tc>
      </w:tr>
      <w:tr w:rsidR="005815F7" w14:paraId="0956D1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E0F1A" w14:textId="77777777" w:rsidR="005815F7" w:rsidRDefault="00712D3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60387" w14:textId="76A4A013" w:rsidR="005815F7" w:rsidRDefault="004C380B" w:rsidP="004C380B">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23CE5"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4C380B" w14:paraId="231B9F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D51750" w14:textId="75AFFD32" w:rsidR="004C380B" w:rsidRDefault="004C380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C57AB" w14:textId="7B914F76" w:rsidR="004C380B" w:rsidRDefault="004C380B">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BFB7C" w14:textId="3FB328A2" w:rsidR="004C380B" w:rsidRDefault="004C380B">
            <w:pPr>
              <w:spacing w:before="135" w:after="135"/>
              <w:jc w:val="both"/>
              <w:textAlignment w:val="center"/>
              <w:rPr>
                <w:rFonts w:ascii="Arial" w:hAnsi="Arial" w:cs="Arial"/>
                <w:color w:val="000000"/>
                <w:position w:val="-2"/>
                <w:sz w:val="18"/>
                <w:szCs w:val="18"/>
              </w:rPr>
            </w:pPr>
            <w:r w:rsidRPr="001E2557">
              <w:rPr>
                <w:rFonts w:ascii="Arial" w:eastAsia="Times New Roman" w:hAnsi="Arial" w:cs="Arial"/>
                <w:sz w:val="18"/>
                <w:szCs w:val="18"/>
                <w:lang w:eastAsia="sl-SI"/>
              </w:rPr>
              <w:t>Obrazec je pripravljen za potrebe elektronske oddaje ponudbe. Obrazec se uvozi v aplikacijo e-Oddaja.</w:t>
            </w:r>
          </w:p>
        </w:tc>
      </w:tr>
      <w:tr w:rsidR="005815F7" w14:paraId="6351E0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CC07F" w14:textId="77777777" w:rsidR="005815F7" w:rsidRDefault="00712D3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1C50B" w14:textId="64E2376E" w:rsidR="005815F7" w:rsidRDefault="00712D32" w:rsidP="004C380B">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108F7"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5815F7" w14:paraId="451492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15474" w14:textId="77777777" w:rsidR="005815F7" w:rsidRDefault="00712D32">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1BA5D" w14:textId="3408AADD" w:rsidR="005815F7" w:rsidRDefault="00712D32" w:rsidP="004C380B">
            <w:r>
              <w:rPr>
                <w:rFonts w:ascii="Arial" w:hAnsi="Arial" w:cs="Arial"/>
                <w:color w:val="000000"/>
                <w:position w:val="-2"/>
                <w:sz w:val="18"/>
                <w:szCs w:val="18"/>
              </w:rPr>
              <w:t>Izjava gospodarskega subjekta in pooblastilo za pridobite</w:t>
            </w:r>
            <w:r w:rsidR="004C380B">
              <w:rPr>
                <w:rFonts w:ascii="Arial" w:hAnsi="Arial" w:cs="Arial"/>
                <w:color w:val="000000"/>
                <w:position w:val="-2"/>
                <w:sz w:val="18"/>
                <w:szCs w:val="18"/>
              </w:rPr>
              <w:t>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73B8D"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5815F7" w14:paraId="67660C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79472" w14:textId="77777777" w:rsidR="005815F7" w:rsidRDefault="00712D3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6AEB0" w14:textId="50074577" w:rsidR="005815F7" w:rsidRDefault="00712D32" w:rsidP="004C380B">
            <w:r>
              <w:rPr>
                <w:rFonts w:ascii="Arial" w:hAnsi="Arial" w:cs="Arial"/>
                <w:color w:val="000000"/>
                <w:position w:val="-2"/>
                <w:sz w:val="18"/>
                <w:szCs w:val="18"/>
              </w:rPr>
              <w:t>Izjava članov organov in zastopnikov gospodarskega subjekta in pooblastilo za pridobite</w:t>
            </w:r>
            <w:r w:rsidR="004C380B">
              <w:rPr>
                <w:rFonts w:ascii="Arial" w:hAnsi="Arial" w:cs="Arial"/>
                <w:color w:val="000000"/>
                <w:position w:val="-2"/>
                <w:sz w:val="18"/>
                <w:szCs w:val="18"/>
              </w:rPr>
              <w:t>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83E2D"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5815F7" w14:paraId="693290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D6780" w14:textId="77777777" w:rsidR="005815F7" w:rsidRDefault="00712D3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87C42" w14:textId="4B8FB794" w:rsidR="005815F7" w:rsidRDefault="00712D32" w:rsidP="004C380B">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3B2E3"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5815F7" w14:paraId="10254E2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1BC6D" w14:textId="77777777" w:rsidR="005815F7" w:rsidRDefault="00712D3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696A3" w14:textId="2DF4B01F" w:rsidR="005815F7" w:rsidRDefault="004C380B" w:rsidP="004C380B">
            <w:r>
              <w:rPr>
                <w:rFonts w:ascii="Arial" w:hAnsi="Arial" w:cs="Arial"/>
                <w:color w:val="000000"/>
                <w:position w:val="-2"/>
                <w:sz w:val="18"/>
                <w:szCs w:val="18"/>
              </w:rPr>
              <w:t>Izjava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DBA6A"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990400" w14:paraId="13770E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FFCAE" w14:textId="5969B237" w:rsidR="00990400" w:rsidRDefault="00990400">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D67D1" w14:textId="6354C043" w:rsidR="00990400" w:rsidRDefault="00990400" w:rsidP="004C380B">
            <w:pPr>
              <w:rPr>
                <w:rFonts w:ascii="Arial" w:hAnsi="Arial" w:cs="Arial"/>
                <w:color w:val="000000"/>
                <w:position w:val="-2"/>
                <w:sz w:val="18"/>
                <w:szCs w:val="18"/>
              </w:rPr>
            </w:pPr>
            <w:r>
              <w:rPr>
                <w:rFonts w:ascii="Arial" w:hAnsi="Arial" w:cs="Arial"/>
                <w:color w:val="000000"/>
                <w:position w:val="-2"/>
                <w:sz w:val="18"/>
                <w:szCs w:val="18"/>
              </w:rPr>
              <w:t>Potrdilo o dobro opravljenem delu - PONUDNIK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49724" w14:textId="64038DCA" w:rsidR="00990400" w:rsidRDefault="009904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815F7" w14:paraId="0D0CA5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2DE65" w14:textId="21F07590" w:rsidR="005815F7" w:rsidRDefault="009904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A8814" w14:textId="17318848" w:rsidR="005815F7" w:rsidRDefault="00712D32" w:rsidP="004C380B">
            <w:r>
              <w:rPr>
                <w:rFonts w:ascii="Arial" w:hAnsi="Arial" w:cs="Arial"/>
                <w:color w:val="000000"/>
                <w:position w:val="-2"/>
                <w:sz w:val="18"/>
                <w:szCs w:val="18"/>
              </w:rPr>
              <w:t xml:space="preserve">Vzorec </w:t>
            </w:r>
            <w:r w:rsidR="004C380B">
              <w:rPr>
                <w:rFonts w:ascii="Arial" w:hAnsi="Arial" w:cs="Arial"/>
                <w:color w:val="000000"/>
                <w:position w:val="-2"/>
                <w:sz w:val="18"/>
                <w:szCs w:val="18"/>
              </w:rPr>
              <w:t>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35ABD" w14:textId="77777777" w:rsidR="005815F7" w:rsidRDefault="00712D32">
            <w:pPr>
              <w:spacing w:before="135" w:after="135"/>
              <w:jc w:val="both"/>
              <w:textAlignment w:val="center"/>
            </w:pPr>
            <w:r>
              <w:rPr>
                <w:rFonts w:ascii="Arial" w:hAnsi="Arial" w:cs="Arial"/>
                <w:color w:val="000000"/>
                <w:position w:val="-2"/>
                <w:sz w:val="18"/>
                <w:szCs w:val="18"/>
              </w:rPr>
              <w:t>Parafiran.</w:t>
            </w:r>
          </w:p>
        </w:tc>
      </w:tr>
      <w:tr w:rsidR="005815F7" w14:paraId="5C92A5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C88FB" w14:textId="0410C22A" w:rsidR="005815F7" w:rsidRDefault="009904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FC668" w14:textId="5DFE0E23" w:rsidR="005815F7" w:rsidRDefault="00712D32" w:rsidP="004C380B">
            <w:r>
              <w:rPr>
                <w:rFonts w:ascii="Arial" w:hAnsi="Arial" w:cs="Arial"/>
                <w:color w:val="000000"/>
                <w:position w:val="-2"/>
                <w:sz w:val="18"/>
                <w:szCs w:val="18"/>
              </w:rPr>
              <w:t xml:space="preserve">Vzorec </w:t>
            </w:r>
            <w:r w:rsidR="004C380B">
              <w:rPr>
                <w:rFonts w:ascii="Arial" w:hAnsi="Arial" w:cs="Arial"/>
                <w:color w:val="000000"/>
                <w:position w:val="-2"/>
                <w:sz w:val="18"/>
                <w:szCs w:val="18"/>
              </w:rPr>
              <w:t>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B7560" w14:textId="77777777" w:rsidR="005815F7" w:rsidRDefault="00712D32">
            <w:pPr>
              <w:spacing w:before="135" w:after="135"/>
              <w:jc w:val="both"/>
              <w:textAlignment w:val="center"/>
            </w:pPr>
            <w:r>
              <w:rPr>
                <w:rFonts w:ascii="Arial" w:hAnsi="Arial" w:cs="Arial"/>
                <w:color w:val="000000"/>
                <w:position w:val="-2"/>
                <w:sz w:val="18"/>
                <w:szCs w:val="18"/>
              </w:rPr>
              <w:t>Parafiran.</w:t>
            </w:r>
          </w:p>
        </w:tc>
      </w:tr>
      <w:tr w:rsidR="005815F7" w14:paraId="15454A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1910F" w14:textId="0EA772AF" w:rsidR="005815F7" w:rsidRDefault="00990400">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697FB" w14:textId="4E96D76F" w:rsidR="005815F7" w:rsidRDefault="004C380B" w:rsidP="004C380B">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1667C"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5815F7" w14:paraId="34935D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519F4" w14:textId="39C36E4D" w:rsidR="005815F7" w:rsidRDefault="00712D32" w:rsidP="00990400">
            <w:r>
              <w:rPr>
                <w:rFonts w:ascii="Arial" w:hAnsi="Arial" w:cs="Arial"/>
                <w:color w:val="000000"/>
                <w:position w:val="-2"/>
                <w:sz w:val="18"/>
                <w:szCs w:val="18"/>
              </w:rPr>
              <w:t>1</w:t>
            </w:r>
            <w:r w:rsidR="00990400">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15657" w14:textId="4C53F586" w:rsidR="005815F7" w:rsidRDefault="00712D32" w:rsidP="004C380B">
            <w:r>
              <w:rPr>
                <w:rFonts w:ascii="Arial" w:hAnsi="Arial" w:cs="Arial"/>
                <w:color w:val="000000"/>
                <w:position w:val="-2"/>
                <w:sz w:val="18"/>
                <w:szCs w:val="18"/>
              </w:rPr>
              <w:t>Po</w:t>
            </w:r>
            <w:r w:rsidR="004C380B">
              <w:rPr>
                <w:rFonts w:ascii="Arial" w:hAnsi="Arial" w:cs="Arial"/>
                <w:color w:val="000000"/>
                <w:position w:val="-2"/>
                <w:sz w:val="18"/>
                <w:szCs w:val="18"/>
              </w:rPr>
              <w:t>datki in udeležba podizvajalcev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A4A5B"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5815F7" w14:paraId="40442D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8B18F" w14:textId="460B161D" w:rsidR="005815F7" w:rsidRDefault="00712D32" w:rsidP="00990400">
            <w:r>
              <w:rPr>
                <w:rFonts w:ascii="Arial" w:hAnsi="Arial" w:cs="Arial"/>
                <w:color w:val="000000"/>
                <w:position w:val="-2"/>
                <w:sz w:val="18"/>
                <w:szCs w:val="18"/>
              </w:rPr>
              <w:t>1</w:t>
            </w:r>
            <w:r w:rsidR="0099040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06B6D" w14:textId="068FDE5E" w:rsidR="005815F7" w:rsidRDefault="004C380B" w:rsidP="004C380B">
            <w:r>
              <w:rPr>
                <w:rFonts w:ascii="Arial" w:hAnsi="Arial" w:cs="Arial"/>
                <w:color w:val="000000"/>
                <w:position w:val="-2"/>
                <w:sz w:val="18"/>
                <w:szCs w:val="18"/>
              </w:rPr>
              <w:t>Izjava in soglasje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62271"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5815F7" w14:paraId="057B09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4C35D" w14:textId="16EF1695" w:rsidR="005815F7" w:rsidRDefault="00712D32" w:rsidP="00990400">
            <w:r>
              <w:rPr>
                <w:rFonts w:ascii="Arial" w:hAnsi="Arial" w:cs="Arial"/>
                <w:color w:val="000000"/>
                <w:position w:val="-2"/>
                <w:sz w:val="18"/>
                <w:szCs w:val="18"/>
              </w:rPr>
              <w:t>1</w:t>
            </w:r>
            <w:r w:rsidR="0099040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77DB5" w14:textId="28079F67" w:rsidR="005815F7" w:rsidRDefault="004C380B" w:rsidP="004C380B">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E6810" w14:textId="77777777" w:rsidR="005815F7" w:rsidRDefault="00712D32">
            <w:pPr>
              <w:spacing w:before="135" w:after="135"/>
              <w:jc w:val="both"/>
              <w:textAlignment w:val="center"/>
            </w:pPr>
            <w:r>
              <w:rPr>
                <w:rFonts w:ascii="Arial" w:hAnsi="Arial" w:cs="Arial"/>
                <w:color w:val="000000"/>
                <w:position w:val="-2"/>
                <w:sz w:val="18"/>
                <w:szCs w:val="18"/>
              </w:rPr>
              <w:t>Izpolnjen, podpisan in žigosan</w:t>
            </w:r>
          </w:p>
        </w:tc>
      </w:tr>
      <w:tr w:rsidR="007864C1" w14:paraId="365390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2F271" w14:textId="5CC1BFE4" w:rsidR="007864C1" w:rsidRDefault="007864C1" w:rsidP="007864C1">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BB9A3" w14:textId="66845053" w:rsidR="007864C1" w:rsidRPr="003D1920" w:rsidRDefault="007864C1" w:rsidP="007864C1">
            <w:pPr>
              <w:spacing w:before="225" w:after="225"/>
              <w:jc w:val="both"/>
              <w:rPr>
                <w:rFonts w:ascii="Arial" w:hAnsi="Arial" w:cs="Arial"/>
                <w:iCs/>
                <w:color w:val="000000"/>
                <w:sz w:val="18"/>
                <w:szCs w:val="18"/>
                <w:u w:val="single"/>
              </w:rPr>
            </w:pPr>
            <w:r w:rsidRPr="003D1920">
              <w:rPr>
                <w:rFonts w:ascii="Arial" w:hAnsi="Arial" w:cs="Arial"/>
                <w:iCs/>
                <w:color w:val="000000"/>
                <w:sz w:val="18"/>
                <w:szCs w:val="18"/>
              </w:rPr>
              <w:t xml:space="preserve">Ponudnik za vsak sklop, za katerega oddaja ponudbo, predloži pripadajoče </w:t>
            </w:r>
            <w:r w:rsidR="00832898">
              <w:rPr>
                <w:rFonts w:ascii="Arial" w:hAnsi="Arial" w:cs="Arial"/>
                <w:iCs/>
                <w:color w:val="000000"/>
                <w:sz w:val="18"/>
                <w:szCs w:val="18"/>
              </w:rPr>
              <w:t xml:space="preserve">kataloge, prospekte, </w:t>
            </w:r>
            <w:r w:rsidRPr="00F1250C">
              <w:rPr>
                <w:rFonts w:ascii="Arial" w:hAnsi="Arial" w:cs="Arial"/>
                <w:iCs/>
                <w:color w:val="000000"/>
                <w:sz w:val="18"/>
                <w:szCs w:val="18"/>
              </w:rPr>
              <w:t>vzorce, opis</w:t>
            </w:r>
            <w:r w:rsidR="004C380B">
              <w:rPr>
                <w:rFonts w:ascii="Arial" w:hAnsi="Arial" w:cs="Arial"/>
                <w:iCs/>
                <w:color w:val="000000"/>
                <w:sz w:val="18"/>
                <w:szCs w:val="18"/>
              </w:rPr>
              <w:t>e, fotografije ponujenega blaga, iz katerih izhaja</w:t>
            </w:r>
            <w:r w:rsidR="00832898">
              <w:rPr>
                <w:rFonts w:ascii="Arial" w:hAnsi="Arial" w:cs="Arial"/>
                <w:iCs/>
                <w:color w:val="000000"/>
                <w:sz w:val="18"/>
                <w:szCs w:val="18"/>
              </w:rPr>
              <w:t>jo zahteve iz tehničnih specifikacij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D5ADC" w14:textId="3BEF8F10" w:rsidR="007864C1" w:rsidRDefault="00832898" w:rsidP="0083289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v predloženih </w:t>
            </w:r>
            <w:r>
              <w:rPr>
                <w:rFonts w:ascii="Arial" w:hAnsi="Arial" w:cs="Arial"/>
                <w:iCs/>
                <w:color w:val="000000"/>
                <w:sz w:val="18"/>
                <w:szCs w:val="18"/>
              </w:rPr>
              <w:t xml:space="preserve">katalogih, prospektih, </w:t>
            </w:r>
            <w:r w:rsidRPr="00F1250C">
              <w:rPr>
                <w:rFonts w:ascii="Arial" w:hAnsi="Arial" w:cs="Arial"/>
                <w:iCs/>
                <w:color w:val="000000"/>
                <w:sz w:val="18"/>
                <w:szCs w:val="18"/>
              </w:rPr>
              <w:t>vzorc</w:t>
            </w:r>
            <w:r>
              <w:rPr>
                <w:rFonts w:ascii="Arial" w:hAnsi="Arial" w:cs="Arial"/>
                <w:iCs/>
                <w:color w:val="000000"/>
                <w:sz w:val="18"/>
                <w:szCs w:val="18"/>
              </w:rPr>
              <w:t>ih</w:t>
            </w:r>
            <w:r w:rsidRPr="00F1250C">
              <w:rPr>
                <w:rFonts w:ascii="Arial" w:hAnsi="Arial" w:cs="Arial"/>
                <w:iCs/>
                <w:color w:val="000000"/>
                <w:sz w:val="18"/>
                <w:szCs w:val="18"/>
              </w:rPr>
              <w:t>, opis</w:t>
            </w:r>
            <w:r>
              <w:rPr>
                <w:rFonts w:ascii="Arial" w:hAnsi="Arial" w:cs="Arial"/>
                <w:iCs/>
                <w:color w:val="000000"/>
                <w:sz w:val="18"/>
                <w:szCs w:val="18"/>
              </w:rPr>
              <w:t>ih, fotografijah ponujenega blaga jasno označi stran, opis, kjer je razvidno izpolnjevanje zahtev iz tehničnih specifikacijah.</w:t>
            </w:r>
          </w:p>
        </w:tc>
      </w:tr>
      <w:tr w:rsidR="007864C1" w14:paraId="2893D4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0F65C" w14:textId="4A5998C5" w:rsidR="007864C1" w:rsidRDefault="007864C1">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82EBE" w14:textId="1D3E7523" w:rsidR="007864C1" w:rsidRDefault="00832898" w:rsidP="003D1920">
            <w:pPr>
              <w:spacing w:before="225" w:after="225"/>
              <w:jc w:val="both"/>
              <w:rPr>
                <w:rFonts w:ascii="Arial" w:hAnsi="Arial" w:cs="Arial"/>
                <w:i/>
                <w:iCs/>
                <w:color w:val="000000"/>
                <w:sz w:val="18"/>
                <w:szCs w:val="18"/>
              </w:rPr>
            </w:pPr>
            <w:r w:rsidRPr="004173B8">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60AA9" w14:textId="1E69152C" w:rsidR="007864C1" w:rsidRDefault="00832898">
            <w:pPr>
              <w:spacing w:before="135" w:after="135"/>
              <w:jc w:val="both"/>
              <w:textAlignment w:val="center"/>
              <w:rPr>
                <w:rFonts w:ascii="Arial" w:hAnsi="Arial" w:cs="Arial"/>
                <w:color w:val="000000"/>
                <w:position w:val="-2"/>
                <w:sz w:val="18"/>
                <w:szCs w:val="18"/>
              </w:rPr>
            </w:pPr>
            <w:r w:rsidRPr="004173B8">
              <w:rPr>
                <w:rFonts w:ascii="Arial" w:hAnsi="Arial" w:cs="Arial"/>
                <w:color w:val="000000"/>
                <w:position w:val="-2"/>
                <w:sz w:val="18"/>
                <w:szCs w:val="18"/>
              </w:rPr>
              <w:t>Bonitetna ocena s strani bonitetne hiše.</w:t>
            </w:r>
          </w:p>
        </w:tc>
      </w:tr>
      <w:tr w:rsidR="00F1250C" w14:paraId="69B8B6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47C24" w14:textId="774A054A" w:rsidR="00F1250C" w:rsidRDefault="00F1250C">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DA677" w14:textId="0D05031C" w:rsidR="00F1250C" w:rsidRPr="00422E6E" w:rsidRDefault="00F1250C" w:rsidP="00F1250C">
            <w:pPr>
              <w:rPr>
                <w:rFonts w:ascii="Arial" w:hAnsi="Arial" w:cs="Arial"/>
                <w:color w:val="000000"/>
                <w:sz w:val="18"/>
                <w:szCs w:val="18"/>
              </w:rPr>
            </w:pPr>
            <w:r>
              <w:rPr>
                <w:rFonts w:ascii="Arial" w:hAnsi="Arial" w:cs="Arial"/>
                <w:color w:val="000000"/>
                <w:sz w:val="18"/>
                <w:szCs w:val="18"/>
              </w:rPr>
              <w:t>Potrdilo proizvajalca opreme o pooblaščenem servisu, v kolikor ima ponudnik lastno servisno mrežo, ali</w:t>
            </w:r>
          </w:p>
          <w:p w14:paraId="764B31E3" w14:textId="628EA541" w:rsidR="00F1250C" w:rsidRPr="00F1250C" w:rsidRDefault="00F1250C" w:rsidP="00F1250C">
            <w:pPr>
              <w:rPr>
                <w:rFonts w:ascii="Arial" w:hAnsi="Arial" w:cs="Arial"/>
                <w:color w:val="000000"/>
                <w:sz w:val="18"/>
                <w:szCs w:val="18"/>
              </w:rPr>
            </w:pPr>
            <w:r>
              <w:rPr>
                <w:rFonts w:ascii="Arial" w:hAnsi="Arial" w:cs="Arial"/>
                <w:color w:val="000000"/>
                <w:position w:val="-2"/>
                <w:sz w:val="18"/>
                <w:szCs w:val="18"/>
              </w:rPr>
              <w:t>potrdilo proizvajalca opreme pooblaščenemu servisu, ki bo izvajal servisiranje ponujene opreme, v kolikor ponudnik ni hkrati pooblaščeni serviser, in</w:t>
            </w:r>
            <w:r>
              <w:rPr>
                <w:rFonts w:ascii="Arial" w:hAnsi="Arial" w:cs="Arial"/>
                <w:color w:val="000000"/>
                <w:sz w:val="18"/>
                <w:szCs w:val="18"/>
              </w:rPr>
              <w:t xml:space="preserve"> </w:t>
            </w:r>
            <w:r>
              <w:rPr>
                <w:rFonts w:ascii="Arial" w:hAnsi="Arial" w:cs="Arial"/>
                <w:color w:val="000000"/>
                <w:position w:val="-2"/>
                <w:sz w:val="18"/>
                <w:szCs w:val="18"/>
              </w:rPr>
              <w:t>certifikat/potrdilo ustreznosti servisnega osebja.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5D63D" w14:textId="70502F5A" w:rsidR="00F1250C" w:rsidRDefault="00F1250C">
            <w:pPr>
              <w:spacing w:before="135" w:after="135"/>
              <w:jc w:val="both"/>
              <w:textAlignment w:val="center"/>
              <w:rPr>
                <w:rFonts w:ascii="Arial" w:hAnsi="Arial" w:cs="Arial"/>
                <w:color w:val="000000"/>
                <w:position w:val="-2"/>
                <w:sz w:val="18"/>
                <w:szCs w:val="18"/>
              </w:rPr>
            </w:pPr>
          </w:p>
        </w:tc>
      </w:tr>
      <w:tr w:rsidR="00832898" w14:paraId="691F6D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35280" w14:textId="75AB15A8" w:rsidR="00832898" w:rsidRDefault="00832898">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0AB4E" w14:textId="3F6AB97B" w:rsidR="00832898" w:rsidRDefault="00832898" w:rsidP="00F1250C">
            <w:pPr>
              <w:rPr>
                <w:rFonts w:ascii="Arial" w:hAnsi="Arial" w:cs="Arial"/>
                <w:color w:val="000000"/>
                <w:sz w:val="18"/>
                <w:szCs w:val="18"/>
              </w:rPr>
            </w:pPr>
            <w:r>
              <w:rPr>
                <w:rFonts w:ascii="Arial" w:hAnsi="Arial" w:cs="Arial"/>
                <w:color w:val="000000"/>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6289E" w14:textId="77777777" w:rsidR="00832898" w:rsidRDefault="00832898" w:rsidP="00832898">
            <w:pPr>
              <w:spacing w:before="135" w:after="135"/>
              <w:jc w:val="both"/>
              <w:textAlignment w:val="center"/>
              <w:rPr>
                <w:rFonts w:ascii="Arial" w:hAnsi="Arial" w:cs="Arial"/>
                <w:color w:val="000000"/>
                <w:position w:val="-2"/>
                <w:sz w:val="18"/>
                <w:szCs w:val="18"/>
              </w:rPr>
            </w:pPr>
            <w:r w:rsidRPr="004173B8">
              <w:rPr>
                <w:rFonts w:ascii="Arial" w:hAnsi="Arial" w:cs="Arial"/>
                <w:color w:val="000000"/>
                <w:position w:val="-2"/>
                <w:sz w:val="18"/>
                <w:szCs w:val="18"/>
              </w:rPr>
              <w:t>Izpolnjen, podpisan in žigosan</w:t>
            </w:r>
          </w:p>
          <w:p w14:paraId="1BE4B98C" w14:textId="77777777" w:rsidR="00832898" w:rsidRDefault="00832898" w:rsidP="00832898">
            <w:pPr>
              <w:spacing w:before="135" w:after="135"/>
              <w:jc w:val="both"/>
              <w:textAlignment w:val="center"/>
              <w:rPr>
                <w:rFonts w:ascii="Arial" w:hAnsi="Arial" w:cs="Arial"/>
                <w:b/>
                <w:color w:val="000000"/>
                <w:position w:val="-2"/>
                <w:sz w:val="18"/>
                <w:szCs w:val="18"/>
              </w:rPr>
            </w:pPr>
            <w:r w:rsidRPr="003E51EA">
              <w:rPr>
                <w:rFonts w:ascii="Arial" w:hAnsi="Arial" w:cs="Arial"/>
                <w:b/>
                <w:color w:val="000000"/>
                <w:position w:val="-2"/>
                <w:sz w:val="18"/>
                <w:szCs w:val="18"/>
              </w:rPr>
              <w:t>Ponudnik ga v aplikaciji e-Oddaja naloži v razdelek »Predračun«</w:t>
            </w:r>
          </w:p>
          <w:p w14:paraId="567888A8" w14:textId="30AEE12A" w:rsidR="00B77C8C" w:rsidRDefault="00B77C8C" w:rsidP="00832898">
            <w:pPr>
              <w:spacing w:before="135" w:after="135"/>
              <w:jc w:val="both"/>
              <w:textAlignment w:val="center"/>
              <w:rPr>
                <w:rFonts w:ascii="Arial" w:hAnsi="Arial" w:cs="Arial"/>
                <w:color w:val="000000"/>
                <w:position w:val="-2"/>
                <w:sz w:val="18"/>
                <w:szCs w:val="18"/>
              </w:rPr>
            </w:pPr>
            <w:r w:rsidRPr="00BC3E6B">
              <w:rPr>
                <w:rStyle w:val="Krepko"/>
                <w:rFonts w:ascii="Arial" w:hAnsi="Arial" w:cs="Arial"/>
                <w:color w:val="FF0000"/>
                <w:sz w:val="18"/>
                <w:szCs w:val="18"/>
                <w:bdr w:val="none" w:sz="0" w:space="0" w:color="auto" w:frame="1"/>
                <w:shd w:val="clear" w:color="auto" w:fill="FFFFFF"/>
              </w:rPr>
              <w:t>V primer</w:t>
            </w:r>
            <w:r>
              <w:rPr>
                <w:rStyle w:val="Krepko"/>
                <w:rFonts w:ascii="Arial" w:hAnsi="Arial" w:cs="Arial"/>
                <w:color w:val="FF0000"/>
                <w:sz w:val="18"/>
                <w:szCs w:val="18"/>
                <w:bdr w:val="none" w:sz="0" w:space="0" w:color="auto" w:frame="1"/>
                <w:shd w:val="clear" w:color="auto" w:fill="FFFFFF"/>
              </w:rPr>
              <w:t xml:space="preserve">u razhajanj med podatki v </w:t>
            </w:r>
            <w:r w:rsidRPr="00BC3E6B">
              <w:rPr>
                <w:rStyle w:val="Krepko"/>
                <w:rFonts w:ascii="Arial" w:hAnsi="Arial" w:cs="Arial"/>
                <w:color w:val="FF0000"/>
                <w:sz w:val="18"/>
                <w:szCs w:val="18"/>
                <w:bdr w:val="none" w:sz="0" w:space="0" w:color="auto" w:frame="1"/>
                <w:shd w:val="clear" w:color="auto" w:fill="FFFFFF"/>
              </w:rPr>
              <w:t>predračun</w:t>
            </w:r>
            <w:r>
              <w:rPr>
                <w:rStyle w:val="Krepko"/>
                <w:rFonts w:ascii="Arial" w:hAnsi="Arial" w:cs="Arial"/>
                <w:color w:val="FF0000"/>
                <w:sz w:val="18"/>
                <w:szCs w:val="18"/>
                <w:bdr w:val="none" w:sz="0" w:space="0" w:color="auto" w:frame="1"/>
                <w:shd w:val="clear" w:color="auto" w:fill="FFFFFF"/>
              </w:rPr>
              <w:t>u,</w:t>
            </w:r>
            <w:r w:rsidRPr="00BC3E6B">
              <w:rPr>
                <w:rStyle w:val="Krepko"/>
                <w:rFonts w:ascii="Arial" w:hAnsi="Arial" w:cs="Arial"/>
                <w:color w:val="FF0000"/>
                <w:sz w:val="18"/>
                <w:szCs w:val="18"/>
                <w:bdr w:val="none" w:sz="0" w:space="0" w:color="auto" w:frame="1"/>
                <w:shd w:val="clear" w:color="auto" w:fill="FFFFFF"/>
              </w:rPr>
              <w:t xml:space="preserve"> naloženim v razdelek »Predračun«, in celotnim Predračunom </w:t>
            </w:r>
            <w:r>
              <w:rPr>
                <w:rStyle w:val="Krepko"/>
                <w:rFonts w:ascii="Arial" w:hAnsi="Arial" w:cs="Arial"/>
                <w:color w:val="FF0000"/>
                <w:sz w:val="18"/>
                <w:szCs w:val="18"/>
                <w:bdr w:val="none" w:sz="0" w:space="0" w:color="auto" w:frame="1"/>
                <w:shd w:val="clear" w:color="auto" w:fill="FFFFFF"/>
              </w:rPr>
              <w:t>v obrazcu Ponudba</w:t>
            </w:r>
            <w:r w:rsidRPr="00BC3E6B">
              <w:rPr>
                <w:rStyle w:val="Krepko"/>
                <w:rFonts w:ascii="Arial" w:hAnsi="Arial" w:cs="Arial"/>
                <w:color w:val="FF0000"/>
                <w:sz w:val="18"/>
                <w:szCs w:val="18"/>
                <w:bdr w:val="none" w:sz="0" w:space="0" w:color="auto" w:frame="1"/>
                <w:shd w:val="clear" w:color="auto" w:fill="FFFFFF"/>
              </w:rPr>
              <w:t xml:space="preserve"> naloženim v razdelek »Drugi dokumenti«, kot veljavni štejejo podatki v celotnem predračunu, naloženim v razdelku »Drugi dokumenti«.</w:t>
            </w:r>
          </w:p>
        </w:tc>
      </w:tr>
      <w:tr w:rsidR="005815F7" w14:paraId="3F050B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8F45E" w14:textId="77777777" w:rsidR="005815F7" w:rsidRDefault="00712D3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5C968" w14:textId="53B069F4" w:rsidR="00B64F0E" w:rsidRPr="00832898" w:rsidRDefault="00712D32" w:rsidP="00B64F0E">
            <w:pPr>
              <w:rPr>
                <w:rFonts w:ascii="Arial" w:hAnsi="Arial" w:cs="Arial"/>
                <w:bCs/>
                <w:color w:val="000000"/>
                <w:sz w:val="18"/>
                <w:szCs w:val="18"/>
              </w:rPr>
            </w:pPr>
            <w:r>
              <w:rPr>
                <w:rFonts w:ascii="Arial" w:hAnsi="Arial" w:cs="Arial"/>
                <w:color w:val="000000"/>
                <w:position w:val="-2"/>
                <w:sz w:val="18"/>
                <w:szCs w:val="18"/>
              </w:rPr>
              <w:t xml:space="preserve">Vzorec pogodbe: </w:t>
            </w:r>
            <w:r w:rsidRPr="00B64F0E">
              <w:rPr>
                <w:rFonts w:ascii="Arial" w:hAnsi="Arial" w:cs="Arial"/>
                <w:color w:val="000000"/>
                <w:position w:val="-2"/>
                <w:sz w:val="18"/>
                <w:szCs w:val="18"/>
              </w:rPr>
              <w:t>Pogodba o dobavi</w:t>
            </w:r>
            <w:r w:rsidR="00B64F0E">
              <w:rPr>
                <w:rFonts w:ascii="Arial" w:hAnsi="Arial" w:cs="Arial"/>
                <w:color w:val="000000"/>
                <w:position w:val="-2"/>
                <w:sz w:val="18"/>
                <w:szCs w:val="18"/>
              </w:rPr>
              <w:t xml:space="preserve"> laboratorijske </w:t>
            </w:r>
            <w:r w:rsidR="00B64F0E" w:rsidRPr="00B64F0E">
              <w:rPr>
                <w:rFonts w:ascii="Arial" w:hAnsi="Arial" w:cs="Arial"/>
                <w:iCs/>
                <w:color w:val="000000"/>
                <w:sz w:val="18"/>
                <w:szCs w:val="18"/>
              </w:rPr>
              <w:t>opreme za</w:t>
            </w:r>
            <w:r w:rsidR="00B64F0E" w:rsidRPr="00B64F0E">
              <w:rPr>
                <w:rFonts w:ascii="Arial" w:hAnsi="Arial" w:cs="Arial"/>
                <w:b/>
                <w:bCs/>
                <w:color w:val="000000"/>
                <w:sz w:val="18"/>
                <w:szCs w:val="18"/>
              </w:rPr>
              <w:t> </w:t>
            </w:r>
            <w:r w:rsidR="00B64F0E" w:rsidRPr="00B64F0E">
              <w:rPr>
                <w:rFonts w:ascii="Arial" w:hAnsi="Arial" w:cs="Arial"/>
                <w:bCs/>
                <w:color w:val="000000"/>
                <w:sz w:val="18"/>
                <w:szCs w:val="18"/>
              </w:rPr>
              <w:t>preučevanje lastnosti in sestave vzorcev biomase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C85C7" w14:textId="77777777" w:rsidR="005815F7" w:rsidRDefault="00712D32">
            <w:pPr>
              <w:spacing w:before="135" w:after="135"/>
              <w:jc w:val="both"/>
              <w:textAlignment w:val="center"/>
            </w:pPr>
            <w:r>
              <w:rPr>
                <w:rFonts w:ascii="Arial" w:hAnsi="Arial" w:cs="Arial"/>
                <w:color w:val="000000"/>
                <w:position w:val="-2"/>
                <w:sz w:val="18"/>
                <w:szCs w:val="18"/>
              </w:rPr>
              <w:t>Parafiran</w:t>
            </w:r>
            <w:r w:rsidR="0094387F">
              <w:rPr>
                <w:rFonts w:ascii="Arial" w:hAnsi="Arial" w:cs="Arial"/>
                <w:color w:val="000000"/>
                <w:position w:val="-2"/>
                <w:sz w:val="18"/>
                <w:szCs w:val="18"/>
              </w:rPr>
              <w:t>a</w:t>
            </w:r>
            <w:r>
              <w:rPr>
                <w:rFonts w:ascii="Arial" w:hAnsi="Arial" w:cs="Arial"/>
                <w:color w:val="000000"/>
                <w:position w:val="-2"/>
                <w:sz w:val="18"/>
                <w:szCs w:val="18"/>
              </w:rPr>
              <w:t>, podpisan</w:t>
            </w:r>
            <w:r w:rsidR="0094387F">
              <w:rPr>
                <w:rFonts w:ascii="Arial" w:hAnsi="Arial" w:cs="Arial"/>
                <w:color w:val="000000"/>
                <w:position w:val="-2"/>
                <w:sz w:val="18"/>
                <w:szCs w:val="18"/>
              </w:rPr>
              <w:t>a</w:t>
            </w:r>
            <w:r>
              <w:rPr>
                <w:rFonts w:ascii="Arial" w:hAnsi="Arial" w:cs="Arial"/>
                <w:color w:val="000000"/>
                <w:position w:val="-2"/>
                <w:sz w:val="18"/>
                <w:szCs w:val="18"/>
              </w:rPr>
              <w:t xml:space="preserve"> in žigosan</w:t>
            </w:r>
            <w:r w:rsidR="0094387F">
              <w:rPr>
                <w:rFonts w:ascii="Arial" w:hAnsi="Arial" w:cs="Arial"/>
                <w:color w:val="000000"/>
                <w:position w:val="-2"/>
                <w:sz w:val="18"/>
                <w:szCs w:val="18"/>
              </w:rPr>
              <w:t>a</w:t>
            </w:r>
            <w:r>
              <w:rPr>
                <w:rFonts w:ascii="Arial" w:hAnsi="Arial" w:cs="Arial"/>
                <w:color w:val="000000"/>
                <w:position w:val="-2"/>
                <w:sz w:val="18"/>
                <w:szCs w:val="18"/>
              </w:rPr>
              <w:t>.</w:t>
            </w:r>
          </w:p>
        </w:tc>
      </w:tr>
    </w:tbl>
    <w:p w14:paraId="3FA339C0" w14:textId="77777777" w:rsidR="005815F7" w:rsidRDefault="005815F7">
      <w:pPr>
        <w:sectPr w:rsidR="005815F7" w:rsidSect="00D931BF">
          <w:pgSz w:w="11906" w:h="16838"/>
          <w:pgMar w:top="1418" w:right="1418" w:bottom="1418" w:left="1418" w:header="567" w:footer="680" w:gutter="0"/>
          <w:cols w:space="708"/>
          <w:docGrid w:linePitch="360"/>
        </w:sectPr>
      </w:pPr>
    </w:p>
    <w:p w14:paraId="73EB5902"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1</w:t>
      </w:r>
    </w:p>
    <w:p w14:paraId="26C28EE6" w14:textId="77777777" w:rsidR="00712D32" w:rsidRPr="00252358" w:rsidRDefault="00712D32" w:rsidP="00712D32"/>
    <w:p w14:paraId="10F0DA0F"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2EA3663" w14:textId="77777777" w:rsidR="00712D32" w:rsidRDefault="00712D32" w:rsidP="00712D32">
      <w:pPr>
        <w:spacing w:after="120"/>
        <w:rPr>
          <w:rFonts w:ascii="Arial" w:hAnsi="Arial" w:cs="Arial"/>
        </w:rPr>
      </w:pPr>
    </w:p>
    <w:p w14:paraId="6E352BA2" w14:textId="2F7C51D2" w:rsidR="005815F7" w:rsidRDefault="00712D32">
      <w:pPr>
        <w:spacing w:before="225" w:after="225" w:line="240" w:lineRule="auto"/>
        <w:jc w:val="both"/>
      </w:pPr>
      <w:r>
        <w:rPr>
          <w:rFonts w:ascii="Arial" w:hAnsi="Arial" w:cs="Arial"/>
          <w:color w:val="000000"/>
          <w:sz w:val="18"/>
          <w:szCs w:val="18"/>
        </w:rPr>
        <w:t>Na osnovi povabila za naročilo »</w:t>
      </w:r>
      <w:r w:rsidR="00832898">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r>
        <w:rPr>
          <w:rFonts w:ascii="Arial" w:hAnsi="Arial" w:cs="Arial"/>
          <w:color w:val="000000"/>
          <w:sz w:val="18"/>
          <w:szCs w:val="18"/>
        </w:rPr>
        <w:t>« dajemo ponudbo, kot sledi:</w:t>
      </w:r>
    </w:p>
    <w:p w14:paraId="08D7E47D" w14:textId="77777777" w:rsidR="005815F7" w:rsidRDefault="00712D3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815F7" w14:paraId="5B1E7BF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65328D" w14:textId="77777777" w:rsidR="005815F7" w:rsidRDefault="00712D3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12C55" w14:textId="77777777" w:rsidR="005815F7" w:rsidRDefault="00712D32">
            <w:r>
              <w:rPr>
                <w:rFonts w:ascii="Arial" w:hAnsi="Arial" w:cs="Arial"/>
                <w:color w:val="000000"/>
                <w:position w:val="-2"/>
                <w:sz w:val="18"/>
                <w:szCs w:val="18"/>
              </w:rPr>
              <w:t> </w:t>
            </w:r>
          </w:p>
        </w:tc>
      </w:tr>
      <w:tr w:rsidR="005815F7" w14:paraId="236E9B8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595D5" w14:textId="77777777" w:rsidR="005815F7" w:rsidRDefault="00712D3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1D896" w14:textId="77777777" w:rsidR="005815F7" w:rsidRDefault="00712D32">
            <w:r>
              <w:rPr>
                <w:rFonts w:ascii="Arial" w:hAnsi="Arial" w:cs="Arial"/>
                <w:color w:val="000000"/>
                <w:position w:val="-2"/>
                <w:sz w:val="18"/>
                <w:szCs w:val="18"/>
              </w:rPr>
              <w:t> </w:t>
            </w:r>
          </w:p>
        </w:tc>
      </w:tr>
    </w:tbl>
    <w:p w14:paraId="65525EBD" w14:textId="77777777" w:rsidR="005815F7" w:rsidRDefault="00712D32">
      <w:pPr>
        <w:spacing w:before="225" w:after="225" w:line="240" w:lineRule="auto"/>
        <w:jc w:val="both"/>
      </w:pPr>
      <w:r>
        <w:rPr>
          <w:rFonts w:ascii="Arial" w:hAnsi="Arial" w:cs="Arial"/>
          <w:color w:val="000000"/>
          <w:sz w:val="18"/>
          <w:szCs w:val="18"/>
        </w:rPr>
        <w:t>Ponudbo oddajamo (ustrezno označite):</w:t>
      </w:r>
    </w:p>
    <w:p w14:paraId="240975CB" w14:textId="77777777" w:rsidR="005815F7" w:rsidRDefault="00712D32">
      <w:pPr>
        <w:spacing w:before="225" w:after="225" w:line="240" w:lineRule="auto"/>
        <w:jc w:val="both"/>
      </w:pPr>
      <w:r>
        <w:fldChar w:fldCharType="begin">
          <w:ffData>
            <w:name w:val="cbox15a5a322842900"/>
            <w:enabled/>
            <w:calcOnExit w:val="0"/>
            <w:checkBox>
              <w:sizeAuto/>
              <w:default w:val="0"/>
            </w:checkBox>
          </w:ffData>
        </w:fldChar>
      </w:r>
      <w:bookmarkStart w:id="1" w:name="cbox15a5a322842900"/>
      <w:r>
        <w:instrText xml:space="preserve"> FORMCHECKBOX </w:instrText>
      </w:r>
      <w:r w:rsidR="00C56D76">
        <w:fldChar w:fldCharType="separate"/>
      </w:r>
      <w:r>
        <w:fldChar w:fldCharType="end"/>
      </w:r>
      <w:bookmarkEnd w:id="1"/>
      <w:r>
        <w:rPr>
          <w:rFonts w:ascii="Arial" w:hAnsi="Arial" w:cs="Arial"/>
          <w:color w:val="000000"/>
          <w:sz w:val="18"/>
          <w:szCs w:val="18"/>
        </w:rPr>
        <w:t> samostojno</w:t>
      </w:r>
    </w:p>
    <w:p w14:paraId="19F8AD43" w14:textId="77777777" w:rsidR="005815F7" w:rsidRDefault="00712D32">
      <w:pPr>
        <w:spacing w:before="225" w:after="225" w:line="240" w:lineRule="auto"/>
        <w:jc w:val="both"/>
      </w:pPr>
      <w:r>
        <w:fldChar w:fldCharType="begin">
          <w:ffData>
            <w:name w:val="cbox15a5a322842bc3"/>
            <w:enabled/>
            <w:calcOnExit w:val="0"/>
            <w:checkBox>
              <w:sizeAuto/>
              <w:default w:val="0"/>
            </w:checkBox>
          </w:ffData>
        </w:fldChar>
      </w:r>
      <w:bookmarkStart w:id="2" w:name="cbox15a5a322842bc3"/>
      <w:r>
        <w:instrText xml:space="preserve"> FORMCHECKBOX </w:instrText>
      </w:r>
      <w:r w:rsidR="00C56D76">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1BA5E0" w14:textId="77777777" w:rsidR="005815F7" w:rsidRDefault="00712D32">
      <w:pPr>
        <w:spacing w:before="225" w:after="225" w:line="240" w:lineRule="auto"/>
        <w:jc w:val="both"/>
      </w:pPr>
      <w:r>
        <w:fldChar w:fldCharType="begin">
          <w:ffData>
            <w:name w:val="cbox15a5a322842ea6"/>
            <w:enabled/>
            <w:calcOnExit w:val="0"/>
            <w:checkBox>
              <w:sizeAuto/>
              <w:default w:val="0"/>
            </w:checkBox>
          </w:ffData>
        </w:fldChar>
      </w:r>
      <w:bookmarkStart w:id="3" w:name="cbox15a5a322842ea6"/>
      <w:r>
        <w:instrText xml:space="preserve"> FORMCHECKBOX </w:instrText>
      </w:r>
      <w:r w:rsidR="00C56D76">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63B7679A" w14:textId="77777777" w:rsidR="005815F7" w:rsidRDefault="00712D3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4" w:name="cbox15a5a322843189"/>
      <w:r>
        <w:instrText xml:space="preserve"> FORMCHECKBOX </w:instrText>
      </w:r>
      <w:r w:rsidR="00C56D76">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0E0E6813" w14:textId="77777777" w:rsidR="00712D32" w:rsidRPr="00712D32" w:rsidRDefault="00712D3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(ustrezno označite):</w:t>
      </w:r>
    </w:p>
    <w:p w14:paraId="42F701A4" w14:textId="61B5E644" w:rsidR="00832898" w:rsidRPr="00990400" w:rsidRDefault="00712D32" w:rsidP="00990400">
      <w:pPr>
        <w:rPr>
          <w:rFonts w:ascii="Arial" w:hAnsi="Arial" w:cs="Arial"/>
          <w:color w:val="000000"/>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00832898">
        <w:rPr>
          <w:rFonts w:ascii="Arial" w:hAnsi="Arial" w:cs="Arial"/>
          <w:sz w:val="18"/>
          <w:szCs w:val="18"/>
        </w:rPr>
        <w:t xml:space="preserve"> Sklop 1</w:t>
      </w:r>
      <w:r w:rsidR="00990400">
        <w:rPr>
          <w:rFonts w:ascii="Arial" w:hAnsi="Arial" w:cs="Arial"/>
          <w:sz w:val="18"/>
          <w:szCs w:val="18"/>
        </w:rPr>
        <w:tab/>
      </w:r>
      <w:r w:rsidR="00990400" w:rsidRPr="00712D32">
        <w:rPr>
          <w:rFonts w:ascii="Arial" w:hAnsi="Arial" w:cs="Arial"/>
          <w:sz w:val="18"/>
          <w:szCs w:val="18"/>
        </w:rPr>
        <w:fldChar w:fldCharType="begin">
          <w:ffData>
            <w:name w:val="cbox15a5a322842900"/>
            <w:enabled/>
            <w:calcOnExit w:val="0"/>
            <w:checkBox>
              <w:sizeAuto/>
              <w:default w:val="0"/>
            </w:checkBox>
          </w:ffData>
        </w:fldChar>
      </w:r>
      <w:r w:rsidR="00990400"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00990400" w:rsidRPr="00712D32">
        <w:rPr>
          <w:rFonts w:ascii="Arial" w:hAnsi="Arial" w:cs="Arial"/>
          <w:sz w:val="18"/>
          <w:szCs w:val="18"/>
        </w:rPr>
        <w:fldChar w:fldCharType="end"/>
      </w:r>
      <w:r w:rsidR="00990400">
        <w:rPr>
          <w:rFonts w:ascii="Arial" w:hAnsi="Arial" w:cs="Arial"/>
          <w:sz w:val="18"/>
          <w:szCs w:val="18"/>
        </w:rPr>
        <w:t xml:space="preserve"> Sklop 2</w:t>
      </w:r>
      <w:r w:rsidR="00990400">
        <w:rPr>
          <w:rFonts w:ascii="Arial" w:hAnsi="Arial" w:cs="Arial"/>
          <w:sz w:val="18"/>
          <w:szCs w:val="18"/>
        </w:rPr>
        <w:tab/>
      </w:r>
      <w:r w:rsidR="00990400" w:rsidRPr="00712D32">
        <w:rPr>
          <w:rFonts w:ascii="Arial" w:hAnsi="Arial" w:cs="Arial"/>
          <w:sz w:val="18"/>
          <w:szCs w:val="18"/>
        </w:rPr>
        <w:fldChar w:fldCharType="begin">
          <w:ffData>
            <w:name w:val="cbox15a5a322842900"/>
            <w:enabled/>
            <w:calcOnExit w:val="0"/>
            <w:checkBox>
              <w:sizeAuto/>
              <w:default w:val="0"/>
            </w:checkBox>
          </w:ffData>
        </w:fldChar>
      </w:r>
      <w:r w:rsidR="00990400"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00990400" w:rsidRPr="00712D32">
        <w:rPr>
          <w:rFonts w:ascii="Arial" w:hAnsi="Arial" w:cs="Arial"/>
          <w:sz w:val="18"/>
          <w:szCs w:val="18"/>
        </w:rPr>
        <w:fldChar w:fldCharType="end"/>
      </w:r>
      <w:r w:rsidR="00990400">
        <w:rPr>
          <w:rFonts w:ascii="Arial" w:hAnsi="Arial" w:cs="Arial"/>
          <w:sz w:val="18"/>
          <w:szCs w:val="18"/>
        </w:rPr>
        <w:t xml:space="preserve"> Sklop 3</w:t>
      </w:r>
      <w:r w:rsidR="00990400">
        <w:rPr>
          <w:rFonts w:ascii="Arial" w:hAnsi="Arial" w:cs="Arial"/>
          <w:sz w:val="18"/>
          <w:szCs w:val="18"/>
        </w:rPr>
        <w:tab/>
      </w:r>
      <w:r w:rsidR="00990400" w:rsidRPr="00712D32">
        <w:rPr>
          <w:rFonts w:ascii="Arial" w:hAnsi="Arial" w:cs="Arial"/>
          <w:sz w:val="18"/>
          <w:szCs w:val="18"/>
        </w:rPr>
        <w:t xml:space="preserve"> </w:t>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00832898">
        <w:rPr>
          <w:rFonts w:ascii="Arial" w:hAnsi="Arial" w:cs="Arial"/>
          <w:sz w:val="18"/>
          <w:szCs w:val="18"/>
        </w:rPr>
        <w:t xml:space="preserve"> Sklop 4</w:t>
      </w:r>
      <w:r w:rsidRPr="00712D32">
        <w:rPr>
          <w:rFonts w:ascii="Arial" w:hAnsi="Arial" w:cs="Arial"/>
          <w:sz w:val="18"/>
          <w:szCs w:val="18"/>
        </w:rPr>
        <w:t xml:space="preserve"> </w:t>
      </w:r>
      <w:r w:rsidR="00990400">
        <w:rPr>
          <w:rFonts w:ascii="Arial" w:hAnsi="Arial" w:cs="Arial"/>
          <w:color w:val="000000"/>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00832898">
        <w:rPr>
          <w:rFonts w:ascii="Arial" w:hAnsi="Arial" w:cs="Arial"/>
          <w:sz w:val="18"/>
          <w:szCs w:val="18"/>
        </w:rPr>
        <w:t xml:space="preserve"> Sklop 5</w:t>
      </w:r>
      <w:r w:rsidR="00990400">
        <w:rPr>
          <w:rFonts w:ascii="Arial" w:hAnsi="Arial" w:cs="Arial"/>
          <w:color w:val="000000"/>
          <w:sz w:val="18"/>
          <w:szCs w:val="18"/>
        </w:rPr>
        <w:tab/>
      </w:r>
      <w:r w:rsidR="00832898" w:rsidRPr="00712D32">
        <w:rPr>
          <w:rFonts w:ascii="Arial" w:hAnsi="Arial" w:cs="Arial"/>
          <w:sz w:val="18"/>
          <w:szCs w:val="18"/>
        </w:rPr>
        <w:fldChar w:fldCharType="begin">
          <w:ffData>
            <w:name w:val="cbox15a5a322842900"/>
            <w:enabled/>
            <w:calcOnExit w:val="0"/>
            <w:checkBox>
              <w:sizeAuto/>
              <w:default w:val="0"/>
            </w:checkBox>
          </w:ffData>
        </w:fldChar>
      </w:r>
      <w:r w:rsidR="00832898"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00832898" w:rsidRPr="00712D32">
        <w:rPr>
          <w:rFonts w:ascii="Arial" w:hAnsi="Arial" w:cs="Arial"/>
          <w:sz w:val="18"/>
          <w:szCs w:val="18"/>
        </w:rPr>
        <w:fldChar w:fldCharType="end"/>
      </w:r>
      <w:r w:rsidR="00832898" w:rsidRPr="00712D32">
        <w:rPr>
          <w:rFonts w:ascii="Arial" w:hAnsi="Arial" w:cs="Arial"/>
          <w:sz w:val="18"/>
          <w:szCs w:val="18"/>
        </w:rPr>
        <w:t xml:space="preserve"> Sklop </w:t>
      </w:r>
      <w:r w:rsidR="00832898">
        <w:rPr>
          <w:rFonts w:ascii="Arial" w:hAnsi="Arial" w:cs="Arial"/>
          <w:sz w:val="18"/>
          <w:szCs w:val="18"/>
        </w:rPr>
        <w:t>6</w:t>
      </w:r>
      <w:r w:rsidR="00832898" w:rsidRPr="00712D32">
        <w:rPr>
          <w:rFonts w:ascii="Arial" w:hAnsi="Arial" w:cs="Arial"/>
          <w:sz w:val="18"/>
          <w:szCs w:val="18"/>
        </w:rPr>
        <w:t xml:space="preserve"> </w:t>
      </w:r>
    </w:p>
    <w:p w14:paraId="1F8FF5CD" w14:textId="3DF78BDC" w:rsidR="00832898" w:rsidRPr="00712D32" w:rsidRDefault="00832898" w:rsidP="00832898">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7</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8</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9</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10</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11</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12</w:t>
      </w:r>
      <w:r w:rsidRPr="00712D32">
        <w:rPr>
          <w:rFonts w:ascii="Arial" w:hAnsi="Arial" w:cs="Arial"/>
          <w:sz w:val="18"/>
          <w:szCs w:val="18"/>
        </w:rPr>
        <w:t xml:space="preserve"> </w:t>
      </w:r>
    </w:p>
    <w:p w14:paraId="4A1832B8" w14:textId="13598BE9" w:rsidR="00832898" w:rsidRDefault="00832898" w:rsidP="00832898">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13</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14</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C56D76">
        <w:rPr>
          <w:rFonts w:ascii="Arial" w:hAnsi="Arial" w:cs="Arial"/>
          <w:sz w:val="18"/>
          <w:szCs w:val="18"/>
        </w:rPr>
      </w:r>
      <w:r w:rsidR="00C56D76">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15</w:t>
      </w:r>
    </w:p>
    <w:p w14:paraId="1906CBC5" w14:textId="5C36A261" w:rsidR="00832898" w:rsidRPr="00712D32" w:rsidRDefault="00832898" w:rsidP="00712D32">
      <w:pPr>
        <w:spacing w:before="225" w:after="225" w:line="240" w:lineRule="auto"/>
        <w:jc w:val="both"/>
        <w:rPr>
          <w:rFonts w:ascii="Arial" w:hAnsi="Arial" w:cs="Arial"/>
          <w:sz w:val="18"/>
          <w:szCs w:val="18"/>
        </w:rPr>
      </w:pPr>
    </w:p>
    <w:p w14:paraId="17C53FBF" w14:textId="48B416D7" w:rsidR="005815F7" w:rsidRDefault="00712D32" w:rsidP="00832898">
      <w:pPr>
        <w:tabs>
          <w:tab w:val="left" w:pos="2475"/>
        </w:tabs>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r w:rsidR="00832898">
        <w:rPr>
          <w:rFonts w:ascii="Arial" w:hAnsi="Arial" w:cs="Arial"/>
          <w:b/>
          <w:bCs/>
          <w:color w:val="000000"/>
          <w:sz w:val="18"/>
          <w:szCs w:val="18"/>
        </w:rPr>
        <w:tab/>
      </w:r>
    </w:p>
    <w:p w14:paraId="052B4467" w14:textId="77777777" w:rsidR="005815F7" w:rsidRDefault="00712D32">
      <w:pPr>
        <w:spacing w:before="225" w:after="225" w:line="240" w:lineRule="auto"/>
        <w:jc w:val="both"/>
      </w:pPr>
      <w:r>
        <w:rPr>
          <w:rFonts w:ascii="Arial" w:hAnsi="Arial" w:cs="Arial"/>
          <w:b/>
          <w:bCs/>
          <w:color w:val="000000"/>
          <w:sz w:val="18"/>
          <w:szCs w:val="18"/>
        </w:rPr>
        <w:t>Navodilo:</w:t>
      </w:r>
    </w:p>
    <w:p w14:paraId="5DC53F2E" w14:textId="77777777" w:rsidR="005815F7" w:rsidRDefault="00712D32">
      <w:pPr>
        <w:spacing w:before="225" w:after="225" w:line="240" w:lineRule="auto"/>
        <w:jc w:val="both"/>
      </w:pPr>
      <w:r>
        <w:rPr>
          <w:rFonts w:ascii="Arial" w:hAnsi="Arial" w:cs="Arial"/>
          <w:i/>
          <w:iCs/>
          <w:color w:val="000000"/>
          <w:sz w:val="18"/>
          <w:szCs w:val="18"/>
        </w:rPr>
        <w:t>Cene morajo biti podane v evrih (EUR), zaokrožene na dve decimalni mesti.</w:t>
      </w:r>
    </w:p>
    <w:p w14:paraId="7315B840" w14:textId="77777777" w:rsidR="005815F7" w:rsidRDefault="00712D32">
      <w:pPr>
        <w:spacing w:before="225" w:after="225" w:line="240" w:lineRule="auto"/>
        <w:jc w:val="both"/>
      </w:pPr>
      <w:r>
        <w:rPr>
          <w:rFonts w:ascii="Arial" w:hAnsi="Arial" w:cs="Arial"/>
          <w:i/>
          <w:iCs/>
          <w:color w:val="000000"/>
          <w:sz w:val="18"/>
          <w:szCs w:val="18"/>
        </w:rPr>
        <w:t xml:space="preserve">Cena brez DDV mora vsebovati vse stroške (prevozne, špediterske, carinske, zagona, montaže, šolanja oziroma usposabljanja kadra, priključitev, </w:t>
      </w:r>
      <w:proofErr w:type="spellStart"/>
      <w:r>
        <w:rPr>
          <w:rFonts w:ascii="Arial" w:hAnsi="Arial" w:cs="Arial"/>
          <w:i/>
          <w:iCs/>
          <w:color w:val="000000"/>
          <w:sz w:val="18"/>
          <w:szCs w:val="18"/>
        </w:rPr>
        <w:t>validacijske</w:t>
      </w:r>
      <w:proofErr w:type="spellEnd"/>
      <w:r>
        <w:rPr>
          <w:rFonts w:ascii="Arial" w:hAnsi="Arial" w:cs="Arial"/>
          <w:i/>
          <w:iCs/>
          <w:color w:val="000000"/>
          <w:sz w:val="18"/>
          <w:szCs w:val="18"/>
        </w:rPr>
        <w:t xml:space="preserve"> meritve, nadzor ter morebitne druge stroške), popuste in rabate. Prav tako je treba izkazati stopnjo in znesek davka na dodano vrednost.</w:t>
      </w:r>
    </w:p>
    <w:p w14:paraId="234A68B6" w14:textId="77777777" w:rsidR="005815F7" w:rsidRDefault="00712D3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Navesti je treba tudi končno vrednost. Končna vrednost ponudbe, mora vsebovati vse stroške in davek na dodano vrednost - DDV. Cene in končna ponudbena vrednost so fiksne do konca izpolnitve pogodbenih obveznosti. Kasnejši odmiki od ponudbene vrednosti niso možni.</w:t>
      </w:r>
    </w:p>
    <w:p w14:paraId="789FD286" w14:textId="7CA75FB2" w:rsidR="005815F7" w:rsidRDefault="00BF13B6">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rPr>
        <w:t xml:space="preserve">Ponudnik za vsak sklop, za katerega oddaja ponudbo, predloži pripadajoče </w:t>
      </w:r>
      <w:r w:rsidR="00990400">
        <w:rPr>
          <w:rFonts w:ascii="Arial" w:hAnsi="Arial" w:cs="Arial"/>
          <w:i/>
          <w:iCs/>
          <w:color w:val="000000"/>
          <w:sz w:val="18"/>
          <w:szCs w:val="18"/>
          <w:u w:val="single"/>
        </w:rPr>
        <w:t>kataloge oz. prospekte</w:t>
      </w:r>
      <w:r w:rsidRPr="007864C1">
        <w:rPr>
          <w:rFonts w:ascii="Arial" w:hAnsi="Arial" w:cs="Arial"/>
          <w:i/>
          <w:iCs/>
          <w:color w:val="000000"/>
          <w:sz w:val="18"/>
          <w:szCs w:val="18"/>
          <w:u w:val="single"/>
        </w:rPr>
        <w:t xml:space="preserve"> ponujenega blaga</w:t>
      </w:r>
      <w:r w:rsidR="00990400">
        <w:rPr>
          <w:rFonts w:ascii="Arial" w:hAnsi="Arial" w:cs="Arial"/>
          <w:i/>
          <w:iCs/>
          <w:color w:val="000000"/>
          <w:sz w:val="18"/>
          <w:szCs w:val="18"/>
          <w:u w:val="single"/>
        </w:rPr>
        <w:t>, iz katerih izhaja izpolnjevanje zahtev iz tehničnih specifikacij naročnika</w:t>
      </w:r>
      <w:r w:rsidRPr="007864C1">
        <w:rPr>
          <w:rFonts w:ascii="Arial" w:hAnsi="Arial" w:cs="Arial"/>
          <w:i/>
          <w:iCs/>
          <w:color w:val="000000"/>
          <w:sz w:val="18"/>
          <w:szCs w:val="18"/>
          <w:u w:val="single"/>
        </w:rPr>
        <w:t>.</w:t>
      </w:r>
    </w:p>
    <w:p w14:paraId="6D592150" w14:textId="54873D12" w:rsidR="00990400" w:rsidRPr="007864C1" w:rsidRDefault="00990400">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u w:val="single"/>
        </w:rPr>
        <w:t>Ponudnik v tabelo navede št. sklopa in naziv predmeta naročila ter vnese ponudbeno ceno, skladno s spodnjo tabelo. V kolikor ponudnik oddaja ponudba za več sklopov, spodnjo tabelo kopira in izpolni za vsak sklop, za katerega oddaja ponudbo.</w:t>
      </w:r>
    </w:p>
    <w:tbl>
      <w:tblPr>
        <w:tblStyle w:val="NormalTablePHPDOCX"/>
        <w:tblW w:w="8745" w:type="dxa"/>
        <w:tblInd w:w="108" w:type="dxa"/>
        <w:shd w:val="clear" w:color="auto" w:fill="CCCCCC"/>
        <w:tblLook w:val="04A0" w:firstRow="1" w:lastRow="0" w:firstColumn="1" w:lastColumn="0" w:noHBand="0" w:noVBand="1"/>
      </w:tblPr>
      <w:tblGrid>
        <w:gridCol w:w="2324"/>
        <w:gridCol w:w="1890"/>
        <w:gridCol w:w="1686"/>
        <w:gridCol w:w="1386"/>
        <w:gridCol w:w="1459"/>
      </w:tblGrid>
      <w:tr w:rsidR="00BF13B6" w14:paraId="1D021300" w14:textId="77777777" w:rsidTr="00992107">
        <w:tc>
          <w:tcPr>
            <w:tcW w:w="232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5C58AA" w14:textId="50B1C370" w:rsidR="00BF13B6" w:rsidRDefault="00BF13B6" w:rsidP="00990400">
            <w:pPr>
              <w:jc w:val="center"/>
            </w:pPr>
            <w:r>
              <w:rPr>
                <w:rFonts w:ascii="Arial" w:hAnsi="Arial" w:cs="Arial"/>
                <w:b/>
                <w:bCs/>
                <w:color w:val="000000"/>
                <w:position w:val="-2"/>
                <w:sz w:val="18"/>
                <w:szCs w:val="18"/>
                <w:shd w:val="clear" w:color="auto" w:fill="D1D1D1"/>
              </w:rPr>
              <w:t xml:space="preserve">Sklop </w:t>
            </w:r>
            <w:r w:rsidR="00990400">
              <w:rPr>
                <w:rFonts w:ascii="Arial" w:hAnsi="Arial" w:cs="Arial"/>
                <w:b/>
                <w:bCs/>
                <w:color w:val="000000"/>
                <w:position w:val="-2"/>
                <w:sz w:val="18"/>
                <w:szCs w:val="18"/>
                <w:shd w:val="clear" w:color="auto" w:fill="D1D1D1"/>
              </w:rPr>
              <w:t>__________</w:t>
            </w:r>
          </w:p>
        </w:tc>
        <w:tc>
          <w:tcPr>
            <w:tcW w:w="189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C24082" w14:textId="77777777" w:rsidR="00BF13B6" w:rsidRDefault="00BF13B6" w:rsidP="00E86131">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19166" w14:textId="77777777" w:rsidR="00BF13B6" w:rsidRDefault="00BF13B6" w:rsidP="00E86131">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5183B5" w14:textId="77777777" w:rsidR="003D0E6B" w:rsidRDefault="00BF13B6" w:rsidP="00E8613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DDV </w:t>
            </w:r>
          </w:p>
          <w:p w14:paraId="7AA3A52E" w14:textId="22366031" w:rsidR="00BF13B6" w:rsidRDefault="00BF13B6" w:rsidP="00E86131">
            <w:pPr>
              <w:jc w:val="center"/>
            </w:pPr>
            <w:r>
              <w:rPr>
                <w:rFonts w:ascii="Arial" w:hAnsi="Arial" w:cs="Arial"/>
                <w:b/>
                <w:bCs/>
                <w:color w:val="000000"/>
                <w:position w:val="-2"/>
                <w:sz w:val="18"/>
                <w:szCs w:val="18"/>
                <w:shd w:val="clear" w:color="auto" w:fill="D1D1D1"/>
              </w:rPr>
              <w:lastRenderedPageBreak/>
              <w:t>(v znesku in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04DF94" w14:textId="77777777" w:rsidR="00BF13B6" w:rsidRDefault="00BF13B6" w:rsidP="00E86131">
            <w:pPr>
              <w:jc w:val="center"/>
            </w:pPr>
            <w:r>
              <w:rPr>
                <w:rFonts w:ascii="Arial" w:hAnsi="Arial" w:cs="Arial"/>
                <w:b/>
                <w:bCs/>
                <w:color w:val="000000"/>
                <w:position w:val="-2"/>
                <w:sz w:val="18"/>
                <w:szCs w:val="18"/>
                <w:shd w:val="clear" w:color="auto" w:fill="D1D1D1"/>
              </w:rPr>
              <w:lastRenderedPageBreak/>
              <w:t>Vrednost z DDV</w:t>
            </w:r>
          </w:p>
        </w:tc>
      </w:tr>
      <w:tr w:rsidR="00BF13B6" w14:paraId="583DF5FE" w14:textId="77777777" w:rsidTr="00992107">
        <w:tc>
          <w:tcPr>
            <w:tcW w:w="232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F9F91" w14:textId="4D57A316" w:rsidR="00BF13B6" w:rsidRDefault="00990400" w:rsidP="00990400">
            <w:r>
              <w:rPr>
                <w:rFonts w:ascii="Arial" w:hAnsi="Arial" w:cs="Arial"/>
                <w:color w:val="000000"/>
                <w:position w:val="-2"/>
                <w:sz w:val="18"/>
                <w:szCs w:val="18"/>
              </w:rPr>
              <w:t>Naziv opreme: ___________________</w:t>
            </w:r>
          </w:p>
        </w:tc>
        <w:tc>
          <w:tcPr>
            <w:tcW w:w="1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98333" w14:textId="72402D47" w:rsidR="00BF13B6" w:rsidRDefault="00BF13B6" w:rsidP="00990400">
            <w:r>
              <w:rPr>
                <w:rFonts w:ascii="Arial" w:hAnsi="Arial" w:cs="Arial"/>
                <w:color w:val="000000"/>
                <w:position w:val="-2"/>
                <w:sz w:val="18"/>
                <w:szCs w:val="18"/>
              </w:rPr>
              <w:t xml:space="preserve">Opis v </w:t>
            </w:r>
            <w:proofErr w:type="spellStart"/>
            <w:r>
              <w:rPr>
                <w:rFonts w:ascii="Arial" w:hAnsi="Arial" w:cs="Arial"/>
                <w:color w:val="000000"/>
                <w:position w:val="-2"/>
                <w:sz w:val="18"/>
                <w:szCs w:val="18"/>
              </w:rPr>
              <w:t>Prilogi</w:t>
            </w:r>
            <w:r w:rsidR="00990400">
              <w:rPr>
                <w:rFonts w:ascii="Arial" w:hAnsi="Arial" w:cs="Arial"/>
                <w:color w:val="000000"/>
                <w:position w:val="-2"/>
                <w:sz w:val="18"/>
                <w:szCs w:val="18"/>
              </w:rPr>
              <w:t>_TS</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B0960" w14:textId="77777777" w:rsidR="00BF13B6" w:rsidRDefault="00BF13B6" w:rsidP="00E8613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39D83" w14:textId="77777777" w:rsidR="00BF13B6" w:rsidRDefault="00BF13B6" w:rsidP="00E8613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E8B2C" w14:textId="77777777" w:rsidR="00BF13B6" w:rsidRDefault="00BF13B6" w:rsidP="00E86131">
            <w:r>
              <w:rPr>
                <w:rFonts w:ascii="Arial" w:hAnsi="Arial" w:cs="Arial"/>
                <w:color w:val="000000"/>
                <w:position w:val="-2"/>
                <w:sz w:val="18"/>
                <w:szCs w:val="18"/>
              </w:rPr>
              <w:t> </w:t>
            </w:r>
          </w:p>
        </w:tc>
      </w:tr>
    </w:tbl>
    <w:p w14:paraId="20691C7C" w14:textId="77777777" w:rsidR="005815F7" w:rsidRDefault="00712D32">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4000CFAA" w14:textId="7A2B8A91" w:rsidR="00B77C8C" w:rsidRPr="00B77C8C" w:rsidRDefault="00B77C8C">
      <w:pPr>
        <w:spacing w:before="225" w:after="225" w:line="240" w:lineRule="auto"/>
        <w:jc w:val="both"/>
        <w:rPr>
          <w:b/>
          <w:color w:val="FF0000"/>
        </w:rPr>
      </w:pPr>
      <w:r w:rsidRPr="00B77C8C">
        <w:rPr>
          <w:rFonts w:ascii="Arial" w:hAnsi="Arial" w:cs="Arial"/>
          <w:b/>
          <w:color w:val="FF0000"/>
          <w:sz w:val="18"/>
          <w:szCs w:val="18"/>
        </w:rPr>
        <w:t>Priloga: Predračun</w:t>
      </w:r>
    </w:p>
    <w:p w14:paraId="7B768335" w14:textId="4D337FA0" w:rsidR="005815F7" w:rsidRDefault="00712D3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w:t>
      </w:r>
      <w:r w:rsidR="00D94B29">
        <w:rPr>
          <w:rFonts w:ascii="Arial" w:hAnsi="Arial" w:cs="Arial"/>
          <w:color w:val="000000"/>
          <w:sz w:val="18"/>
          <w:szCs w:val="18"/>
        </w:rPr>
        <w:t xml:space="preserve"> za ponujen sklop oz. sklope</w:t>
      </w:r>
      <w:r>
        <w:rPr>
          <w:rFonts w:ascii="Arial" w:hAnsi="Arial" w:cs="Arial"/>
          <w:color w:val="000000"/>
          <w:sz w:val="18"/>
          <w:szCs w:val="18"/>
        </w:rPr>
        <w:t xml:space="preserve"> velja najmanj </w:t>
      </w:r>
      <w:r w:rsidR="003C0A0F">
        <w:rPr>
          <w:rFonts w:ascii="Arial" w:hAnsi="Arial" w:cs="Arial"/>
          <w:color w:val="000000"/>
          <w:sz w:val="18"/>
          <w:szCs w:val="18"/>
        </w:rPr>
        <w:t xml:space="preserve">do ____________ (najmanj </w:t>
      </w:r>
      <w:r w:rsidR="00990400">
        <w:rPr>
          <w:rFonts w:ascii="Arial" w:hAnsi="Arial" w:cs="Arial"/>
          <w:color w:val="000000"/>
          <w:sz w:val="18"/>
          <w:szCs w:val="18"/>
        </w:rPr>
        <w:t>120</w:t>
      </w:r>
      <w:r>
        <w:rPr>
          <w:rFonts w:ascii="Arial" w:hAnsi="Arial" w:cs="Arial"/>
          <w:color w:val="000000"/>
          <w:sz w:val="18"/>
          <w:szCs w:val="18"/>
        </w:rPr>
        <w:t xml:space="preserve"> dni od roka za predložitev ponudb</w:t>
      </w:r>
      <w:r w:rsidR="003C0A0F">
        <w:rPr>
          <w:rFonts w:ascii="Arial" w:hAnsi="Arial" w:cs="Arial"/>
          <w:color w:val="000000"/>
          <w:sz w:val="18"/>
          <w:szCs w:val="18"/>
        </w:rPr>
        <w:t>)</w:t>
      </w:r>
      <w:r>
        <w:rPr>
          <w:rFonts w:ascii="Arial" w:hAnsi="Arial" w:cs="Arial"/>
          <w:color w:val="000000"/>
          <w:sz w:val="18"/>
          <w:szCs w:val="18"/>
        </w:rPr>
        <w:t>.</w:t>
      </w:r>
    </w:p>
    <w:p w14:paraId="0C947102" w14:textId="77777777" w:rsidR="005815F7" w:rsidRDefault="00712D3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5C00ACE" w14:textId="77777777" w:rsidR="005815F7" w:rsidRDefault="00712D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36B59B4" w14:textId="77777777" w:rsidR="005815F7" w:rsidRDefault="007F33C0">
      <w:pPr>
        <w:spacing w:before="225" w:after="225" w:line="240" w:lineRule="auto"/>
        <w:jc w:val="both"/>
      </w:pPr>
      <w:r>
        <w:rPr>
          <w:rFonts w:ascii="Arial" w:hAnsi="Arial" w:cs="Arial"/>
          <w:color w:val="000000"/>
          <w:sz w:val="18"/>
          <w:szCs w:val="18"/>
        </w:rPr>
        <w:t xml:space="preserve">Plačilo </w:t>
      </w:r>
      <w:r w:rsidR="00712D32">
        <w:rPr>
          <w:rFonts w:ascii="Arial" w:hAnsi="Arial" w:cs="Arial"/>
          <w:color w:val="000000"/>
          <w:sz w:val="18"/>
          <w:szCs w:val="18"/>
        </w:rPr>
        <w:t>se opravi na podlagi izdanih računov</w:t>
      </w:r>
      <w:r>
        <w:rPr>
          <w:rFonts w:ascii="Arial" w:hAnsi="Arial" w:cs="Arial"/>
          <w:color w:val="000000"/>
          <w:sz w:val="18"/>
          <w:szCs w:val="18"/>
        </w:rPr>
        <w:t xml:space="preserve"> po dobavi blaga</w:t>
      </w:r>
      <w:r w:rsidR="00712D32">
        <w:rPr>
          <w:rFonts w:ascii="Arial" w:hAnsi="Arial" w:cs="Arial"/>
          <w:color w:val="000000"/>
          <w:sz w:val="18"/>
          <w:szCs w:val="18"/>
        </w:rPr>
        <w:t>. Rok plačila je 30 dni od datuma prejema računa. Če naročnik izpodbija del zneska, je dolžan plačati nesporni del zneska. Roki plačil podizvajalcem so enaki kot za izvajalca.</w:t>
      </w:r>
    </w:p>
    <w:p w14:paraId="685D1233" w14:textId="6F9E1368" w:rsidR="005815F7" w:rsidRDefault="00712D32">
      <w:pPr>
        <w:spacing w:before="225" w:after="225" w:line="240" w:lineRule="auto"/>
        <w:jc w:val="both"/>
      </w:pPr>
      <w:r>
        <w:rPr>
          <w:rFonts w:ascii="Arial" w:hAnsi="Arial" w:cs="Arial"/>
          <w:color w:val="000000"/>
          <w:sz w:val="18"/>
          <w:szCs w:val="18"/>
        </w:rPr>
        <w:t>Izvajalec izstavi</w:t>
      </w:r>
      <w:r w:rsidR="0086539A">
        <w:rPr>
          <w:rFonts w:ascii="Arial" w:hAnsi="Arial" w:cs="Arial"/>
          <w:color w:val="000000"/>
          <w:sz w:val="18"/>
          <w:szCs w:val="18"/>
        </w:rPr>
        <w:t xml:space="preserve"> in pošlje</w:t>
      </w:r>
      <w:r>
        <w:rPr>
          <w:rFonts w:ascii="Arial" w:hAnsi="Arial" w:cs="Arial"/>
          <w:color w:val="000000"/>
          <w:sz w:val="18"/>
          <w:szCs w:val="18"/>
        </w:rPr>
        <w:t xml:space="preserve"> račun </w:t>
      </w:r>
      <w:r w:rsidR="00907F7F">
        <w:rPr>
          <w:rFonts w:ascii="Arial" w:hAnsi="Arial" w:cs="Arial"/>
          <w:color w:val="000000"/>
          <w:sz w:val="18"/>
          <w:szCs w:val="18"/>
        </w:rPr>
        <w:t>na naročnikov naslov. Rok plačila začne teči naslednji dan po uradnem prejemu računa.</w:t>
      </w:r>
    </w:p>
    <w:p w14:paraId="55901720" w14:textId="77777777" w:rsidR="005815F7" w:rsidRDefault="00712D3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3D41659" w14:textId="77777777" w:rsidR="005815F7" w:rsidRDefault="00712D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075"/>
        <w:gridCol w:w="816"/>
        <w:gridCol w:w="4099"/>
        <w:gridCol w:w="365"/>
      </w:tblGrid>
      <w:tr w:rsidR="005815F7" w14:paraId="12CEB123"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A0124" w14:textId="77777777" w:rsidR="005815F7" w:rsidRDefault="00712D3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A8D61" w14:textId="77777777" w:rsidR="005815F7" w:rsidRDefault="00712D32">
            <w:r>
              <w:rPr>
                <w:rFonts w:ascii="Arial" w:hAnsi="Arial" w:cs="Arial"/>
                <w:color w:val="000000"/>
                <w:position w:val="-2"/>
                <w:sz w:val="18"/>
                <w:szCs w:val="18"/>
              </w:rPr>
              <w:t> </w:t>
            </w:r>
          </w:p>
        </w:tc>
      </w:tr>
      <w:tr w:rsidR="005815F7" w14:paraId="5165F0F8"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E3899" w14:textId="77777777" w:rsidR="005815F7" w:rsidRDefault="00712D3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E17DB" w14:textId="77777777" w:rsidR="005815F7" w:rsidRDefault="00712D32">
            <w:r>
              <w:rPr>
                <w:rFonts w:ascii="Arial" w:hAnsi="Arial" w:cs="Arial"/>
                <w:color w:val="000000"/>
                <w:position w:val="-2"/>
                <w:sz w:val="18"/>
                <w:szCs w:val="18"/>
              </w:rPr>
              <w:t> </w:t>
            </w:r>
          </w:p>
        </w:tc>
      </w:tr>
      <w:tr w:rsidR="005815F7" w14:paraId="00FB719B"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A2DB7" w14:textId="77777777" w:rsidR="005815F7" w:rsidRDefault="00712D3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8943B" w14:textId="77777777" w:rsidR="005815F7" w:rsidRDefault="00712D32">
            <w:r>
              <w:rPr>
                <w:rFonts w:ascii="Arial" w:hAnsi="Arial" w:cs="Arial"/>
                <w:color w:val="000000"/>
                <w:position w:val="-2"/>
                <w:sz w:val="18"/>
                <w:szCs w:val="18"/>
              </w:rPr>
              <w:t> </w:t>
            </w:r>
          </w:p>
        </w:tc>
      </w:tr>
      <w:tr w:rsidR="005815F7" w14:paraId="1DCBE780"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41F670" w14:textId="77777777" w:rsidR="005815F7" w:rsidRDefault="00712D3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80A33" w14:textId="77777777" w:rsidR="005815F7" w:rsidRDefault="00712D32">
            <w:r>
              <w:rPr>
                <w:rFonts w:ascii="Arial" w:hAnsi="Arial" w:cs="Arial"/>
                <w:color w:val="000000"/>
                <w:position w:val="-2"/>
                <w:sz w:val="18"/>
                <w:szCs w:val="18"/>
              </w:rPr>
              <w:t> </w:t>
            </w:r>
          </w:p>
        </w:tc>
      </w:tr>
      <w:tr w:rsidR="005815F7" w14:paraId="361DFBD6"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CC9FB" w14:textId="77777777" w:rsidR="005815F7" w:rsidRDefault="00712D3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D80AA" w14:textId="77777777" w:rsidR="005815F7" w:rsidRDefault="00712D32">
            <w:r>
              <w:rPr>
                <w:rFonts w:ascii="Arial" w:hAnsi="Arial" w:cs="Arial"/>
                <w:color w:val="000000"/>
                <w:position w:val="-2"/>
                <w:sz w:val="18"/>
                <w:szCs w:val="18"/>
              </w:rPr>
              <w:t> </w:t>
            </w:r>
          </w:p>
        </w:tc>
      </w:tr>
      <w:tr w:rsidR="005815F7" w14:paraId="3041227A"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5300CF" w14:textId="77777777" w:rsidR="005815F7" w:rsidRDefault="00712D3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2C44B" w14:textId="77777777" w:rsidR="005815F7" w:rsidRDefault="00712D32">
            <w:r>
              <w:rPr>
                <w:rFonts w:ascii="Arial" w:hAnsi="Arial" w:cs="Arial"/>
                <w:color w:val="000000"/>
                <w:position w:val="-2"/>
                <w:sz w:val="18"/>
                <w:szCs w:val="18"/>
              </w:rPr>
              <w:t> </w:t>
            </w:r>
          </w:p>
        </w:tc>
      </w:tr>
      <w:tr w:rsidR="005815F7" w14:paraId="39AD1522"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D462C2" w14:textId="77777777" w:rsidR="005815F7" w:rsidRDefault="00712D3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D8E68" w14:textId="77777777" w:rsidR="005815F7" w:rsidRDefault="00712D32">
            <w:r>
              <w:rPr>
                <w:rFonts w:ascii="Arial" w:hAnsi="Arial" w:cs="Arial"/>
                <w:color w:val="000000"/>
                <w:position w:val="-2"/>
                <w:sz w:val="18"/>
                <w:szCs w:val="18"/>
              </w:rPr>
              <w:t> </w:t>
            </w:r>
          </w:p>
        </w:tc>
      </w:tr>
      <w:tr w:rsidR="005815F7" w14:paraId="63B469AD"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107BAA" w14:textId="77777777" w:rsidR="005815F7" w:rsidRDefault="00712D3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4F915" w14:textId="77777777" w:rsidR="005815F7" w:rsidRDefault="00712D32">
            <w:r>
              <w:rPr>
                <w:rFonts w:ascii="Arial" w:hAnsi="Arial" w:cs="Arial"/>
                <w:color w:val="000000"/>
                <w:position w:val="-2"/>
                <w:sz w:val="18"/>
                <w:szCs w:val="18"/>
              </w:rPr>
              <w:t> </w:t>
            </w:r>
          </w:p>
        </w:tc>
      </w:tr>
      <w:tr w:rsidR="005815F7" w14:paraId="07AC24C0"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4703E4" w14:textId="77777777" w:rsidR="005815F7" w:rsidRDefault="00712D3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D06D7" w14:textId="77777777" w:rsidR="005815F7" w:rsidRDefault="00712D32">
            <w:r>
              <w:rPr>
                <w:rFonts w:ascii="Arial" w:hAnsi="Arial" w:cs="Arial"/>
                <w:color w:val="000000"/>
                <w:position w:val="-2"/>
                <w:sz w:val="18"/>
                <w:szCs w:val="18"/>
              </w:rPr>
              <w:t> </w:t>
            </w:r>
          </w:p>
        </w:tc>
      </w:tr>
      <w:tr w:rsidR="005815F7" w14:paraId="6DBFD1DF"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0A8787" w14:textId="77777777" w:rsidR="005815F7" w:rsidRDefault="00712D3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E4593" w14:textId="77777777" w:rsidR="005815F7" w:rsidRDefault="00712D32">
            <w:r>
              <w:rPr>
                <w:rFonts w:ascii="Arial" w:hAnsi="Arial" w:cs="Arial"/>
                <w:color w:val="000000"/>
                <w:position w:val="-2"/>
                <w:sz w:val="18"/>
                <w:szCs w:val="18"/>
              </w:rPr>
              <w:t> </w:t>
            </w:r>
          </w:p>
        </w:tc>
      </w:tr>
      <w:tr w:rsidR="005815F7" w14:paraId="7085CF08"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E33E10" w14:textId="77777777" w:rsidR="005815F7" w:rsidRDefault="00712D32">
            <w:pPr>
              <w:jc w:val="right"/>
            </w:pPr>
            <w:r>
              <w:rPr>
                <w:rFonts w:ascii="Arial" w:hAnsi="Arial" w:cs="Arial"/>
                <w:b/>
                <w:bCs/>
                <w:color w:val="000000"/>
                <w:position w:val="-2"/>
                <w:sz w:val="18"/>
                <w:szCs w:val="18"/>
                <w:shd w:val="clear" w:color="auto" w:fill="CCCCCC"/>
              </w:rPr>
              <w:lastRenderedPageBreak/>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0D4F1" w14:textId="77777777" w:rsidR="005815F7" w:rsidRDefault="00712D32">
            <w:r>
              <w:rPr>
                <w:rFonts w:ascii="Arial" w:hAnsi="Arial" w:cs="Arial"/>
                <w:color w:val="000000"/>
                <w:position w:val="-2"/>
                <w:sz w:val="18"/>
                <w:szCs w:val="18"/>
              </w:rPr>
              <w:t> </w:t>
            </w:r>
          </w:p>
        </w:tc>
      </w:tr>
      <w:tr w:rsidR="005815F7" w14:paraId="78298C41"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64498F" w14:textId="77777777" w:rsidR="005815F7" w:rsidRDefault="00712D3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6E345" w14:textId="77777777" w:rsidR="005815F7" w:rsidRDefault="00712D32">
            <w:r>
              <w:rPr>
                <w:rFonts w:ascii="Arial" w:hAnsi="Arial" w:cs="Arial"/>
                <w:color w:val="000000"/>
                <w:position w:val="-2"/>
                <w:sz w:val="18"/>
                <w:szCs w:val="18"/>
              </w:rPr>
              <w:t> </w:t>
            </w:r>
          </w:p>
        </w:tc>
      </w:tr>
      <w:tr w:rsidR="005815F7" w14:paraId="3D660842"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690AC" w14:textId="77777777" w:rsidR="005815F7" w:rsidRDefault="00712D3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90873" w14:textId="77777777" w:rsidR="005815F7" w:rsidRDefault="00712D32">
            <w:r>
              <w:rPr>
                <w:rFonts w:ascii="Arial" w:hAnsi="Arial" w:cs="Arial"/>
                <w:color w:val="000000"/>
                <w:position w:val="-2"/>
                <w:sz w:val="18"/>
                <w:szCs w:val="18"/>
              </w:rPr>
              <w:t> </w:t>
            </w:r>
          </w:p>
        </w:tc>
      </w:tr>
      <w:tr w:rsidR="005815F7" w14:paraId="51171067" w14:textId="77777777">
        <w:tblPrEx>
          <w:shd w:val="clear" w:color="auto" w:fill="auto"/>
        </w:tblPrEx>
        <w:tc>
          <w:tcPr>
            <w:tcW w:w="4080" w:type="dxa"/>
            <w:gridSpan w:val="4"/>
            <w:tcMar>
              <w:top w:w="75" w:type="dxa"/>
              <w:bottom w:w="75" w:type="dxa"/>
            </w:tcMar>
            <w:vAlign w:val="center"/>
          </w:tcPr>
          <w:p w14:paraId="0E5795B6" w14:textId="77777777" w:rsidR="005815F7" w:rsidRDefault="00712D3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815F7" w14:paraId="4324E511" w14:textId="77777777">
        <w:tblPrEx>
          <w:shd w:val="clear" w:color="auto" w:fill="auto"/>
        </w:tblPrEx>
        <w:tc>
          <w:tcPr>
            <w:tcW w:w="4080" w:type="dxa"/>
            <w:gridSpan w:val="2"/>
            <w:tcMar>
              <w:top w:w="75" w:type="dxa"/>
              <w:bottom w:w="75" w:type="dxa"/>
            </w:tcMar>
            <w:vAlign w:val="center"/>
          </w:tcPr>
          <w:p w14:paraId="7CDD1C7A" w14:textId="77777777" w:rsidR="005815F7" w:rsidRDefault="00712D32">
            <w:r>
              <w:rPr>
                <w:rFonts w:ascii="Arial" w:hAnsi="Arial" w:cs="Arial"/>
                <w:color w:val="000000"/>
                <w:position w:val="-2"/>
                <w:sz w:val="18"/>
                <w:szCs w:val="18"/>
              </w:rPr>
              <w:t>Kraj in datum:</w:t>
            </w:r>
          </w:p>
        </w:tc>
        <w:tc>
          <w:tcPr>
            <w:tcW w:w="0" w:type="auto"/>
            <w:gridSpan w:val="2"/>
            <w:tcMar>
              <w:top w:w="75" w:type="dxa"/>
              <w:bottom w:w="75" w:type="dxa"/>
            </w:tcMar>
            <w:vAlign w:val="center"/>
          </w:tcPr>
          <w:p w14:paraId="499A6516" w14:textId="77777777" w:rsidR="005815F7" w:rsidRDefault="00712D32" w:rsidP="004B2D1E">
            <w:r>
              <w:rPr>
                <w:rFonts w:ascii="Arial" w:hAnsi="Arial" w:cs="Arial"/>
                <w:color w:val="000000"/>
                <w:position w:val="-2"/>
                <w:sz w:val="18"/>
                <w:szCs w:val="18"/>
              </w:rPr>
              <w:t>Ime in priimek: _____________________</w:t>
            </w:r>
          </w:p>
        </w:tc>
      </w:tr>
      <w:tr w:rsidR="005815F7" w14:paraId="6DEE5C5C" w14:textId="77777777">
        <w:tblPrEx>
          <w:shd w:val="clear" w:color="auto" w:fill="auto"/>
        </w:tblPrEx>
        <w:tc>
          <w:tcPr>
            <w:tcW w:w="4080" w:type="dxa"/>
            <w:gridSpan w:val="2"/>
            <w:tcMar>
              <w:top w:w="75" w:type="dxa"/>
              <w:bottom w:w="75" w:type="dxa"/>
            </w:tcMar>
            <w:vAlign w:val="center"/>
          </w:tcPr>
          <w:p w14:paraId="7974A27A" w14:textId="77777777" w:rsidR="005815F7" w:rsidRDefault="00712D32">
            <w:r>
              <w:rPr>
                <w:rFonts w:ascii="Arial" w:hAnsi="Arial" w:cs="Arial"/>
                <w:color w:val="000000"/>
                <w:position w:val="-2"/>
                <w:sz w:val="18"/>
                <w:szCs w:val="18"/>
              </w:rPr>
              <w:t> </w:t>
            </w:r>
          </w:p>
        </w:tc>
        <w:tc>
          <w:tcPr>
            <w:tcW w:w="0" w:type="auto"/>
            <w:gridSpan w:val="2"/>
            <w:tcMar>
              <w:top w:w="75" w:type="dxa"/>
              <w:bottom w:w="75" w:type="dxa"/>
            </w:tcMar>
            <w:vAlign w:val="center"/>
          </w:tcPr>
          <w:p w14:paraId="0A8A1257" w14:textId="77777777" w:rsidR="005815F7" w:rsidRDefault="00712D32" w:rsidP="004B2D1E">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6C5A1D92" w14:textId="63E603B8" w:rsidR="00CC78B6" w:rsidRDefault="00CC78B6"/>
    <w:p w14:paraId="0A298C87" w14:textId="4F37DE11" w:rsidR="00CC78B6" w:rsidRPr="00CC78B6" w:rsidRDefault="00CC78B6" w:rsidP="00CC78B6">
      <w:pPr>
        <w:ind w:firstLine="708"/>
        <w:rPr>
          <w:rFonts w:ascii="Arial" w:hAnsi="Arial" w:cs="Arial"/>
          <w:sz w:val="18"/>
          <w:szCs w:val="18"/>
        </w:rPr>
      </w:pPr>
      <w:r w:rsidRPr="00CC78B6">
        <w:rPr>
          <w:rFonts w:ascii="Arial" w:hAnsi="Arial" w:cs="Arial"/>
          <w:sz w:val="18"/>
          <w:szCs w:val="18"/>
        </w:rPr>
        <w:t>*Priloga</w:t>
      </w:r>
      <w:r w:rsidRPr="00BA402F">
        <w:rPr>
          <w:rFonts w:ascii="Arial" w:hAnsi="Arial" w:cs="Arial"/>
          <w:b/>
          <w:sz w:val="18"/>
          <w:szCs w:val="18"/>
        </w:rPr>
        <w:t xml:space="preserve"> ESPD</w:t>
      </w:r>
      <w:r w:rsidR="00990400">
        <w:rPr>
          <w:rFonts w:ascii="Arial" w:hAnsi="Arial" w:cs="Arial"/>
          <w:sz w:val="18"/>
          <w:szCs w:val="18"/>
        </w:rPr>
        <w:t xml:space="preserve"> in </w:t>
      </w:r>
      <w:r w:rsidR="00990400">
        <w:rPr>
          <w:rFonts w:ascii="Arial" w:hAnsi="Arial" w:cs="Arial"/>
          <w:b/>
          <w:bCs/>
          <w:color w:val="000000"/>
          <w:sz w:val="18"/>
          <w:szCs w:val="18"/>
        </w:rPr>
        <w:t>obrazec Predračun</w:t>
      </w:r>
    </w:p>
    <w:p w14:paraId="75AAF35F" w14:textId="3A477E05" w:rsidR="00CC78B6" w:rsidRDefault="00CC78B6" w:rsidP="00CC78B6"/>
    <w:p w14:paraId="63BA5F0E" w14:textId="77777777" w:rsidR="005815F7" w:rsidRPr="00CC78B6" w:rsidRDefault="005815F7" w:rsidP="00CC78B6">
      <w:pPr>
        <w:sectPr w:rsidR="005815F7" w:rsidRPr="00CC78B6" w:rsidSect="00712D32">
          <w:footerReference w:type="default" r:id="rId15"/>
          <w:pgSz w:w="11906" w:h="16838"/>
          <w:pgMar w:top="1418" w:right="1418" w:bottom="1418" w:left="1418" w:header="567" w:footer="596" w:gutter="0"/>
          <w:cols w:space="708"/>
          <w:docGrid w:linePitch="360"/>
        </w:sectPr>
      </w:pPr>
    </w:p>
    <w:p w14:paraId="582D5676"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2</w:t>
      </w:r>
    </w:p>
    <w:p w14:paraId="5E5AC069" w14:textId="77777777" w:rsidR="00712D32" w:rsidRPr="00252358" w:rsidRDefault="00712D32" w:rsidP="00712D32"/>
    <w:p w14:paraId="5A946A4A"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ABE732D" w14:textId="77777777" w:rsidR="00712D32" w:rsidRDefault="00712D32" w:rsidP="00712D32">
      <w:pPr>
        <w:spacing w:after="120"/>
        <w:rPr>
          <w:rFonts w:ascii="Arial" w:hAnsi="Arial" w:cs="Arial"/>
        </w:rPr>
      </w:pPr>
    </w:p>
    <w:p w14:paraId="4755341A" w14:textId="163B9ECB" w:rsidR="005815F7" w:rsidRDefault="00712D32">
      <w:pPr>
        <w:spacing w:before="225" w:after="225" w:line="240" w:lineRule="auto"/>
        <w:jc w:val="both"/>
      </w:pPr>
      <w:r>
        <w:rPr>
          <w:rFonts w:ascii="Arial" w:hAnsi="Arial" w:cs="Arial"/>
          <w:color w:val="000000"/>
          <w:sz w:val="18"/>
          <w:szCs w:val="18"/>
        </w:rPr>
        <w:t>V zvezi z javnim naročilom »</w:t>
      </w:r>
      <w:r w:rsidR="00666CF6">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r>
        <w:rPr>
          <w:rFonts w:ascii="Arial" w:hAnsi="Arial" w:cs="Arial"/>
          <w:color w:val="000000"/>
          <w:sz w:val="18"/>
          <w:szCs w:val="18"/>
        </w:rPr>
        <w:t>«,</w:t>
      </w:r>
    </w:p>
    <w:p w14:paraId="2ABCB079" w14:textId="77777777" w:rsidR="005815F7" w:rsidRDefault="00712D3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23CAE26F" w14:textId="77777777" w:rsidR="005815F7" w:rsidRDefault="00712D32">
      <w:pPr>
        <w:spacing w:before="225" w:after="225" w:line="240" w:lineRule="auto"/>
        <w:jc w:val="both"/>
      </w:pPr>
      <w:r>
        <w:rPr>
          <w:rFonts w:ascii="Arial" w:hAnsi="Arial" w:cs="Arial"/>
          <w:i/>
          <w:iCs/>
          <w:color w:val="000000"/>
          <w:sz w:val="18"/>
          <w:szCs w:val="18"/>
        </w:rPr>
        <w:t>(naziv ponudnika, partnerja v skupni ponudbi)</w:t>
      </w:r>
    </w:p>
    <w:p w14:paraId="395D72F3" w14:textId="77777777" w:rsidR="005815F7" w:rsidRDefault="00712D3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815F7" w14:paraId="1D673852" w14:textId="77777777">
        <w:tc>
          <w:tcPr>
            <w:tcW w:w="0" w:type="auto"/>
            <w:tcMar>
              <w:top w:w="0" w:type="auto"/>
              <w:bottom w:w="0" w:type="auto"/>
            </w:tcMar>
          </w:tcPr>
          <w:p w14:paraId="510F97B6"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E3C0D3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0D4BB1F"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C1B658F"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213FBD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3B209C0"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02CFAFE"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8A5D6DE"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30A809"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EAB539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DB3688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6BEE41A"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441B574"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7DAEE38"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4F1B456"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7A0007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03F8C8E"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10018EC"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BC900F6"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9368E12"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CF524EC"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3967083"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BE85664" w14:textId="77777777" w:rsidR="005815F7" w:rsidRDefault="00712D32">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815F7" w14:paraId="58981567" w14:textId="77777777">
        <w:tc>
          <w:tcPr>
            <w:tcW w:w="0" w:type="auto"/>
            <w:tcMar>
              <w:top w:w="0" w:type="auto"/>
              <w:bottom w:w="0" w:type="auto"/>
            </w:tcMar>
          </w:tcPr>
          <w:p w14:paraId="3B470170"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E0EE7A0"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CD8B8F9"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713CE5BF"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4846C08E"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D55DE47"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23D29B4"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3F75A50C"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F49A237"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6E0DE30"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BB8B8D8"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79EF93" w14:textId="77777777" w:rsidR="005815F7" w:rsidRDefault="00712D3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9E8CE78" w14:textId="3B8151A2" w:rsidR="005815F7" w:rsidRDefault="00712D3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INŠTITUT ZA CELULOZO IN PAPIR, </w:t>
      </w:r>
      <w:proofErr w:type="spellStart"/>
      <w:r>
        <w:rPr>
          <w:rFonts w:ascii="Arial" w:hAnsi="Arial" w:cs="Arial"/>
          <w:b/>
          <w:bCs/>
          <w:color w:val="000000"/>
          <w:sz w:val="18"/>
          <w:szCs w:val="18"/>
        </w:rPr>
        <w:t>Bogišićeva</w:t>
      </w:r>
      <w:proofErr w:type="spellEnd"/>
      <w:r>
        <w:rPr>
          <w:rFonts w:ascii="Arial" w:hAnsi="Arial" w:cs="Arial"/>
          <w:b/>
          <w:bCs/>
          <w:color w:val="000000"/>
          <w:sz w:val="18"/>
          <w:szCs w:val="18"/>
        </w:rPr>
        <w:t xml:space="preserve"> 8, 1000 Ljubljana</w:t>
      </w:r>
      <w:r>
        <w:rPr>
          <w:rFonts w:ascii="Arial" w:hAnsi="Arial" w:cs="Arial"/>
          <w:color w:val="000000"/>
          <w:sz w:val="18"/>
          <w:szCs w:val="18"/>
        </w:rPr>
        <w:t xml:space="preserve">  v zvezi z oddajo javnega </w:t>
      </w:r>
      <w:r w:rsidR="003D0E6B">
        <w:rPr>
          <w:rFonts w:ascii="Arial" w:hAnsi="Arial" w:cs="Arial"/>
          <w:color w:val="000000"/>
          <w:sz w:val="18"/>
          <w:szCs w:val="18"/>
        </w:rPr>
        <w:t>naročila</w:t>
      </w:r>
      <w:r>
        <w:rPr>
          <w:rFonts w:ascii="Arial" w:hAnsi="Arial" w:cs="Arial"/>
          <w:color w:val="000000"/>
          <w:sz w:val="18"/>
          <w:szCs w:val="18"/>
        </w:rPr>
        <w:t xml:space="preserve"> z</w:t>
      </w:r>
      <w:r w:rsidR="00BA402F">
        <w:rPr>
          <w:rFonts w:ascii="Arial" w:hAnsi="Arial" w:cs="Arial"/>
          <w:color w:val="000000"/>
          <w:sz w:val="18"/>
          <w:szCs w:val="18"/>
        </w:rPr>
        <w:t xml:space="preserve"> naslovom </w:t>
      </w:r>
      <w:r w:rsidR="00BA402F" w:rsidRPr="00BA402F">
        <w:rPr>
          <w:rFonts w:ascii="Arial" w:hAnsi="Arial" w:cs="Arial"/>
          <w:b/>
          <w:color w:val="000000"/>
          <w:sz w:val="18"/>
          <w:szCs w:val="18"/>
        </w:rPr>
        <w:t>Dobava (in montaža)</w:t>
      </w:r>
      <w:r w:rsidR="00BA402F">
        <w:rPr>
          <w:rFonts w:ascii="Arial" w:hAnsi="Arial" w:cs="Arial"/>
          <w:color w:val="000000"/>
          <w:sz w:val="18"/>
          <w:szCs w:val="18"/>
        </w:rPr>
        <w:t xml:space="preserve"> </w:t>
      </w:r>
      <w:r>
        <w:rPr>
          <w:rFonts w:ascii="Arial" w:hAnsi="Arial" w:cs="Arial"/>
          <w:b/>
          <w:bCs/>
          <w:color w:val="000000"/>
          <w:sz w:val="18"/>
          <w:szCs w:val="18"/>
        </w:rPr>
        <w:t>laboratorijske opreme za preučevanje lastnosti in sestave vzorcev biomase,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r w:rsidR="003D0E6B">
        <w:rPr>
          <w:rFonts w:ascii="Arial" w:hAnsi="Arial" w:cs="Arial"/>
          <w:color w:val="000000"/>
          <w:sz w:val="18"/>
          <w:szCs w:val="18"/>
        </w:rPr>
        <w:t>člena</w:t>
      </w:r>
      <w:r>
        <w:rPr>
          <w:rFonts w:ascii="Arial" w:hAnsi="Arial" w:cs="Arial"/>
          <w:color w:val="000000"/>
          <w:sz w:val="18"/>
          <w:szCs w:val="18"/>
        </w:rPr>
        <w:t xml:space="preserve"> ZJN-3.</w:t>
      </w:r>
    </w:p>
    <w:p w14:paraId="634592EE"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7E7ADA9C" w14:textId="77777777">
        <w:tc>
          <w:tcPr>
            <w:tcW w:w="2500" w:type="pct"/>
            <w:tcMar>
              <w:top w:w="75" w:type="dxa"/>
              <w:bottom w:w="75" w:type="dxa"/>
            </w:tcMar>
            <w:vAlign w:val="center"/>
          </w:tcPr>
          <w:p w14:paraId="7F229D48"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6DF8D7C7" w14:textId="77777777" w:rsidR="005815F7" w:rsidRDefault="00712D32">
            <w:r>
              <w:rPr>
                <w:rFonts w:ascii="Arial" w:hAnsi="Arial" w:cs="Arial"/>
                <w:color w:val="000000"/>
                <w:position w:val="-2"/>
                <w:sz w:val="18"/>
                <w:szCs w:val="18"/>
              </w:rPr>
              <w:t>Ime in priimek: _____________________</w:t>
            </w:r>
          </w:p>
        </w:tc>
      </w:tr>
      <w:tr w:rsidR="005815F7" w14:paraId="1ADD057E" w14:textId="77777777">
        <w:tc>
          <w:tcPr>
            <w:tcW w:w="2500" w:type="pct"/>
            <w:tcMar>
              <w:top w:w="75" w:type="dxa"/>
              <w:bottom w:w="75" w:type="dxa"/>
            </w:tcMar>
            <w:vAlign w:val="center"/>
          </w:tcPr>
          <w:p w14:paraId="4A219379"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05236C17" w14:textId="77777777" w:rsidR="005815F7" w:rsidRDefault="005815F7"/>
          <w:p w14:paraId="3AF66DBF" w14:textId="77777777" w:rsidR="005815F7" w:rsidRDefault="00712D32">
            <w:pPr>
              <w:jc w:val="center"/>
            </w:pPr>
            <w:r>
              <w:rPr>
                <w:rFonts w:ascii="Arial" w:hAnsi="Arial" w:cs="Arial"/>
                <w:color w:val="A9A9A9"/>
                <w:position w:val="-2"/>
                <w:sz w:val="18"/>
                <w:szCs w:val="18"/>
              </w:rPr>
              <w:t>(žig in podpis)</w:t>
            </w:r>
          </w:p>
        </w:tc>
      </w:tr>
    </w:tbl>
    <w:p w14:paraId="2C2862BB" w14:textId="77777777" w:rsidR="005815F7" w:rsidRDefault="00712D32">
      <w:pPr>
        <w:spacing w:before="225" w:after="225" w:line="240" w:lineRule="auto"/>
        <w:jc w:val="both"/>
      </w:pPr>
      <w:r>
        <w:rPr>
          <w:rFonts w:ascii="Arial" w:hAnsi="Arial" w:cs="Arial"/>
          <w:color w:val="000000"/>
          <w:sz w:val="18"/>
          <w:szCs w:val="18"/>
        </w:rPr>
        <w:t> </w:t>
      </w:r>
    </w:p>
    <w:p w14:paraId="24605D01" w14:textId="77777777" w:rsidR="005815F7" w:rsidRDefault="005815F7">
      <w:pPr>
        <w:sectPr w:rsidR="005815F7" w:rsidSect="00712D32">
          <w:footerReference w:type="default" r:id="rId16"/>
          <w:pgSz w:w="11906" w:h="16838"/>
          <w:pgMar w:top="1418" w:right="1418" w:bottom="1418" w:left="1418" w:header="567" w:footer="596" w:gutter="0"/>
          <w:cols w:space="708"/>
          <w:docGrid w:linePitch="360"/>
        </w:sectPr>
      </w:pPr>
    </w:p>
    <w:p w14:paraId="1FDCA444"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3</w:t>
      </w:r>
    </w:p>
    <w:p w14:paraId="6E968151" w14:textId="77777777" w:rsidR="00712D32" w:rsidRPr="00252358" w:rsidRDefault="00712D32" w:rsidP="00712D32"/>
    <w:p w14:paraId="1EEBFE9B"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E9355A6" w14:textId="77777777" w:rsidR="00712D32" w:rsidRDefault="00712D32" w:rsidP="00712D32">
      <w:pPr>
        <w:spacing w:after="120"/>
        <w:rPr>
          <w:rFonts w:ascii="Arial" w:hAnsi="Arial" w:cs="Arial"/>
        </w:rPr>
      </w:pPr>
    </w:p>
    <w:p w14:paraId="5549BD3C" w14:textId="77777777" w:rsidR="005815F7" w:rsidRDefault="00712D3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815F7" w14:paraId="15D6A3CD" w14:textId="77777777">
        <w:tc>
          <w:tcPr>
            <w:tcW w:w="0" w:type="auto"/>
            <w:tcMar>
              <w:top w:w="0" w:type="auto"/>
              <w:bottom w:w="0" w:type="auto"/>
            </w:tcMar>
          </w:tcPr>
          <w:p w14:paraId="08ED9146" w14:textId="77777777" w:rsidR="005815F7" w:rsidRDefault="00712D32" w:rsidP="00B71654">
            <w:pPr>
              <w:numPr>
                <w:ilvl w:val="0"/>
                <w:numId w:val="1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CEAE22E" w14:textId="77777777" w:rsidR="005815F7" w:rsidRDefault="00712D32" w:rsidP="00B71654">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9F3B794" w14:textId="77777777" w:rsidR="005815F7" w:rsidRDefault="00712D32" w:rsidP="00B71654">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656ACD6" w14:textId="77777777" w:rsidR="005815F7" w:rsidRDefault="00712D32">
      <w:pPr>
        <w:spacing w:before="225" w:after="225" w:line="240" w:lineRule="auto"/>
        <w:jc w:val="center"/>
      </w:pPr>
      <w:r>
        <w:rPr>
          <w:rFonts w:ascii="Arial" w:hAnsi="Arial" w:cs="Arial"/>
          <w:b/>
          <w:bCs/>
          <w:color w:val="000000"/>
          <w:sz w:val="21"/>
          <w:szCs w:val="21"/>
        </w:rPr>
        <w:t>POOBLASTILO</w:t>
      </w:r>
    </w:p>
    <w:p w14:paraId="263184E1" w14:textId="77777777" w:rsidR="005815F7" w:rsidRDefault="00712D32">
      <w:pPr>
        <w:spacing w:before="225" w:after="225" w:line="240" w:lineRule="auto"/>
        <w:jc w:val="both"/>
      </w:pPr>
      <w:r>
        <w:rPr>
          <w:rFonts w:ascii="Arial" w:hAnsi="Arial" w:cs="Arial"/>
          <w:color w:val="000000"/>
          <w:sz w:val="18"/>
          <w:szCs w:val="18"/>
        </w:rPr>
        <w:t>Pooblaščamo naročnika INŠTITUT ZA CELULOZO IN PAPIR,</w:t>
      </w:r>
      <w:r w:rsidR="004B2D1E">
        <w:rPr>
          <w:rFonts w:ascii="Arial" w:hAnsi="Arial" w:cs="Arial"/>
          <w:color w:val="000000"/>
          <w:sz w:val="18"/>
          <w:szCs w:val="18"/>
        </w:rPr>
        <w:t xml:space="preserve"> </w:t>
      </w:r>
      <w:proofErr w:type="spellStart"/>
      <w:r>
        <w:rPr>
          <w:rFonts w:ascii="Arial" w:hAnsi="Arial" w:cs="Arial"/>
          <w:color w:val="000000"/>
          <w:sz w:val="18"/>
          <w:szCs w:val="18"/>
        </w:rPr>
        <w:t>Bogišićeva</w:t>
      </w:r>
      <w:proofErr w:type="spellEnd"/>
      <w:r>
        <w:rPr>
          <w:rFonts w:ascii="Arial" w:hAnsi="Arial" w:cs="Arial"/>
          <w:color w:val="000000"/>
          <w:sz w:val="18"/>
          <w:szCs w:val="18"/>
        </w:rPr>
        <w:t xml:space="preserve"> 8,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815F7" w14:paraId="136E28C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37E3C" w14:textId="77777777" w:rsidR="005815F7" w:rsidRDefault="00712D3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E9D1C" w14:textId="77777777" w:rsidR="005815F7" w:rsidRDefault="00712D32">
            <w:r>
              <w:rPr>
                <w:rFonts w:ascii="Arial" w:hAnsi="Arial" w:cs="Arial"/>
                <w:color w:val="000000"/>
                <w:position w:val="-2"/>
                <w:sz w:val="18"/>
                <w:szCs w:val="18"/>
              </w:rPr>
              <w:t> </w:t>
            </w:r>
          </w:p>
        </w:tc>
      </w:tr>
      <w:tr w:rsidR="005815F7" w14:paraId="02301C1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FC3B3" w14:textId="77777777" w:rsidR="005815F7" w:rsidRDefault="00712D3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3563C" w14:textId="77777777" w:rsidR="005815F7" w:rsidRDefault="00712D32">
            <w:r>
              <w:rPr>
                <w:rFonts w:ascii="Arial" w:hAnsi="Arial" w:cs="Arial"/>
                <w:color w:val="000000"/>
                <w:position w:val="-2"/>
                <w:sz w:val="18"/>
                <w:szCs w:val="18"/>
              </w:rPr>
              <w:t> </w:t>
            </w:r>
          </w:p>
        </w:tc>
      </w:tr>
      <w:tr w:rsidR="005815F7" w14:paraId="070108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214C5" w14:textId="77777777" w:rsidR="005815F7" w:rsidRDefault="00712D3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37374" w14:textId="77777777" w:rsidR="005815F7" w:rsidRDefault="00712D32">
            <w:r>
              <w:rPr>
                <w:rFonts w:ascii="Arial" w:hAnsi="Arial" w:cs="Arial"/>
                <w:color w:val="000000"/>
                <w:position w:val="-2"/>
                <w:sz w:val="18"/>
                <w:szCs w:val="18"/>
              </w:rPr>
              <w:t> </w:t>
            </w:r>
          </w:p>
        </w:tc>
      </w:tr>
      <w:tr w:rsidR="005815F7" w14:paraId="57C7C8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503DD" w14:textId="77777777" w:rsidR="005815F7" w:rsidRDefault="00712D3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225FA" w14:textId="77777777" w:rsidR="005815F7" w:rsidRDefault="00712D32">
            <w:r>
              <w:rPr>
                <w:rFonts w:ascii="Arial" w:hAnsi="Arial" w:cs="Arial"/>
                <w:color w:val="000000"/>
                <w:position w:val="-2"/>
                <w:sz w:val="18"/>
                <w:szCs w:val="18"/>
              </w:rPr>
              <w:t> </w:t>
            </w:r>
          </w:p>
        </w:tc>
      </w:tr>
      <w:tr w:rsidR="005815F7" w14:paraId="63491F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35A7" w14:textId="77777777" w:rsidR="005815F7" w:rsidRDefault="00712D3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41511" w14:textId="77777777" w:rsidR="005815F7" w:rsidRDefault="00712D32">
            <w:r>
              <w:rPr>
                <w:rFonts w:ascii="Arial" w:hAnsi="Arial" w:cs="Arial"/>
                <w:color w:val="000000"/>
                <w:position w:val="-2"/>
                <w:sz w:val="18"/>
                <w:szCs w:val="18"/>
              </w:rPr>
              <w:t> </w:t>
            </w:r>
          </w:p>
        </w:tc>
      </w:tr>
    </w:tbl>
    <w:p w14:paraId="07452C19"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3D770FE3" w14:textId="77777777">
        <w:tc>
          <w:tcPr>
            <w:tcW w:w="2500" w:type="pct"/>
            <w:tcMar>
              <w:top w:w="75" w:type="dxa"/>
              <w:bottom w:w="75" w:type="dxa"/>
            </w:tcMar>
            <w:vAlign w:val="center"/>
          </w:tcPr>
          <w:p w14:paraId="03B9717C"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C435093" w14:textId="77777777" w:rsidR="005815F7" w:rsidRDefault="00712D32">
            <w:r>
              <w:rPr>
                <w:rFonts w:ascii="Arial" w:hAnsi="Arial" w:cs="Arial"/>
                <w:color w:val="000000"/>
                <w:position w:val="-2"/>
                <w:sz w:val="18"/>
                <w:szCs w:val="18"/>
              </w:rPr>
              <w:t>Ime in priimek: _____________________</w:t>
            </w:r>
          </w:p>
        </w:tc>
      </w:tr>
      <w:tr w:rsidR="005815F7" w14:paraId="57374A3C" w14:textId="77777777">
        <w:tc>
          <w:tcPr>
            <w:tcW w:w="2500" w:type="pct"/>
            <w:tcMar>
              <w:top w:w="75" w:type="dxa"/>
              <w:bottom w:w="75" w:type="dxa"/>
            </w:tcMar>
            <w:vAlign w:val="center"/>
          </w:tcPr>
          <w:p w14:paraId="1BA9544E"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A13E9D6" w14:textId="77777777" w:rsidR="005815F7" w:rsidRDefault="005815F7"/>
          <w:p w14:paraId="78FE84BD" w14:textId="77777777" w:rsidR="005815F7" w:rsidRDefault="00712D32">
            <w:pPr>
              <w:jc w:val="center"/>
            </w:pPr>
            <w:r>
              <w:rPr>
                <w:rFonts w:ascii="Arial" w:hAnsi="Arial" w:cs="Arial"/>
                <w:color w:val="A9A9A9"/>
                <w:position w:val="-2"/>
                <w:sz w:val="18"/>
                <w:szCs w:val="18"/>
              </w:rPr>
              <w:t>(žig in podpis)</w:t>
            </w:r>
          </w:p>
        </w:tc>
      </w:tr>
    </w:tbl>
    <w:p w14:paraId="7F27B822" w14:textId="77777777" w:rsidR="005815F7" w:rsidRDefault="00712D32">
      <w:pPr>
        <w:spacing w:before="225" w:after="225" w:line="240" w:lineRule="auto"/>
        <w:jc w:val="both"/>
      </w:pPr>
      <w:r>
        <w:rPr>
          <w:rFonts w:ascii="Arial" w:hAnsi="Arial" w:cs="Arial"/>
          <w:color w:val="000000"/>
          <w:sz w:val="18"/>
          <w:szCs w:val="18"/>
        </w:rPr>
        <w:t> </w:t>
      </w:r>
    </w:p>
    <w:p w14:paraId="31CFF679" w14:textId="77777777" w:rsidR="005815F7" w:rsidRDefault="00712D3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122F5F32" w14:textId="77777777" w:rsidR="005815F7" w:rsidRDefault="00712D32">
      <w:pPr>
        <w:spacing w:before="225" w:after="225" w:line="240" w:lineRule="auto"/>
        <w:jc w:val="both"/>
      </w:pPr>
      <w:r>
        <w:rPr>
          <w:rFonts w:ascii="Arial" w:hAnsi="Arial" w:cs="Arial"/>
          <w:color w:val="000000"/>
          <w:sz w:val="18"/>
          <w:szCs w:val="18"/>
        </w:rPr>
        <w:t> </w:t>
      </w:r>
    </w:p>
    <w:p w14:paraId="3E63AF78" w14:textId="77777777" w:rsidR="005815F7" w:rsidRDefault="005815F7">
      <w:pPr>
        <w:sectPr w:rsidR="005815F7" w:rsidSect="00712D32">
          <w:footerReference w:type="default" r:id="rId17"/>
          <w:pgSz w:w="11906" w:h="16838"/>
          <w:pgMar w:top="1418" w:right="1418" w:bottom="1418" w:left="1418" w:header="567" w:footer="596" w:gutter="0"/>
          <w:cols w:space="708"/>
          <w:docGrid w:linePitch="360"/>
        </w:sectPr>
      </w:pPr>
    </w:p>
    <w:p w14:paraId="114F722D"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4</w:t>
      </w:r>
    </w:p>
    <w:p w14:paraId="2FDBEB2F" w14:textId="77777777" w:rsidR="00712D32" w:rsidRPr="00252358" w:rsidRDefault="00712D32" w:rsidP="00712D32"/>
    <w:p w14:paraId="22DA44D1"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A8EB821" w14:textId="77777777" w:rsidR="00712D32" w:rsidRDefault="00712D32" w:rsidP="00712D32">
      <w:pPr>
        <w:spacing w:after="120"/>
        <w:rPr>
          <w:rFonts w:ascii="Arial" w:hAnsi="Arial" w:cs="Arial"/>
        </w:rPr>
      </w:pPr>
    </w:p>
    <w:p w14:paraId="403A984A" w14:textId="77777777" w:rsidR="005815F7" w:rsidRDefault="00712D3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815F7" w14:paraId="6323CF83" w14:textId="77777777">
        <w:tc>
          <w:tcPr>
            <w:tcW w:w="0" w:type="auto"/>
            <w:tcMar>
              <w:top w:w="0" w:type="auto"/>
              <w:bottom w:w="0" w:type="auto"/>
            </w:tcMar>
          </w:tcPr>
          <w:p w14:paraId="22F1219B" w14:textId="77777777" w:rsidR="005815F7" w:rsidRDefault="00712D32" w:rsidP="00B71654">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7A2FF2B" w14:textId="77777777" w:rsidR="005815F7" w:rsidRDefault="00712D32" w:rsidP="00B71654">
            <w:pPr>
              <w:numPr>
                <w:ilvl w:val="0"/>
                <w:numId w:val="1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FDCCBF3" w14:textId="77777777" w:rsidR="005815F7" w:rsidRDefault="00712D32">
      <w:pPr>
        <w:spacing w:before="225" w:after="225" w:line="240" w:lineRule="auto"/>
        <w:jc w:val="center"/>
      </w:pPr>
      <w:r>
        <w:rPr>
          <w:rFonts w:ascii="Arial" w:hAnsi="Arial" w:cs="Arial"/>
          <w:b/>
          <w:bCs/>
          <w:color w:val="000000"/>
          <w:sz w:val="21"/>
          <w:szCs w:val="21"/>
        </w:rPr>
        <w:t>POOBLASTILO</w:t>
      </w:r>
    </w:p>
    <w:p w14:paraId="048910AF" w14:textId="77777777" w:rsidR="005815F7" w:rsidRDefault="00712D3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INŠTITUT ZA CELULOZO IN PAPIR,</w:t>
      </w:r>
      <w:r w:rsidR="004B2D1E">
        <w:rPr>
          <w:rFonts w:ascii="Arial" w:hAnsi="Arial" w:cs="Arial"/>
          <w:b/>
          <w:bCs/>
          <w:color w:val="000000"/>
          <w:sz w:val="18"/>
          <w:szCs w:val="18"/>
        </w:rPr>
        <w:t xml:space="preserve"> </w:t>
      </w:r>
      <w:proofErr w:type="spellStart"/>
      <w:r>
        <w:rPr>
          <w:rFonts w:ascii="Arial" w:hAnsi="Arial" w:cs="Arial"/>
          <w:b/>
          <w:bCs/>
          <w:color w:val="000000"/>
          <w:sz w:val="18"/>
          <w:szCs w:val="18"/>
        </w:rPr>
        <w:t>Bogišićeva</w:t>
      </w:r>
      <w:proofErr w:type="spellEnd"/>
      <w:r>
        <w:rPr>
          <w:rFonts w:ascii="Arial" w:hAnsi="Arial" w:cs="Arial"/>
          <w:b/>
          <w:bCs/>
          <w:color w:val="000000"/>
          <w:sz w:val="18"/>
          <w:szCs w:val="18"/>
        </w:rPr>
        <w:t xml:space="preserve"> 8,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815F7" w14:paraId="45F86FE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1B02A" w14:textId="77777777" w:rsidR="005815F7" w:rsidRDefault="00712D3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003A3" w14:textId="77777777" w:rsidR="005815F7" w:rsidRDefault="00712D32">
            <w:r>
              <w:rPr>
                <w:rFonts w:ascii="Arial" w:hAnsi="Arial" w:cs="Arial"/>
                <w:color w:val="000000"/>
                <w:position w:val="-2"/>
                <w:sz w:val="18"/>
                <w:szCs w:val="18"/>
              </w:rPr>
              <w:t> </w:t>
            </w:r>
          </w:p>
        </w:tc>
      </w:tr>
      <w:tr w:rsidR="005815F7" w14:paraId="6A44FC0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9320D" w14:textId="77777777" w:rsidR="005815F7" w:rsidRDefault="00712D3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20DB8" w14:textId="77777777" w:rsidR="005815F7" w:rsidRDefault="00712D32">
            <w:r>
              <w:rPr>
                <w:rFonts w:ascii="Arial" w:hAnsi="Arial" w:cs="Arial"/>
                <w:color w:val="000000"/>
                <w:position w:val="-2"/>
                <w:sz w:val="18"/>
                <w:szCs w:val="18"/>
              </w:rPr>
              <w:t> </w:t>
            </w:r>
          </w:p>
        </w:tc>
      </w:tr>
      <w:tr w:rsidR="005815F7" w14:paraId="08767F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54426" w14:textId="77777777" w:rsidR="005815F7" w:rsidRDefault="00712D3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45B11" w14:textId="77777777" w:rsidR="005815F7" w:rsidRDefault="00712D32">
            <w:r>
              <w:rPr>
                <w:rFonts w:ascii="Arial" w:hAnsi="Arial" w:cs="Arial"/>
                <w:color w:val="000000"/>
                <w:position w:val="-2"/>
                <w:sz w:val="18"/>
                <w:szCs w:val="18"/>
              </w:rPr>
              <w:t> </w:t>
            </w:r>
          </w:p>
        </w:tc>
      </w:tr>
      <w:tr w:rsidR="005815F7" w14:paraId="7557E0A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09A47" w14:textId="77777777" w:rsidR="005815F7" w:rsidRDefault="00712D3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B75ED" w14:textId="77777777" w:rsidR="005815F7" w:rsidRDefault="00712D32">
            <w:r>
              <w:rPr>
                <w:rFonts w:ascii="Arial" w:hAnsi="Arial" w:cs="Arial"/>
                <w:color w:val="000000"/>
                <w:position w:val="-2"/>
                <w:sz w:val="18"/>
                <w:szCs w:val="18"/>
              </w:rPr>
              <w:t> </w:t>
            </w:r>
          </w:p>
        </w:tc>
      </w:tr>
      <w:tr w:rsidR="005815F7" w14:paraId="12BE2AD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28BE2" w14:textId="77777777" w:rsidR="005815F7" w:rsidRDefault="00712D3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D4ADF" w14:textId="77777777" w:rsidR="005815F7" w:rsidRDefault="00712D32">
            <w:r>
              <w:rPr>
                <w:rFonts w:ascii="Arial" w:hAnsi="Arial" w:cs="Arial"/>
                <w:color w:val="000000"/>
                <w:position w:val="-2"/>
                <w:sz w:val="18"/>
                <w:szCs w:val="18"/>
              </w:rPr>
              <w:t> </w:t>
            </w:r>
          </w:p>
        </w:tc>
      </w:tr>
      <w:tr w:rsidR="005815F7" w14:paraId="2EB8E89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DA404" w14:textId="77777777" w:rsidR="005815F7" w:rsidRDefault="00712D3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9EC3F" w14:textId="77777777" w:rsidR="005815F7" w:rsidRDefault="00712D32">
            <w:r>
              <w:rPr>
                <w:rFonts w:ascii="Arial" w:hAnsi="Arial" w:cs="Arial"/>
                <w:color w:val="000000"/>
                <w:position w:val="-2"/>
                <w:sz w:val="18"/>
                <w:szCs w:val="18"/>
              </w:rPr>
              <w:t> </w:t>
            </w:r>
          </w:p>
        </w:tc>
      </w:tr>
      <w:tr w:rsidR="005815F7" w14:paraId="65F6340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0533D" w14:textId="77777777" w:rsidR="005815F7" w:rsidRDefault="00712D3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5F5DF" w14:textId="77777777" w:rsidR="005815F7" w:rsidRDefault="00712D32">
            <w:r>
              <w:rPr>
                <w:rFonts w:ascii="Arial" w:hAnsi="Arial" w:cs="Arial"/>
                <w:color w:val="000000"/>
                <w:position w:val="-2"/>
                <w:sz w:val="18"/>
                <w:szCs w:val="18"/>
              </w:rPr>
              <w:t> </w:t>
            </w:r>
          </w:p>
        </w:tc>
      </w:tr>
      <w:tr w:rsidR="005815F7" w14:paraId="744A589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66CA6" w14:textId="77777777" w:rsidR="005815F7" w:rsidRDefault="00712D3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2E510" w14:textId="77777777" w:rsidR="005815F7" w:rsidRDefault="00712D32">
            <w:r>
              <w:rPr>
                <w:rFonts w:ascii="Arial" w:hAnsi="Arial" w:cs="Arial"/>
                <w:color w:val="000000"/>
                <w:position w:val="-2"/>
                <w:sz w:val="18"/>
                <w:szCs w:val="18"/>
              </w:rPr>
              <w:t> </w:t>
            </w:r>
          </w:p>
        </w:tc>
      </w:tr>
    </w:tbl>
    <w:p w14:paraId="6335D1DA"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3365D47B" w14:textId="77777777">
        <w:tc>
          <w:tcPr>
            <w:tcW w:w="2500" w:type="pct"/>
            <w:tcMar>
              <w:top w:w="75" w:type="dxa"/>
              <w:bottom w:w="75" w:type="dxa"/>
            </w:tcMar>
            <w:vAlign w:val="center"/>
          </w:tcPr>
          <w:p w14:paraId="22C0842B"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4E9B35A5" w14:textId="77777777" w:rsidR="005815F7" w:rsidRDefault="00712D32">
            <w:r>
              <w:rPr>
                <w:rFonts w:ascii="Arial" w:hAnsi="Arial" w:cs="Arial"/>
                <w:color w:val="000000"/>
                <w:position w:val="-2"/>
                <w:sz w:val="18"/>
                <w:szCs w:val="18"/>
              </w:rPr>
              <w:t>Ime in priimek: _____________________</w:t>
            </w:r>
          </w:p>
        </w:tc>
      </w:tr>
      <w:tr w:rsidR="005815F7" w14:paraId="190D62B3" w14:textId="77777777">
        <w:tc>
          <w:tcPr>
            <w:tcW w:w="2500" w:type="pct"/>
            <w:tcMar>
              <w:top w:w="75" w:type="dxa"/>
              <w:bottom w:w="75" w:type="dxa"/>
            </w:tcMar>
            <w:vAlign w:val="center"/>
          </w:tcPr>
          <w:p w14:paraId="64954ED8"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EFE9E58" w14:textId="77777777" w:rsidR="005815F7" w:rsidRDefault="00712D32">
            <w:pPr>
              <w:jc w:val="center"/>
            </w:pPr>
            <w:r>
              <w:rPr>
                <w:rFonts w:ascii="Arial" w:hAnsi="Arial" w:cs="Arial"/>
                <w:color w:val="A9A9A9"/>
                <w:position w:val="-2"/>
                <w:sz w:val="18"/>
                <w:szCs w:val="18"/>
              </w:rPr>
              <w:t>(podpis)</w:t>
            </w:r>
          </w:p>
        </w:tc>
      </w:tr>
    </w:tbl>
    <w:p w14:paraId="31902081" w14:textId="77777777" w:rsidR="005815F7" w:rsidRDefault="00712D32">
      <w:pPr>
        <w:spacing w:before="225" w:after="225" w:line="240" w:lineRule="auto"/>
        <w:jc w:val="both"/>
      </w:pPr>
      <w:r>
        <w:rPr>
          <w:rFonts w:ascii="Arial" w:hAnsi="Arial" w:cs="Arial"/>
          <w:color w:val="000000"/>
          <w:sz w:val="18"/>
          <w:szCs w:val="18"/>
        </w:rPr>
        <w:t> </w:t>
      </w:r>
    </w:p>
    <w:p w14:paraId="013BC68A" w14:textId="77777777" w:rsidR="005815F7" w:rsidRDefault="00712D3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6D3C4F28" w14:textId="77777777" w:rsidR="005815F7" w:rsidRDefault="00712D32" w:rsidP="00712D3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DB5A61F" w14:textId="77777777" w:rsidR="00712D32" w:rsidRDefault="00712D32" w:rsidP="00712D32">
      <w:pPr>
        <w:spacing w:before="225" w:after="225" w:line="240" w:lineRule="auto"/>
        <w:jc w:val="both"/>
        <w:sectPr w:rsidR="00712D32" w:rsidSect="00712D32">
          <w:footerReference w:type="default" r:id="rId18"/>
          <w:pgSz w:w="11906" w:h="16838"/>
          <w:pgMar w:top="1418" w:right="1418" w:bottom="1418" w:left="1418" w:header="567" w:footer="596" w:gutter="0"/>
          <w:cols w:space="708"/>
          <w:docGrid w:linePitch="360"/>
        </w:sectPr>
      </w:pPr>
    </w:p>
    <w:p w14:paraId="7CB2CA8D"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5</w:t>
      </w:r>
    </w:p>
    <w:p w14:paraId="72117483" w14:textId="77777777" w:rsidR="00712D32" w:rsidRPr="00252358" w:rsidRDefault="00712D32" w:rsidP="00712D32"/>
    <w:p w14:paraId="22AFB802"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4A32E64A" w14:textId="77777777" w:rsidR="00712D32" w:rsidRDefault="00712D32" w:rsidP="00712D32">
      <w:pPr>
        <w:spacing w:after="120"/>
        <w:rPr>
          <w:rFonts w:ascii="Arial" w:hAnsi="Arial" w:cs="Arial"/>
        </w:rPr>
      </w:pPr>
    </w:p>
    <w:p w14:paraId="58BD5F1E" w14:textId="084786B9" w:rsidR="00CF5AE0" w:rsidRPr="00666CF6" w:rsidRDefault="00712D32" w:rsidP="0094387F">
      <w:pPr>
        <w:spacing w:before="225" w:after="225" w:line="240" w:lineRule="auto"/>
        <w:jc w:val="both"/>
      </w:pPr>
      <w:r>
        <w:rPr>
          <w:rFonts w:ascii="Arial" w:hAnsi="Arial" w:cs="Arial"/>
          <w:color w:val="000000"/>
          <w:sz w:val="18"/>
          <w:szCs w:val="18"/>
        </w:rPr>
        <w:t>Naziv gospodarskega subjekta: _________________________________________________________</w:t>
      </w:r>
    </w:p>
    <w:tbl>
      <w:tblPr>
        <w:tblStyle w:val="TableGridPHPDOCX"/>
        <w:tblW w:w="1392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1582"/>
        <w:gridCol w:w="3382"/>
        <w:gridCol w:w="1591"/>
        <w:gridCol w:w="1897"/>
        <w:gridCol w:w="1582"/>
        <w:gridCol w:w="1619"/>
        <w:gridCol w:w="1637"/>
      </w:tblGrid>
      <w:tr w:rsidR="00666CF6" w14:paraId="5A6E6965" w14:textId="77777777" w:rsidTr="004B2D1E">
        <w:trPr>
          <w:trHeight w:val="201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F6EF71" w14:textId="77777777" w:rsidR="00D94B29" w:rsidRDefault="00D94B2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4CB151" w14:textId="3F44C72F" w:rsidR="00D94B29" w:rsidRDefault="00D94B2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r w:rsidR="004E447D">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uporabnik opreme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3B6697" w14:textId="7FDB2230" w:rsidR="00D94B29" w:rsidRDefault="00D94B29">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r w:rsidR="00666CF6">
              <w:rPr>
                <w:rFonts w:ascii="Arial" w:hAnsi="Arial" w:cs="Arial"/>
                <w:b/>
                <w:bCs/>
                <w:color w:val="000000"/>
                <w:position w:val="-2"/>
                <w:sz w:val="18"/>
                <w:szCs w:val="18"/>
                <w:shd w:val="clear" w:color="auto" w:fill="CCCCCC"/>
              </w:rPr>
              <w:t>: tip, proizvajalec, funkcionalnost</w:t>
            </w:r>
            <w:r w:rsidR="000A59C1">
              <w:rPr>
                <w:rFonts w:ascii="Arial" w:hAnsi="Arial" w:cs="Arial"/>
                <w:b/>
                <w:bCs/>
                <w:color w:val="000000"/>
                <w:position w:val="-2"/>
                <w:sz w:val="18"/>
                <w:szCs w:val="18"/>
                <w:shd w:val="clear" w:color="auto" w:fill="CCCCCC"/>
              </w:rPr>
              <w:t>/namen</w:t>
            </w:r>
            <w:r w:rsidR="00666CF6">
              <w:rPr>
                <w:rFonts w:ascii="Arial" w:hAnsi="Arial" w:cs="Arial"/>
                <w:b/>
                <w:bCs/>
                <w:color w:val="000000"/>
                <w:position w:val="-2"/>
                <w:sz w:val="18"/>
                <w:szCs w:val="18"/>
                <w:shd w:val="clear" w:color="auto" w:fill="CCCCCC"/>
              </w:rPr>
              <w:t xml:space="preserve"> opreme</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DB737D" w14:textId="77777777" w:rsidR="00D94B29" w:rsidRDefault="00D94B2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EA6AEF" w14:textId="77777777" w:rsidR="00D94B29" w:rsidRDefault="00D94B2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153B93" w14:textId="77777777" w:rsidR="00D94B29" w:rsidRDefault="00D94B29">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9B4DD8" w14:textId="77777777" w:rsidR="00D94B29" w:rsidRDefault="00D94B2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c>
          <w:tcPr>
            <w:tcW w:w="0" w:type="auto"/>
            <w:tcBorders>
              <w:top w:val="inset" w:sz="7" w:space="0" w:color="000000"/>
              <w:left w:val="inset" w:sz="7" w:space="0" w:color="000000"/>
              <w:bottom w:val="inset" w:sz="7" w:space="0" w:color="000000"/>
              <w:right w:val="inset" w:sz="7" w:space="0" w:color="000000"/>
            </w:tcBorders>
            <w:shd w:val="clear" w:color="auto" w:fill="CCCCCC"/>
          </w:tcPr>
          <w:p w14:paraId="14063056" w14:textId="77777777" w:rsidR="004B2D1E" w:rsidRDefault="004B2D1E">
            <w:pPr>
              <w:jc w:val="center"/>
              <w:rPr>
                <w:rFonts w:ascii="Arial" w:hAnsi="Arial" w:cs="Arial"/>
                <w:b/>
                <w:bCs/>
                <w:color w:val="000000"/>
                <w:position w:val="-2"/>
                <w:sz w:val="18"/>
                <w:szCs w:val="18"/>
                <w:shd w:val="clear" w:color="auto" w:fill="CCCCCC"/>
              </w:rPr>
            </w:pPr>
          </w:p>
          <w:p w14:paraId="4C79170D" w14:textId="77777777" w:rsidR="004B2D1E" w:rsidRDefault="004B2D1E">
            <w:pPr>
              <w:jc w:val="center"/>
              <w:rPr>
                <w:rFonts w:ascii="Arial" w:hAnsi="Arial" w:cs="Arial"/>
                <w:b/>
                <w:bCs/>
                <w:color w:val="000000"/>
                <w:position w:val="-2"/>
                <w:sz w:val="18"/>
                <w:szCs w:val="18"/>
                <w:shd w:val="clear" w:color="auto" w:fill="CCCCCC"/>
              </w:rPr>
            </w:pPr>
          </w:p>
          <w:p w14:paraId="5C763652" w14:textId="77777777" w:rsidR="004B2D1E" w:rsidRDefault="004B2D1E">
            <w:pPr>
              <w:jc w:val="center"/>
              <w:rPr>
                <w:rFonts w:ascii="Arial" w:hAnsi="Arial" w:cs="Arial"/>
                <w:b/>
                <w:bCs/>
                <w:color w:val="000000"/>
                <w:position w:val="-2"/>
                <w:sz w:val="18"/>
                <w:szCs w:val="18"/>
                <w:shd w:val="clear" w:color="auto" w:fill="CCCCCC"/>
              </w:rPr>
            </w:pPr>
          </w:p>
          <w:p w14:paraId="3E0ED782" w14:textId="77777777" w:rsidR="00D94B29" w:rsidRDefault="00D94B2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Sklop na katerega se nanaša referenca</w:t>
            </w:r>
          </w:p>
        </w:tc>
      </w:tr>
      <w:tr w:rsidR="00666CF6" w14:paraId="61C58DB8" w14:textId="77777777" w:rsidTr="004B2D1E">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E395B" w14:textId="77777777" w:rsidR="00D94B29" w:rsidRDefault="00D94B2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B46F3"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DD1E2"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9C3D0"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CDF2"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E660D"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DCFDA"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0F4B95FC" w14:textId="77777777" w:rsidR="00D94B29" w:rsidRDefault="00D94B29">
            <w:pPr>
              <w:rPr>
                <w:rFonts w:ascii="Arial" w:hAnsi="Arial" w:cs="Arial"/>
                <w:color w:val="000000"/>
                <w:position w:val="-2"/>
                <w:sz w:val="18"/>
                <w:szCs w:val="18"/>
              </w:rPr>
            </w:pPr>
          </w:p>
        </w:tc>
      </w:tr>
      <w:tr w:rsidR="00666CF6" w14:paraId="039B8293" w14:textId="77777777" w:rsidTr="004B2D1E">
        <w:trPr>
          <w:trHeight w:val="46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AB1A2" w14:textId="77777777" w:rsidR="00D94B29" w:rsidRDefault="00D94B2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D77A8"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43FC6"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F5D4E"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B5307"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CF747"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7406C"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5F4F6326" w14:textId="77777777" w:rsidR="00D94B29" w:rsidRDefault="00D94B29">
            <w:pPr>
              <w:rPr>
                <w:rFonts w:ascii="Arial" w:hAnsi="Arial" w:cs="Arial"/>
                <w:color w:val="000000"/>
                <w:position w:val="-2"/>
                <w:sz w:val="18"/>
                <w:szCs w:val="18"/>
              </w:rPr>
            </w:pPr>
          </w:p>
        </w:tc>
      </w:tr>
      <w:tr w:rsidR="00666CF6" w14:paraId="789A4AC4" w14:textId="77777777" w:rsidTr="004B2D1E">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CE5BD" w14:textId="77777777" w:rsidR="00D94B29" w:rsidRDefault="00D94B2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68789"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A609F"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98309"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4D0DA"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D1A34"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32305"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37134066" w14:textId="77777777" w:rsidR="00D94B29" w:rsidRDefault="00D94B29">
            <w:pPr>
              <w:rPr>
                <w:rFonts w:ascii="Arial" w:hAnsi="Arial" w:cs="Arial"/>
                <w:color w:val="000000"/>
                <w:position w:val="-2"/>
                <w:sz w:val="18"/>
                <w:szCs w:val="18"/>
              </w:rPr>
            </w:pPr>
          </w:p>
        </w:tc>
      </w:tr>
      <w:tr w:rsidR="00666CF6" w14:paraId="0A5E2528" w14:textId="77777777" w:rsidTr="004B2D1E">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32681" w14:textId="77777777" w:rsidR="00D94B29" w:rsidRDefault="00D94B2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912E2"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630C8"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A49D7"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F8723"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00EDF"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73F4"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025823B2" w14:textId="77777777" w:rsidR="00D94B29" w:rsidRDefault="00D94B29">
            <w:pPr>
              <w:rPr>
                <w:rFonts w:ascii="Arial" w:hAnsi="Arial" w:cs="Arial"/>
                <w:color w:val="000000"/>
                <w:position w:val="-2"/>
                <w:sz w:val="18"/>
                <w:szCs w:val="18"/>
              </w:rPr>
            </w:pPr>
          </w:p>
        </w:tc>
      </w:tr>
    </w:tbl>
    <w:p w14:paraId="05DE021E" w14:textId="08F85469" w:rsidR="0086539A" w:rsidRPr="00666CF6" w:rsidRDefault="00712D32" w:rsidP="00666CF6">
      <w:pPr>
        <w:spacing w:before="225" w:after="225" w:line="240" w:lineRule="auto"/>
        <w:jc w:val="both"/>
        <w:rPr>
          <w:rFonts w:ascii="Arial" w:hAnsi="Arial" w:cs="Arial"/>
          <w:i/>
          <w:iCs/>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w:t>
      </w:r>
      <w:r w:rsidR="004B2D1E">
        <w:rPr>
          <w:rFonts w:ascii="Arial" w:hAnsi="Arial" w:cs="Arial"/>
          <w:i/>
          <w:iCs/>
          <w:color w:val="000000"/>
          <w:sz w:val="18"/>
          <w:szCs w:val="18"/>
        </w:rPr>
        <w:t xml:space="preserve"> doda nove vrstice</w:t>
      </w:r>
      <w:r>
        <w:rPr>
          <w:rFonts w:ascii="Arial" w:hAnsi="Arial" w:cs="Arial"/>
          <w:i/>
          <w:iCs/>
          <w:color w:val="000000"/>
          <w:sz w:val="18"/>
          <w:szCs w:val="18"/>
        </w:rPr>
        <w:t>.</w:t>
      </w:r>
    </w:p>
    <w:tbl>
      <w:tblPr>
        <w:tblStyle w:val="NormalTablePHPDOCX"/>
        <w:tblW w:w="14618" w:type="dxa"/>
        <w:tblInd w:w="108" w:type="dxa"/>
        <w:tblLook w:val="04A0" w:firstRow="1" w:lastRow="0" w:firstColumn="1" w:lastColumn="0" w:noHBand="0" w:noVBand="1"/>
      </w:tblPr>
      <w:tblGrid>
        <w:gridCol w:w="6820"/>
        <w:gridCol w:w="7798"/>
      </w:tblGrid>
      <w:tr w:rsidR="005815F7" w14:paraId="74F14388" w14:textId="77777777" w:rsidTr="0086539A">
        <w:trPr>
          <w:trHeight w:val="192"/>
        </w:trPr>
        <w:tc>
          <w:tcPr>
            <w:tcW w:w="6820" w:type="dxa"/>
            <w:tcMar>
              <w:top w:w="75" w:type="dxa"/>
              <w:bottom w:w="75" w:type="dxa"/>
            </w:tcMar>
            <w:vAlign w:val="center"/>
          </w:tcPr>
          <w:p w14:paraId="4B66AD18"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3D0B48B6" w14:textId="77777777" w:rsidR="005815F7" w:rsidRDefault="00712D32">
            <w:r>
              <w:rPr>
                <w:rFonts w:ascii="Arial" w:hAnsi="Arial" w:cs="Arial"/>
                <w:color w:val="000000"/>
                <w:position w:val="-2"/>
                <w:sz w:val="18"/>
                <w:szCs w:val="18"/>
              </w:rPr>
              <w:t>Ime in priimek: _____________________</w:t>
            </w:r>
          </w:p>
        </w:tc>
      </w:tr>
      <w:tr w:rsidR="005815F7" w14:paraId="27766F4B" w14:textId="77777777" w:rsidTr="0086539A">
        <w:trPr>
          <w:trHeight w:val="192"/>
        </w:trPr>
        <w:tc>
          <w:tcPr>
            <w:tcW w:w="6820" w:type="dxa"/>
            <w:tcMar>
              <w:top w:w="75" w:type="dxa"/>
              <w:bottom w:w="75" w:type="dxa"/>
            </w:tcMar>
            <w:vAlign w:val="center"/>
          </w:tcPr>
          <w:p w14:paraId="66B8BB4E"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57F685C3" w14:textId="5CC78F58" w:rsidR="005815F7" w:rsidRDefault="0086539A" w:rsidP="0086539A">
            <w:r w:rsidRPr="0086539A">
              <w:rPr>
                <w:rFonts w:ascii="Arial" w:hAnsi="Arial" w:cs="Arial"/>
                <w:color w:val="808080" w:themeColor="background1" w:themeShade="80"/>
                <w:position w:val="-2"/>
                <w:sz w:val="18"/>
                <w:szCs w:val="18"/>
              </w:rPr>
              <w:t xml:space="preserve">                          </w:t>
            </w:r>
            <w:r w:rsidR="00712D32" w:rsidRPr="0086539A">
              <w:rPr>
                <w:rFonts w:ascii="Arial" w:hAnsi="Arial" w:cs="Arial"/>
                <w:color w:val="808080" w:themeColor="background1" w:themeShade="80"/>
                <w:position w:val="-2"/>
                <w:sz w:val="18"/>
                <w:szCs w:val="18"/>
              </w:rPr>
              <w:t>(žig in podpis)</w:t>
            </w:r>
          </w:p>
        </w:tc>
      </w:tr>
    </w:tbl>
    <w:p w14:paraId="059867D7" w14:textId="77777777" w:rsidR="005815F7" w:rsidRDefault="005815F7">
      <w:pPr>
        <w:sectPr w:rsidR="005815F7" w:rsidSect="004B2D1E">
          <w:footerReference w:type="default" r:id="rId19"/>
          <w:pgSz w:w="16838" w:h="11906" w:orient="landscape"/>
          <w:pgMar w:top="1418" w:right="1418" w:bottom="1418" w:left="1418" w:header="567" w:footer="596" w:gutter="0"/>
          <w:cols w:space="708"/>
          <w:docGrid w:linePitch="360"/>
        </w:sectPr>
      </w:pPr>
    </w:p>
    <w:p w14:paraId="42D4638B"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6</w:t>
      </w:r>
    </w:p>
    <w:p w14:paraId="68FBAD6D" w14:textId="77777777" w:rsidR="00712D32" w:rsidRPr="00252358" w:rsidRDefault="00712D32" w:rsidP="00712D32"/>
    <w:p w14:paraId="1A3917F3"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w:t>
      </w:r>
    </w:p>
    <w:p w14:paraId="1B588797" w14:textId="77777777" w:rsidR="00712D32" w:rsidRDefault="00712D32" w:rsidP="00712D32">
      <w:pPr>
        <w:spacing w:after="120"/>
        <w:rPr>
          <w:rFonts w:ascii="Arial" w:hAnsi="Arial" w:cs="Arial"/>
        </w:rPr>
      </w:pPr>
    </w:p>
    <w:p w14:paraId="2E567C2E" w14:textId="5AE19EAA" w:rsidR="005815F7" w:rsidRDefault="00712D32">
      <w:pPr>
        <w:spacing w:before="225" w:after="225" w:line="240" w:lineRule="auto"/>
        <w:jc w:val="both"/>
      </w:pPr>
      <w:r>
        <w:rPr>
          <w:rFonts w:ascii="Arial" w:hAnsi="Arial" w:cs="Arial"/>
          <w:color w:val="000000"/>
          <w:sz w:val="18"/>
          <w:szCs w:val="18"/>
        </w:rPr>
        <w:t>V zvezi z javnim naročilom »</w:t>
      </w:r>
      <w:r w:rsidR="00666CF6">
        <w:rPr>
          <w:rFonts w:ascii="Arial" w:hAnsi="Arial" w:cs="Arial"/>
          <w:b/>
          <w:bCs/>
          <w:color w:val="000000"/>
          <w:sz w:val="18"/>
          <w:szCs w:val="18"/>
        </w:rPr>
        <w:t xml:space="preserve">Dobava (in montaža) </w:t>
      </w:r>
      <w:r>
        <w:rPr>
          <w:rFonts w:ascii="Arial" w:hAnsi="Arial" w:cs="Arial"/>
          <w:b/>
          <w:bCs/>
          <w:color w:val="000000"/>
          <w:sz w:val="18"/>
          <w:szCs w:val="18"/>
        </w:rPr>
        <w:t>laboratorijske opreme za preučevanje lastnosti in sestave vzorcev biomase</w:t>
      </w:r>
      <w:r>
        <w:rPr>
          <w:rFonts w:ascii="Arial" w:hAnsi="Arial" w:cs="Arial"/>
          <w:color w:val="000000"/>
          <w:sz w:val="18"/>
          <w:szCs w:val="18"/>
        </w:rPr>
        <w:t>«,</w:t>
      </w:r>
    </w:p>
    <w:p w14:paraId="46E6BFC3" w14:textId="514A45F0" w:rsidR="005815F7" w:rsidRDefault="00712D3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r w:rsidR="00067AA9">
        <w:rPr>
          <w:rFonts w:ascii="Arial" w:hAnsi="Arial" w:cs="Arial"/>
          <w:color w:val="000000"/>
          <w:sz w:val="18"/>
          <w:szCs w:val="18"/>
        </w:rPr>
        <w:t xml:space="preserve"> za sklop ___________</w:t>
      </w:r>
    </w:p>
    <w:p w14:paraId="1D576785" w14:textId="77777777" w:rsidR="005815F7" w:rsidRDefault="00712D32">
      <w:pPr>
        <w:spacing w:before="225" w:after="225" w:line="240" w:lineRule="auto"/>
        <w:jc w:val="both"/>
      </w:pPr>
      <w:r>
        <w:rPr>
          <w:rFonts w:ascii="Arial" w:hAnsi="Arial" w:cs="Arial"/>
          <w:i/>
          <w:iCs/>
          <w:color w:val="000000"/>
          <w:sz w:val="18"/>
          <w:szCs w:val="18"/>
        </w:rPr>
        <w:t>(naziv ponudnika)</w:t>
      </w:r>
    </w:p>
    <w:p w14:paraId="3D2B1E53" w14:textId="77777777" w:rsidR="005815F7" w:rsidRDefault="00712D32" w:rsidP="00B71654">
      <w:pPr>
        <w:pStyle w:val="Odstavekseznama"/>
        <w:numPr>
          <w:ilvl w:val="0"/>
          <w:numId w:val="31"/>
        </w:numPr>
        <w:spacing w:before="225" w:after="225" w:line="240" w:lineRule="auto"/>
        <w:jc w:val="both"/>
      </w:pPr>
      <w:r w:rsidRPr="0094387F">
        <w:rPr>
          <w:rFonts w:ascii="Arial" w:hAnsi="Arial" w:cs="Arial"/>
          <w:color w:val="000000"/>
          <w:sz w:val="18"/>
          <w:szCs w:val="18"/>
        </w:rPr>
        <w:t xml:space="preserve">Izjavljamo, da </w:t>
      </w:r>
      <w:r w:rsidR="00F70FF6">
        <w:rPr>
          <w:rFonts w:ascii="Arial" w:hAnsi="Arial" w:cs="Arial"/>
          <w:color w:val="000000"/>
          <w:sz w:val="18"/>
          <w:szCs w:val="18"/>
        </w:rPr>
        <w:t xml:space="preserve">na podlagi </w:t>
      </w:r>
      <w:r w:rsidRPr="0094387F">
        <w:rPr>
          <w:rFonts w:ascii="Arial" w:hAnsi="Arial" w:cs="Arial"/>
          <w:color w:val="000000"/>
          <w:sz w:val="18"/>
          <w:szCs w:val="18"/>
        </w:rPr>
        <w:t>zahtev naročnika</w:t>
      </w:r>
      <w:r w:rsidR="00F70FF6">
        <w:rPr>
          <w:rFonts w:ascii="Arial" w:hAnsi="Arial" w:cs="Arial"/>
          <w:color w:val="000000"/>
          <w:sz w:val="18"/>
          <w:szCs w:val="18"/>
        </w:rPr>
        <w:t xml:space="preserve"> zagotavljamo</w:t>
      </w:r>
      <w:r w:rsidRPr="0094387F">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5815F7" w14:paraId="32DD4F36" w14:textId="77777777">
        <w:tc>
          <w:tcPr>
            <w:tcW w:w="0" w:type="auto"/>
            <w:tcMar>
              <w:top w:w="0" w:type="auto"/>
              <w:bottom w:w="0" w:type="auto"/>
            </w:tcMar>
          </w:tcPr>
          <w:p w14:paraId="3A627E54" w14:textId="77777777" w:rsidR="00B30D8B"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dobavo in montažo opreme najkasneje v navedenem roku po podpisu pogodbe in dostavo na sedež oz. v prostore naročnika kot uporabnika opreme (prostori se nahajajo v prvem nadstropju), skupaj s spremljajočimi dokumenti v slovenskem in/ali angleškem jeziku (navodilo za uporabo v angleškem in/ali slovenskem jeziku),</w:t>
            </w:r>
          </w:p>
          <w:p w14:paraId="6F953C1F" w14:textId="77777777" w:rsidR="00B30D8B"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instalacijo, validacijo ter poskusni zagon in preizkus delovanja na lastne stroške,</w:t>
            </w:r>
          </w:p>
          <w:p w14:paraId="4B3068C6" w14:textId="77777777" w:rsidR="00B30D8B"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izobraževanje uporabnikov opreme na lokaciji naročnika na lastne stroške,</w:t>
            </w:r>
          </w:p>
          <w:p w14:paraId="1B3042FB" w14:textId="77777777" w:rsidR="00B30D8B" w:rsidRPr="00422E6E" w:rsidRDefault="00B30D8B" w:rsidP="00B71654">
            <w:pPr>
              <w:numPr>
                <w:ilvl w:val="0"/>
                <w:numId w:val="18"/>
              </w:numPr>
              <w:rPr>
                <w:rFonts w:ascii="Arial" w:hAnsi="Arial" w:cs="Arial"/>
                <w:color w:val="000000"/>
                <w:sz w:val="18"/>
                <w:szCs w:val="18"/>
              </w:rPr>
            </w:pPr>
            <w:r>
              <w:rPr>
                <w:rFonts w:ascii="Arial" w:hAnsi="Arial" w:cs="Arial"/>
                <w:color w:val="000000"/>
                <w:position w:val="-2"/>
                <w:sz w:val="18"/>
                <w:szCs w:val="18"/>
              </w:rPr>
              <w:t>da ponujena oprema izpolnjuje vse tehnične zahteve ter standarde, navedene v tehničnih specifikacijah,</w:t>
            </w:r>
          </w:p>
          <w:p w14:paraId="6667B024" w14:textId="77E08E11" w:rsidR="00880477"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odpravo napak in vzdrževanje opreme v garancijskem roku, ki prične teči s pismeno primopredajo opreme naročniku.</w:t>
            </w:r>
          </w:p>
        </w:tc>
      </w:tr>
    </w:tbl>
    <w:p w14:paraId="6F34A74D" w14:textId="77777777" w:rsidR="0094387F" w:rsidRDefault="0094387F" w:rsidP="0094387F">
      <w:pPr>
        <w:pStyle w:val="Naslov"/>
        <w:jc w:val="both"/>
        <w:rPr>
          <w:rFonts w:ascii="Arial" w:hAnsi="Arial" w:cs="Arial"/>
          <w:color w:val="000000"/>
          <w:sz w:val="18"/>
          <w:szCs w:val="18"/>
        </w:rPr>
      </w:pPr>
    </w:p>
    <w:p w14:paraId="52032943" w14:textId="77777777" w:rsidR="0094387F" w:rsidRDefault="0094387F" w:rsidP="0094387F">
      <w:pPr>
        <w:pStyle w:val="Naslov"/>
        <w:jc w:val="both"/>
        <w:rPr>
          <w:rFonts w:ascii="Arial" w:hAnsi="Arial" w:cs="Arial"/>
          <w:color w:val="000000"/>
          <w:sz w:val="18"/>
          <w:szCs w:val="18"/>
        </w:rPr>
      </w:pPr>
    </w:p>
    <w:p w14:paraId="5E52C595" w14:textId="7667A928" w:rsidR="0094387F" w:rsidRDefault="00B30D8B" w:rsidP="0094387F">
      <w:pPr>
        <w:pStyle w:val="Naslov"/>
        <w:ind w:firstLine="360"/>
        <w:jc w:val="both"/>
        <w:rPr>
          <w:rFonts w:ascii="Arial" w:hAnsi="Arial" w:cs="Arial"/>
          <w:sz w:val="18"/>
          <w:szCs w:val="18"/>
        </w:rPr>
      </w:pPr>
      <w:r w:rsidRPr="0094387F">
        <w:rPr>
          <w:rFonts w:ascii="Arial" w:hAnsi="Arial" w:cs="Arial"/>
          <w:color w:val="000000"/>
          <w:sz w:val="18"/>
          <w:szCs w:val="18"/>
        </w:rPr>
        <w:t>Obvezn</w:t>
      </w:r>
      <w:r>
        <w:rPr>
          <w:rFonts w:ascii="Arial" w:hAnsi="Arial" w:cs="Arial"/>
          <w:color w:val="000000"/>
          <w:sz w:val="18"/>
          <w:szCs w:val="18"/>
        </w:rPr>
        <w:t>e</w:t>
      </w:r>
      <w:r w:rsidRPr="0094387F">
        <w:rPr>
          <w:rFonts w:ascii="Arial" w:hAnsi="Arial" w:cs="Arial"/>
          <w:color w:val="000000"/>
          <w:sz w:val="18"/>
          <w:szCs w:val="18"/>
        </w:rPr>
        <w:t xml:space="preserve"> </w:t>
      </w:r>
      <w:r w:rsidRPr="0094387F">
        <w:rPr>
          <w:rFonts w:ascii="Arial" w:hAnsi="Arial" w:cs="Arial"/>
          <w:sz w:val="18"/>
          <w:szCs w:val="18"/>
        </w:rPr>
        <w:t>prilog</w:t>
      </w:r>
      <w:r>
        <w:rPr>
          <w:rFonts w:ascii="Arial" w:hAnsi="Arial" w:cs="Arial"/>
          <w:sz w:val="18"/>
          <w:szCs w:val="18"/>
        </w:rPr>
        <w:t>e</w:t>
      </w:r>
      <w:r w:rsidR="0094387F" w:rsidRPr="0094387F">
        <w:rPr>
          <w:rFonts w:ascii="Arial" w:hAnsi="Arial" w:cs="Arial"/>
          <w:sz w:val="18"/>
          <w:szCs w:val="18"/>
        </w:rPr>
        <w:t xml:space="preserve">: </w:t>
      </w:r>
    </w:p>
    <w:p w14:paraId="6232B114" w14:textId="0658E1A7" w:rsidR="00B30D8B" w:rsidRPr="00B30D8B" w:rsidRDefault="00B30D8B" w:rsidP="00B71654">
      <w:pPr>
        <w:pStyle w:val="Naslov"/>
        <w:numPr>
          <w:ilvl w:val="0"/>
          <w:numId w:val="32"/>
        </w:numPr>
        <w:jc w:val="both"/>
        <w:rPr>
          <w:rFonts w:ascii="Arial" w:hAnsi="Arial" w:cs="Arial"/>
          <w:b w:val="0"/>
          <w:color w:val="000000"/>
          <w:sz w:val="18"/>
          <w:szCs w:val="18"/>
        </w:rPr>
      </w:pPr>
      <w:r w:rsidRPr="00B30D8B">
        <w:rPr>
          <w:rFonts w:ascii="Arial" w:hAnsi="Arial" w:cs="Arial"/>
          <w:b w:val="0"/>
          <w:color w:val="000000"/>
          <w:sz w:val="18"/>
          <w:szCs w:val="18"/>
        </w:rPr>
        <w:t>potrdilo proizvajalca opreme o pooblaščenem servisu, v kolikor ima ponudnik lastno servisno mrežo, ali</w:t>
      </w:r>
    </w:p>
    <w:p w14:paraId="4DC03F6E" w14:textId="77777777" w:rsidR="00B30D8B" w:rsidRPr="00B30D8B" w:rsidRDefault="00B30D8B" w:rsidP="00B71654">
      <w:pPr>
        <w:pStyle w:val="Naslov"/>
        <w:numPr>
          <w:ilvl w:val="0"/>
          <w:numId w:val="32"/>
        </w:numPr>
        <w:jc w:val="both"/>
        <w:rPr>
          <w:rFonts w:ascii="Arial" w:hAnsi="Arial" w:cs="Arial"/>
          <w:b w:val="0"/>
          <w:color w:val="000000"/>
          <w:sz w:val="18"/>
          <w:szCs w:val="18"/>
        </w:rPr>
      </w:pPr>
      <w:r w:rsidRPr="00B30D8B">
        <w:rPr>
          <w:rFonts w:ascii="Arial" w:hAnsi="Arial" w:cs="Arial"/>
          <w:b w:val="0"/>
          <w:color w:val="000000"/>
          <w:position w:val="-2"/>
          <w:sz w:val="18"/>
          <w:szCs w:val="18"/>
        </w:rPr>
        <w:t>potrdilo proizvajalca opreme pooblaščenemu servisu, ki bo izvajal servisiranje ponujene opreme, v kolikor ponudnik ni hkrati pooblaščeni serviser, in</w:t>
      </w:r>
    </w:p>
    <w:p w14:paraId="55799D3D" w14:textId="634E3FC4" w:rsidR="0094387F" w:rsidRPr="00B30D8B" w:rsidRDefault="00B30D8B" w:rsidP="00B71654">
      <w:pPr>
        <w:pStyle w:val="Naslov"/>
        <w:numPr>
          <w:ilvl w:val="0"/>
          <w:numId w:val="32"/>
        </w:numPr>
        <w:jc w:val="both"/>
        <w:rPr>
          <w:rFonts w:ascii="Arial" w:hAnsi="Arial" w:cs="Arial"/>
          <w:b w:val="0"/>
          <w:sz w:val="18"/>
          <w:szCs w:val="18"/>
        </w:rPr>
      </w:pPr>
      <w:r w:rsidRPr="00B30D8B">
        <w:rPr>
          <w:rFonts w:ascii="Arial" w:hAnsi="Arial" w:cs="Arial"/>
          <w:b w:val="0"/>
          <w:color w:val="000000"/>
          <w:position w:val="-2"/>
          <w:sz w:val="18"/>
          <w:szCs w:val="18"/>
        </w:rPr>
        <w:t>certifikat/potrdilo ustreznosti servisnega osebja.</w:t>
      </w:r>
    </w:p>
    <w:p w14:paraId="35920FC4" w14:textId="77777777" w:rsidR="0094387F" w:rsidRDefault="0094387F" w:rsidP="0094387F">
      <w:pPr>
        <w:pStyle w:val="Naslov"/>
        <w:ind w:left="720"/>
        <w:jc w:val="both"/>
        <w:rPr>
          <w:rFonts w:ascii="Arial" w:hAnsi="Arial" w:cs="Arial"/>
          <w:sz w:val="18"/>
          <w:szCs w:val="18"/>
        </w:rPr>
      </w:pPr>
    </w:p>
    <w:p w14:paraId="3F73AD8B" w14:textId="77777777" w:rsidR="0094387F" w:rsidRPr="0094387F" w:rsidRDefault="0094387F" w:rsidP="007E46E7">
      <w:pPr>
        <w:pStyle w:val="Naslov"/>
        <w:jc w:val="both"/>
        <w:rPr>
          <w:rFonts w:ascii="Arial" w:hAnsi="Arial" w:cs="Arial"/>
          <w:sz w:val="18"/>
          <w:szCs w:val="18"/>
        </w:rPr>
      </w:pPr>
    </w:p>
    <w:p w14:paraId="53D57115" w14:textId="2B8BB231" w:rsidR="005815F7" w:rsidRDefault="00712D32" w:rsidP="00B71654">
      <w:pPr>
        <w:pStyle w:val="Odstavekseznama"/>
        <w:numPr>
          <w:ilvl w:val="0"/>
          <w:numId w:val="31"/>
        </w:numPr>
        <w:spacing w:before="225" w:after="225" w:line="240" w:lineRule="auto"/>
        <w:jc w:val="both"/>
        <w:rPr>
          <w:rFonts w:ascii="Arial" w:hAnsi="Arial" w:cs="Arial"/>
          <w:color w:val="000000"/>
          <w:sz w:val="18"/>
          <w:szCs w:val="18"/>
        </w:rPr>
      </w:pPr>
      <w:r w:rsidRPr="0094387F">
        <w:rPr>
          <w:rFonts w:ascii="Arial" w:hAnsi="Arial" w:cs="Arial"/>
          <w:color w:val="000000"/>
          <w:sz w:val="18"/>
          <w:szCs w:val="18"/>
        </w:rPr>
        <w:t> </w:t>
      </w:r>
      <w:r w:rsidR="0094387F" w:rsidRPr="0094387F">
        <w:rPr>
          <w:rFonts w:ascii="Arial" w:hAnsi="Arial" w:cs="Arial"/>
          <w:color w:val="000000"/>
          <w:sz w:val="18"/>
          <w:szCs w:val="18"/>
        </w:rPr>
        <w:t>V okviru postavljenih meril iz razpisne dokumentacije</w:t>
      </w:r>
      <w:r w:rsidR="00266D3D">
        <w:rPr>
          <w:rFonts w:ascii="Arial" w:hAnsi="Arial" w:cs="Arial"/>
          <w:color w:val="000000"/>
          <w:sz w:val="18"/>
          <w:szCs w:val="18"/>
        </w:rPr>
        <w:t xml:space="preserve"> in zahtev naročnika</w:t>
      </w:r>
      <w:r w:rsidR="0094387F" w:rsidRPr="0094387F">
        <w:rPr>
          <w:rFonts w:ascii="Arial" w:hAnsi="Arial" w:cs="Arial"/>
          <w:color w:val="000000"/>
          <w:sz w:val="18"/>
          <w:szCs w:val="18"/>
        </w:rPr>
        <w:t xml:space="preserve"> izjavljamo, da</w:t>
      </w:r>
      <w:r w:rsidR="0094387F">
        <w:rPr>
          <w:rFonts w:ascii="Arial" w:hAnsi="Arial" w:cs="Arial"/>
          <w:color w:val="000000"/>
          <w:sz w:val="18"/>
          <w:szCs w:val="18"/>
        </w:rPr>
        <w:t xml:space="preserve"> ponujamo naslednje</w:t>
      </w:r>
      <w:r w:rsidR="000A59C1">
        <w:rPr>
          <w:rFonts w:ascii="Arial" w:hAnsi="Arial" w:cs="Arial"/>
          <w:color w:val="000000"/>
          <w:sz w:val="18"/>
          <w:szCs w:val="18"/>
        </w:rPr>
        <w:t xml:space="preserve"> (ponudnik izpolni le tiste postavke, ki so relevantne glede</w:t>
      </w:r>
      <w:r w:rsidR="00067AA9">
        <w:rPr>
          <w:rFonts w:ascii="Arial" w:hAnsi="Arial" w:cs="Arial"/>
          <w:color w:val="000000"/>
          <w:sz w:val="18"/>
          <w:szCs w:val="18"/>
        </w:rPr>
        <w:t xml:space="preserve"> na posamezen sklop, za katerega oddaja ponudbo)</w:t>
      </w:r>
      <w:r w:rsidR="0094387F" w:rsidRPr="0094387F">
        <w:rPr>
          <w:rFonts w:ascii="Arial" w:hAnsi="Arial" w:cs="Arial"/>
          <w:color w:val="000000"/>
          <w:sz w:val="18"/>
          <w:szCs w:val="18"/>
        </w:rPr>
        <w:t>:</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3260"/>
        <w:gridCol w:w="3544"/>
      </w:tblGrid>
      <w:tr w:rsidR="00067AA9" w14:paraId="7B0B132B" w14:textId="77777777" w:rsidTr="00CC269A">
        <w:trPr>
          <w:trHeight w:val="1130"/>
        </w:trPr>
        <w:tc>
          <w:tcPr>
            <w:tcW w:w="229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DF73E0" w14:textId="77777777" w:rsidR="00067AA9" w:rsidRDefault="00067AA9" w:rsidP="00880477">
            <w:pPr>
              <w:jc w:val="center"/>
            </w:pPr>
            <w:r>
              <w:rPr>
                <w:rFonts w:ascii="Arial" w:hAnsi="Arial" w:cs="Arial"/>
                <w:b/>
                <w:bCs/>
                <w:color w:val="000000"/>
                <w:position w:val="-2"/>
                <w:sz w:val="18"/>
                <w:szCs w:val="18"/>
                <w:shd w:val="clear" w:color="auto" w:fill="CCCCCC"/>
              </w:rPr>
              <w:t xml:space="preserve">Naziv </w:t>
            </w:r>
            <w:proofErr w:type="spellStart"/>
            <w:r>
              <w:rPr>
                <w:rFonts w:ascii="Arial" w:hAnsi="Arial" w:cs="Arial"/>
                <w:b/>
                <w:bCs/>
                <w:color w:val="000000"/>
                <w:position w:val="-2"/>
                <w:sz w:val="18"/>
                <w:szCs w:val="18"/>
                <w:shd w:val="clear" w:color="auto" w:fill="CCCCCC"/>
              </w:rPr>
              <w:t>ponderja</w:t>
            </w:r>
            <w:proofErr w:type="spellEnd"/>
          </w:p>
        </w:tc>
        <w:tc>
          <w:tcPr>
            <w:tcW w:w="32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6D0410" w14:textId="77777777" w:rsidR="00067AA9" w:rsidRDefault="00067AA9" w:rsidP="00880477">
            <w:pPr>
              <w:jc w:val="center"/>
            </w:pPr>
            <w:r>
              <w:rPr>
                <w:rFonts w:ascii="Arial" w:hAnsi="Arial" w:cs="Arial"/>
                <w:b/>
                <w:bCs/>
                <w:color w:val="000000"/>
                <w:position w:val="-2"/>
                <w:sz w:val="18"/>
                <w:szCs w:val="18"/>
                <w:shd w:val="clear" w:color="auto" w:fill="CCCCCC"/>
              </w:rPr>
              <w:t xml:space="preserve">Opis </w:t>
            </w:r>
            <w:proofErr w:type="spellStart"/>
            <w:r>
              <w:rPr>
                <w:rFonts w:ascii="Arial" w:hAnsi="Arial" w:cs="Arial"/>
                <w:b/>
                <w:bCs/>
                <w:color w:val="000000"/>
                <w:position w:val="-2"/>
                <w:sz w:val="18"/>
                <w:szCs w:val="18"/>
                <w:shd w:val="clear" w:color="auto" w:fill="CCCCCC"/>
              </w:rPr>
              <w:t>ponderja</w:t>
            </w:r>
            <w:proofErr w:type="spellEnd"/>
          </w:p>
        </w:tc>
        <w:tc>
          <w:tcPr>
            <w:tcW w:w="3544" w:type="dxa"/>
            <w:tcBorders>
              <w:top w:val="inset" w:sz="7" w:space="0" w:color="000000"/>
              <w:left w:val="inset" w:sz="7" w:space="0" w:color="000000"/>
              <w:bottom w:val="inset" w:sz="7" w:space="0" w:color="000000"/>
              <w:right w:val="inset" w:sz="7" w:space="0" w:color="000000"/>
            </w:tcBorders>
            <w:shd w:val="clear" w:color="auto" w:fill="CCCCCC"/>
          </w:tcPr>
          <w:p w14:paraId="70418950" w14:textId="77777777" w:rsidR="00067AA9" w:rsidRDefault="00067AA9" w:rsidP="00880477">
            <w:pPr>
              <w:jc w:val="center"/>
              <w:rPr>
                <w:rFonts w:ascii="Arial" w:hAnsi="Arial" w:cs="Arial"/>
                <w:b/>
                <w:bCs/>
                <w:color w:val="000000"/>
                <w:position w:val="-2"/>
                <w:sz w:val="18"/>
                <w:szCs w:val="18"/>
                <w:shd w:val="clear" w:color="auto" w:fill="CCCCCC"/>
              </w:rPr>
            </w:pPr>
          </w:p>
          <w:p w14:paraId="1D3DC869" w14:textId="77777777" w:rsidR="00067AA9" w:rsidRDefault="00067AA9" w:rsidP="00880477">
            <w:pPr>
              <w:jc w:val="center"/>
              <w:rPr>
                <w:rFonts w:ascii="Arial" w:hAnsi="Arial" w:cs="Arial"/>
                <w:b/>
                <w:bCs/>
                <w:color w:val="000000"/>
                <w:position w:val="-2"/>
                <w:sz w:val="18"/>
                <w:szCs w:val="18"/>
                <w:shd w:val="clear" w:color="auto" w:fill="CCCCCC"/>
              </w:rPr>
            </w:pPr>
          </w:p>
          <w:p w14:paraId="663E31D8" w14:textId="77777777" w:rsidR="00067AA9" w:rsidRDefault="00067AA9" w:rsidP="007E46E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Ponudnikova navedba cene/popusta/dobavnega roka</w:t>
            </w:r>
          </w:p>
        </w:tc>
      </w:tr>
      <w:tr w:rsidR="00067AA9" w14:paraId="52CE40A8"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A90C0" w14:textId="77777777" w:rsidR="00067AA9" w:rsidRDefault="00067AA9" w:rsidP="00880477">
            <w:r>
              <w:rPr>
                <w:rFonts w:ascii="Arial" w:hAnsi="Arial" w:cs="Arial"/>
                <w:color w:val="000000"/>
                <w:position w:val="-2"/>
                <w:sz w:val="18"/>
                <w:szCs w:val="18"/>
              </w:rPr>
              <w:t> Cena servisne ure</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FE39A" w14:textId="77777777" w:rsidR="00067AA9" w:rsidRDefault="00067AA9" w:rsidP="007E46E7">
            <w:pPr>
              <w:spacing w:before="135" w:after="135"/>
              <w:jc w:val="both"/>
              <w:textAlignment w:val="center"/>
            </w:pPr>
            <w:r>
              <w:rPr>
                <w:rFonts w:ascii="Arial" w:hAnsi="Arial" w:cs="Arial"/>
                <w:color w:val="000000"/>
                <w:position w:val="-2"/>
                <w:sz w:val="18"/>
                <w:szCs w:val="18"/>
              </w:rPr>
              <w:t xml:space="preserve">Ponudnik mora navesti </w:t>
            </w:r>
            <w:r>
              <w:rPr>
                <w:rFonts w:ascii="Arial" w:hAnsi="Arial" w:cs="Arial"/>
                <w:color w:val="000000"/>
                <w:position w:val="-2"/>
                <w:sz w:val="18"/>
                <w:szCs w:val="18"/>
                <w:u w:val="single"/>
              </w:rPr>
              <w:t>fiksno ceno servisne ure skupaj s kilometrino</w:t>
            </w:r>
            <w:r>
              <w:rPr>
                <w:rFonts w:ascii="Arial" w:hAnsi="Arial" w:cs="Arial"/>
                <w:color w:val="000000"/>
                <w:position w:val="-2"/>
                <w:sz w:val="18"/>
                <w:szCs w:val="18"/>
              </w:rPr>
              <w:t xml:space="preserve"> za servisiranje ponujene opreme, in sicer za čas najmanj toliko let po izteku 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14:paraId="755B5A37" w14:textId="77777777" w:rsidR="00067AA9" w:rsidRDefault="00067AA9" w:rsidP="007E46E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brez DDV</w:t>
            </w:r>
          </w:p>
          <w:p w14:paraId="4CA0F6ED" w14:textId="77777777" w:rsidR="00067AA9" w:rsidRDefault="00067AA9" w:rsidP="007E46E7">
            <w:pPr>
              <w:spacing w:before="135" w:after="135"/>
              <w:jc w:val="both"/>
              <w:textAlignment w:val="center"/>
              <w:rPr>
                <w:rFonts w:ascii="Arial" w:hAnsi="Arial" w:cs="Arial"/>
                <w:color w:val="000000"/>
                <w:position w:val="-2"/>
                <w:sz w:val="18"/>
                <w:szCs w:val="18"/>
              </w:rPr>
            </w:pPr>
          </w:p>
          <w:p w14:paraId="562DC12E" w14:textId="77777777" w:rsidR="00067AA9" w:rsidRDefault="00067AA9" w:rsidP="007E46E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z DDV</w:t>
            </w:r>
          </w:p>
          <w:p w14:paraId="3458EECF" w14:textId="77777777" w:rsidR="00067AA9" w:rsidRPr="007E46E7" w:rsidRDefault="00067AA9" w:rsidP="007E46E7">
            <w:pPr>
              <w:spacing w:before="135" w:after="135"/>
              <w:jc w:val="both"/>
              <w:textAlignment w:val="center"/>
              <w:rPr>
                <w:rFonts w:ascii="Arial" w:hAnsi="Arial" w:cs="Arial"/>
                <w:color w:val="000000"/>
                <w:position w:val="-2"/>
                <w:sz w:val="16"/>
                <w:szCs w:val="16"/>
              </w:rPr>
            </w:pPr>
            <w:r w:rsidRPr="007E46E7">
              <w:rPr>
                <w:rFonts w:ascii="Arial" w:hAnsi="Arial" w:cs="Arial"/>
                <w:color w:val="000000"/>
                <w:position w:val="-2"/>
                <w:sz w:val="16"/>
                <w:szCs w:val="16"/>
              </w:rPr>
              <w:t>*Ceno zaokrožiti na dve decimalni mesti</w:t>
            </w:r>
          </w:p>
        </w:tc>
      </w:tr>
      <w:tr w:rsidR="00067AA9" w14:paraId="2F738238" w14:textId="77777777" w:rsidTr="00CC269A">
        <w:trPr>
          <w:trHeight w:val="515"/>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6B16" w14:textId="77777777" w:rsidR="00067AA9" w:rsidRDefault="00067AA9" w:rsidP="00880477">
            <w:pPr>
              <w:rPr>
                <w:rFonts w:ascii="Arial" w:hAnsi="Arial" w:cs="Arial"/>
                <w:color w:val="000000"/>
                <w:position w:val="-2"/>
                <w:sz w:val="18"/>
                <w:szCs w:val="18"/>
              </w:rPr>
            </w:pPr>
            <w:r>
              <w:rPr>
                <w:rFonts w:ascii="Arial" w:hAnsi="Arial" w:cs="Arial"/>
                <w:color w:val="000000"/>
                <w:position w:val="-2"/>
                <w:sz w:val="18"/>
                <w:szCs w:val="18"/>
              </w:rPr>
              <w:t> </w:t>
            </w:r>
          </w:p>
          <w:p w14:paraId="28433177" w14:textId="2B0F1338" w:rsidR="00067AA9" w:rsidRDefault="00067AA9" w:rsidP="00880477">
            <w:r>
              <w:rPr>
                <w:rFonts w:ascii="Arial" w:hAnsi="Arial" w:cs="Arial"/>
                <w:color w:val="000000"/>
                <w:position w:val="-2"/>
                <w:sz w:val="18"/>
                <w:szCs w:val="18"/>
              </w:rPr>
              <w:t>Popust za rezervne dele/material/opremo</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D7DA5" w14:textId="77777777" w:rsidR="00067AA9" w:rsidRDefault="00067AA9" w:rsidP="00330033">
            <w:pPr>
              <w:spacing w:before="135" w:after="135"/>
              <w:jc w:val="both"/>
              <w:textAlignment w:val="center"/>
            </w:pPr>
            <w:r>
              <w:rPr>
                <w:rFonts w:ascii="Arial" w:hAnsi="Arial" w:cs="Arial"/>
                <w:color w:val="000000"/>
                <w:position w:val="-2"/>
                <w:sz w:val="18"/>
                <w:szCs w:val="18"/>
              </w:rPr>
              <w:t>Ponudnik mora zagotoviti in navesti naročniku </w:t>
            </w:r>
            <w:r>
              <w:rPr>
                <w:rFonts w:ascii="Arial" w:hAnsi="Arial" w:cs="Arial"/>
                <w:color w:val="000000"/>
                <w:position w:val="-2"/>
                <w:sz w:val="18"/>
                <w:szCs w:val="18"/>
                <w:u w:val="single"/>
              </w:rPr>
              <w:t>fiksni popust v procentu (%) na redni maloprodaji cenik za vse rezervne dele/material/opremo</w:t>
            </w:r>
            <w:r>
              <w:rPr>
                <w:rFonts w:ascii="Arial" w:hAnsi="Arial" w:cs="Arial"/>
                <w:color w:val="000000"/>
                <w:position w:val="-2"/>
                <w:sz w:val="18"/>
                <w:szCs w:val="18"/>
              </w:rPr>
              <w:t xml:space="preserve"> za ponujeno opremo, in sicer za obdobje se najmanj toliko let po izteku </w:t>
            </w:r>
            <w:r>
              <w:rPr>
                <w:rFonts w:ascii="Arial" w:hAnsi="Arial" w:cs="Arial"/>
                <w:color w:val="000000"/>
                <w:position w:val="-2"/>
                <w:sz w:val="18"/>
                <w:szCs w:val="18"/>
              </w:rPr>
              <w:lastRenderedPageBreak/>
              <w:t>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14:paraId="4A59ED7F" w14:textId="77777777" w:rsidR="00067AA9" w:rsidRDefault="00067AA9" w:rsidP="00880477">
            <w:pPr>
              <w:rPr>
                <w:rFonts w:ascii="Arial" w:hAnsi="Arial" w:cs="Arial"/>
                <w:color w:val="000000"/>
                <w:position w:val="-2"/>
                <w:sz w:val="18"/>
                <w:szCs w:val="18"/>
              </w:rPr>
            </w:pPr>
          </w:p>
          <w:p w14:paraId="76F8F0B5" w14:textId="77777777" w:rsidR="00067AA9" w:rsidRDefault="00067AA9" w:rsidP="00880477">
            <w:pPr>
              <w:rPr>
                <w:rFonts w:ascii="Arial" w:hAnsi="Arial" w:cs="Arial"/>
                <w:color w:val="000000"/>
                <w:position w:val="-2"/>
                <w:sz w:val="18"/>
                <w:szCs w:val="18"/>
              </w:rPr>
            </w:pPr>
          </w:p>
          <w:p w14:paraId="33A4C17D" w14:textId="77777777" w:rsidR="00067AA9" w:rsidRDefault="00067AA9" w:rsidP="00880477">
            <w:pPr>
              <w:rPr>
                <w:rFonts w:ascii="Arial" w:hAnsi="Arial" w:cs="Arial"/>
                <w:color w:val="000000"/>
                <w:position w:val="-2"/>
                <w:sz w:val="18"/>
                <w:szCs w:val="18"/>
              </w:rPr>
            </w:pPr>
            <w:r>
              <w:rPr>
                <w:rFonts w:ascii="Arial" w:hAnsi="Arial" w:cs="Arial"/>
                <w:color w:val="000000"/>
                <w:position w:val="-2"/>
                <w:sz w:val="18"/>
                <w:szCs w:val="18"/>
              </w:rPr>
              <w:t>_________________ % popusta</w:t>
            </w:r>
          </w:p>
          <w:p w14:paraId="529F9EEB" w14:textId="77777777" w:rsidR="00067AA9" w:rsidRDefault="00067AA9" w:rsidP="00880477">
            <w:pPr>
              <w:rPr>
                <w:rFonts w:ascii="Arial" w:hAnsi="Arial" w:cs="Arial"/>
                <w:color w:val="000000"/>
                <w:position w:val="-2"/>
                <w:sz w:val="18"/>
                <w:szCs w:val="18"/>
              </w:rPr>
            </w:pPr>
          </w:p>
          <w:p w14:paraId="47374C36" w14:textId="128B8C65" w:rsidR="00067AA9" w:rsidRDefault="00067AA9" w:rsidP="00707EBD">
            <w:pPr>
              <w:jc w:val="both"/>
              <w:rPr>
                <w:rFonts w:ascii="Arial" w:hAnsi="Arial" w:cs="Arial"/>
                <w:color w:val="000000"/>
                <w:position w:val="-2"/>
                <w:sz w:val="18"/>
                <w:szCs w:val="18"/>
              </w:rPr>
            </w:pPr>
            <w:r w:rsidRPr="007E46E7">
              <w:rPr>
                <w:rFonts w:ascii="Arial" w:hAnsi="Arial" w:cs="Arial"/>
                <w:color w:val="000000"/>
                <w:position w:val="-2"/>
                <w:sz w:val="16"/>
                <w:szCs w:val="16"/>
              </w:rPr>
              <w:t>*</w:t>
            </w:r>
            <w:r>
              <w:rPr>
                <w:rFonts w:ascii="Arial" w:hAnsi="Arial" w:cs="Arial"/>
                <w:color w:val="000000"/>
                <w:position w:val="-2"/>
                <w:sz w:val="16"/>
                <w:szCs w:val="16"/>
              </w:rPr>
              <w:t xml:space="preserve">popust </w:t>
            </w:r>
            <w:r w:rsidRPr="007E46E7">
              <w:rPr>
                <w:rFonts w:ascii="Arial" w:hAnsi="Arial" w:cs="Arial"/>
                <w:color w:val="000000"/>
                <w:position w:val="-2"/>
                <w:sz w:val="16"/>
                <w:szCs w:val="16"/>
              </w:rPr>
              <w:t xml:space="preserve">zaokrožiti </w:t>
            </w:r>
            <w:r>
              <w:rPr>
                <w:rFonts w:ascii="Arial" w:hAnsi="Arial" w:cs="Arial"/>
                <w:color w:val="000000"/>
                <w:position w:val="-2"/>
                <w:sz w:val="16"/>
                <w:szCs w:val="16"/>
              </w:rPr>
              <w:t xml:space="preserve">največ </w:t>
            </w:r>
            <w:r w:rsidRPr="007E46E7">
              <w:rPr>
                <w:rFonts w:ascii="Arial" w:hAnsi="Arial" w:cs="Arial"/>
                <w:color w:val="000000"/>
                <w:position w:val="-2"/>
                <w:sz w:val="16"/>
                <w:szCs w:val="16"/>
              </w:rPr>
              <w:t>na dve decimalni mesti</w:t>
            </w:r>
          </w:p>
        </w:tc>
      </w:tr>
      <w:tr w:rsidR="00067AA9" w14:paraId="4FF7A1B4"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6F324" w14:textId="77777777" w:rsidR="00067AA9" w:rsidRDefault="00067AA9" w:rsidP="00880477">
            <w:r>
              <w:rPr>
                <w:rFonts w:ascii="Arial" w:hAnsi="Arial" w:cs="Arial"/>
                <w:color w:val="000000"/>
                <w:position w:val="-2"/>
                <w:sz w:val="18"/>
                <w:szCs w:val="18"/>
              </w:rPr>
              <w:t> Dobavni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A688C" w14:textId="77777777" w:rsidR="00067AA9" w:rsidRDefault="00067AA9" w:rsidP="007E46E7">
            <w:r>
              <w:rPr>
                <w:rFonts w:ascii="Arial" w:hAnsi="Arial" w:cs="Arial"/>
                <w:color w:val="000000"/>
                <w:position w:val="-2"/>
                <w:sz w:val="18"/>
                <w:szCs w:val="18"/>
              </w:rPr>
              <w:t>Krajši dobavni rok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14:paraId="5A798CBD" w14:textId="77777777" w:rsidR="00067AA9" w:rsidRDefault="00067AA9" w:rsidP="00880477">
            <w:pPr>
              <w:rPr>
                <w:rFonts w:ascii="Arial" w:hAnsi="Arial" w:cs="Arial"/>
                <w:color w:val="000000"/>
                <w:position w:val="-2"/>
                <w:sz w:val="18"/>
                <w:szCs w:val="18"/>
              </w:rPr>
            </w:pPr>
          </w:p>
          <w:p w14:paraId="04190C40" w14:textId="77777777" w:rsidR="00067AA9" w:rsidRDefault="00067AA9" w:rsidP="00880477">
            <w:pPr>
              <w:rPr>
                <w:rFonts w:ascii="Arial" w:hAnsi="Arial" w:cs="Arial"/>
                <w:color w:val="000000"/>
                <w:position w:val="-2"/>
                <w:sz w:val="18"/>
                <w:szCs w:val="18"/>
              </w:rPr>
            </w:pPr>
            <w:r>
              <w:rPr>
                <w:rFonts w:ascii="Arial" w:hAnsi="Arial" w:cs="Arial"/>
                <w:color w:val="000000"/>
                <w:position w:val="-2"/>
                <w:sz w:val="18"/>
                <w:szCs w:val="18"/>
              </w:rPr>
              <w:t>Dobavni rok ______________ dni</w:t>
            </w:r>
          </w:p>
        </w:tc>
      </w:tr>
      <w:tr w:rsidR="006D1E87" w14:paraId="748682F7"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E8150" w14:textId="2C8443D5"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Garancijski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3C6B7" w14:textId="084C960A"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Daljši garancijski rok za opremo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14:paraId="5F8B0D35" w14:textId="09751580"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Garancijski rok _____________ dni/mesecev</w:t>
            </w:r>
          </w:p>
        </w:tc>
      </w:tr>
      <w:tr w:rsidR="006D1E87" w14:paraId="410C86BD"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FD4D7" w14:textId="31F61A43" w:rsidR="006D1E87" w:rsidRDefault="006D1E87" w:rsidP="007F1825">
            <w:pPr>
              <w:jc w:val="both"/>
              <w:rPr>
                <w:rFonts w:ascii="Arial" w:hAnsi="Arial" w:cs="Arial"/>
                <w:color w:val="000000"/>
                <w:position w:val="-2"/>
                <w:sz w:val="18"/>
                <w:szCs w:val="18"/>
              </w:rPr>
            </w:pPr>
            <w:r>
              <w:rPr>
                <w:rFonts w:ascii="Arial" w:hAnsi="Arial" w:cs="Arial"/>
                <w:color w:val="000000"/>
                <w:position w:val="-2"/>
                <w:sz w:val="18"/>
                <w:szCs w:val="18"/>
              </w:rPr>
              <w:t>Brezplačno posodabljanje programske opreme za obdobje petih let po dobavi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A47B8" w14:textId="658023A3" w:rsidR="006D1E87" w:rsidRDefault="006D1E87" w:rsidP="006D1E8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ponuja brezplačno posodabljanje programske opreme za obdobje petih let od dobave opreme.</w:t>
            </w:r>
          </w:p>
          <w:p w14:paraId="260530C5" w14:textId="1D201306" w:rsidR="006D1E87" w:rsidRDefault="006D1E87" w:rsidP="006D1E87">
            <w:pP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7FE400BF" w14:textId="04693D07"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68F7CBC8" w14:textId="77777777" w:rsidR="006D1E87" w:rsidRDefault="006D1E87" w:rsidP="006D1E87">
            <w:pPr>
              <w:rPr>
                <w:rFonts w:ascii="Arial" w:hAnsi="Arial" w:cs="Arial"/>
                <w:color w:val="000000"/>
                <w:position w:val="-2"/>
                <w:sz w:val="18"/>
                <w:szCs w:val="18"/>
              </w:rPr>
            </w:pPr>
          </w:p>
          <w:p w14:paraId="0551977E" w14:textId="77777777" w:rsidR="006D1E87" w:rsidRDefault="006D1E87" w:rsidP="006D1E87">
            <w:pPr>
              <w:rPr>
                <w:rFonts w:ascii="Arial" w:hAnsi="Arial" w:cs="Arial"/>
                <w:color w:val="000000"/>
                <w:position w:val="-2"/>
                <w:sz w:val="18"/>
                <w:szCs w:val="18"/>
              </w:rPr>
            </w:pPr>
          </w:p>
          <w:p w14:paraId="302CC84A" w14:textId="267DE7BF"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6D1E87" w14:paraId="1BE63067"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7FE64822" w14:textId="2F293539" w:rsidR="006D1E87" w:rsidRDefault="006D1E87"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dolžin vlaken od navedenega v tehnični specifikaciji (minimalna zahteva naročnika: </w:t>
            </w:r>
            <w:r w:rsidRPr="00B25091">
              <w:rPr>
                <w:rFonts w:ascii="Arial" w:hAnsi="Arial" w:cs="Arial"/>
                <w:color w:val="000000"/>
                <w:position w:val="-2"/>
                <w:sz w:val="18"/>
                <w:szCs w:val="18"/>
              </w:rPr>
              <w:t>obseg meritev dolžine vlaken vsaj 0,2 mm –  7,5 mm</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5AEBA7B8" w14:textId="333339E7"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v ponudbi</w:t>
            </w:r>
            <w:r w:rsidR="006D1E87">
              <w:rPr>
                <w:rFonts w:ascii="Arial" w:hAnsi="Arial" w:cs="Arial"/>
                <w:color w:val="000000"/>
                <w:position w:val="-2"/>
                <w:sz w:val="18"/>
                <w:szCs w:val="18"/>
              </w:rPr>
              <w:t xml:space="preserve"> navesti </w:t>
            </w:r>
            <w:r w:rsidR="006D1E87">
              <w:rPr>
                <w:rFonts w:ascii="Arial" w:hAnsi="Arial" w:cs="Arial"/>
                <w:color w:val="000000"/>
                <w:position w:val="-2"/>
                <w:sz w:val="18"/>
                <w:szCs w:val="18"/>
                <w:u w:val="single"/>
              </w:rPr>
              <w:t xml:space="preserve">ali ponujena naprava </w:t>
            </w:r>
            <w:r w:rsidR="006D1E87">
              <w:rPr>
                <w:rFonts w:ascii="Arial" w:hAnsi="Arial" w:cs="Arial"/>
                <w:color w:val="000000"/>
                <w:position w:val="-2"/>
                <w:sz w:val="18"/>
                <w:szCs w:val="18"/>
              </w:rPr>
              <w:t xml:space="preserve">omogoča širši obseg meritev dolžin vlaken od navedenega v tehnični specifikaciji. </w:t>
            </w:r>
          </w:p>
          <w:p w14:paraId="406A3564" w14:textId="020A2FC6" w:rsidR="006D1E87" w:rsidRDefault="006D1E87" w:rsidP="006D1E87">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102A1E32"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3AD52AF9" w14:textId="77777777" w:rsidR="007F1825" w:rsidRDefault="007F1825" w:rsidP="007F1825">
            <w:pPr>
              <w:rPr>
                <w:rFonts w:ascii="Arial" w:hAnsi="Arial" w:cs="Arial"/>
                <w:color w:val="000000"/>
                <w:position w:val="-2"/>
                <w:sz w:val="18"/>
                <w:szCs w:val="18"/>
              </w:rPr>
            </w:pPr>
          </w:p>
          <w:p w14:paraId="1EDE75E4" w14:textId="31C4B622"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Obseg meritve dolžine: ____________</w:t>
            </w:r>
          </w:p>
          <w:p w14:paraId="6AEECD1C" w14:textId="77777777" w:rsidR="007F1825" w:rsidRDefault="007F1825" w:rsidP="007F1825">
            <w:pPr>
              <w:rPr>
                <w:rFonts w:ascii="Arial" w:hAnsi="Arial" w:cs="Arial"/>
                <w:color w:val="000000"/>
                <w:position w:val="-2"/>
                <w:sz w:val="18"/>
                <w:szCs w:val="18"/>
              </w:rPr>
            </w:pPr>
          </w:p>
          <w:p w14:paraId="45656F96" w14:textId="25528CC3"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5F76B98A" w14:textId="77777777" w:rsidR="007F1825" w:rsidRDefault="007F1825" w:rsidP="007F1825">
            <w:pPr>
              <w:rPr>
                <w:rFonts w:ascii="Arial" w:hAnsi="Arial" w:cs="Arial"/>
                <w:color w:val="000000"/>
                <w:position w:val="-2"/>
                <w:sz w:val="18"/>
                <w:szCs w:val="18"/>
              </w:rPr>
            </w:pPr>
          </w:p>
          <w:p w14:paraId="458F0CAD" w14:textId="575D60BA" w:rsidR="006D1E87"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7F1825" w14:paraId="76157935"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7E8D9F26" w14:textId="281B70F9"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širin vlaken od navedenega v tehnični specifikaciji (minimalna zahteva naročnika: </w:t>
            </w:r>
            <w:r w:rsidRPr="00B25091">
              <w:rPr>
                <w:rFonts w:ascii="Arial" w:hAnsi="Arial" w:cs="Arial"/>
                <w:color w:val="000000"/>
                <w:position w:val="-2"/>
                <w:sz w:val="18"/>
                <w:szCs w:val="18"/>
              </w:rPr>
              <w:t xml:space="preserve">obseg meritev širin vlaken vsaj 10 </w:t>
            </w:r>
            <w:proofErr w:type="spellStart"/>
            <w:r w:rsidRPr="00B25091">
              <w:rPr>
                <w:rFonts w:ascii="Arial" w:hAnsi="Arial" w:cs="Arial"/>
                <w:color w:val="000000"/>
                <w:position w:val="-2"/>
                <w:sz w:val="18"/>
                <w:szCs w:val="18"/>
              </w:rPr>
              <w:t>μm</w:t>
            </w:r>
            <w:proofErr w:type="spellEnd"/>
            <w:r w:rsidRPr="00B25091">
              <w:rPr>
                <w:rFonts w:ascii="Arial" w:hAnsi="Arial" w:cs="Arial"/>
                <w:color w:val="000000"/>
                <w:position w:val="-2"/>
                <w:sz w:val="18"/>
                <w:szCs w:val="18"/>
              </w:rPr>
              <w:t xml:space="preserve"> –  100 </w:t>
            </w:r>
            <w:proofErr w:type="spellStart"/>
            <w:r w:rsidRPr="00B25091">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FC9BD39" w14:textId="1B87BE66"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širin vlaken od navedenega v tehnični specifikaciji. </w:t>
            </w:r>
          </w:p>
          <w:p w14:paraId="1A1F7948" w14:textId="12DBEC2B" w:rsidR="007F1825" w:rsidRDefault="007F1825" w:rsidP="007F1825">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6105C3CE"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3535A03C" w14:textId="77777777" w:rsidR="007F1825" w:rsidRDefault="007F1825" w:rsidP="007F1825">
            <w:pPr>
              <w:rPr>
                <w:rFonts w:ascii="Arial" w:hAnsi="Arial" w:cs="Arial"/>
                <w:color w:val="000000"/>
                <w:position w:val="-2"/>
                <w:sz w:val="18"/>
                <w:szCs w:val="18"/>
              </w:rPr>
            </w:pPr>
          </w:p>
          <w:p w14:paraId="6550F4F0" w14:textId="628BFD4F"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Obseg meritve širine: ____________</w:t>
            </w:r>
          </w:p>
          <w:p w14:paraId="6DD17E8A" w14:textId="77777777" w:rsidR="007F1825" w:rsidRDefault="007F1825" w:rsidP="007F1825">
            <w:pPr>
              <w:rPr>
                <w:rFonts w:ascii="Arial" w:hAnsi="Arial" w:cs="Arial"/>
                <w:color w:val="000000"/>
                <w:position w:val="-2"/>
                <w:sz w:val="18"/>
                <w:szCs w:val="18"/>
              </w:rPr>
            </w:pPr>
          </w:p>
          <w:p w14:paraId="18F06ECB"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5AD7228F" w14:textId="77777777" w:rsidR="007F1825" w:rsidRDefault="007F1825" w:rsidP="007F1825">
            <w:pPr>
              <w:rPr>
                <w:rFonts w:ascii="Arial" w:hAnsi="Arial" w:cs="Arial"/>
                <w:color w:val="000000"/>
                <w:position w:val="-2"/>
                <w:sz w:val="18"/>
                <w:szCs w:val="18"/>
              </w:rPr>
            </w:pPr>
          </w:p>
          <w:p w14:paraId="447C7807" w14:textId="0A55A65D"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7F1825" w14:paraId="2243AB94"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017035EB" w14:textId="2A059B85"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tiskovne hrapavosti od navedenega v tehnični specifikaciji (minimalna zahteva naročnika: </w:t>
            </w:r>
            <w:r w:rsidRPr="00D63C60">
              <w:rPr>
                <w:rFonts w:ascii="Arial" w:hAnsi="Arial" w:cs="Arial"/>
                <w:color w:val="000000"/>
                <w:position w:val="-2"/>
                <w:sz w:val="18"/>
                <w:szCs w:val="18"/>
              </w:rPr>
              <w:t xml:space="preserve">Obseg meritev vsaj 0,6 – 6,00 </w:t>
            </w:r>
            <w:proofErr w:type="spellStart"/>
            <w:r w:rsidRPr="00D63C60">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42BFD02" w14:textId="3CF58EB0"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p w14:paraId="48D12F5E" w14:textId="336FD53F" w:rsidR="007F1825" w:rsidRPr="007F1825" w:rsidRDefault="007F1825" w:rsidP="007F1825">
            <w:pPr>
              <w:spacing w:before="135" w:after="135"/>
              <w:jc w:val="both"/>
              <w:textAlignment w:val="center"/>
            </w:pPr>
          </w:p>
        </w:tc>
        <w:tc>
          <w:tcPr>
            <w:tcW w:w="3544" w:type="dxa"/>
            <w:tcBorders>
              <w:top w:val="inset" w:sz="7" w:space="0" w:color="000000"/>
              <w:left w:val="inset" w:sz="7" w:space="0" w:color="000000"/>
              <w:bottom w:val="inset" w:sz="7" w:space="0" w:color="000000"/>
              <w:right w:val="inset" w:sz="7" w:space="0" w:color="000000"/>
            </w:tcBorders>
          </w:tcPr>
          <w:p w14:paraId="665E9F8F"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571C1354" w14:textId="77777777" w:rsidR="007F1825" w:rsidRDefault="007F1825" w:rsidP="007F1825">
            <w:pPr>
              <w:rPr>
                <w:rFonts w:ascii="Arial" w:hAnsi="Arial" w:cs="Arial"/>
                <w:color w:val="000000"/>
                <w:position w:val="-2"/>
                <w:sz w:val="18"/>
                <w:szCs w:val="18"/>
              </w:rPr>
            </w:pPr>
          </w:p>
          <w:p w14:paraId="6B1E6A4F" w14:textId="585B57A9"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Obseg meritve tiskovne hrapavosti: ____________</w:t>
            </w:r>
          </w:p>
          <w:p w14:paraId="08E14F04" w14:textId="77777777" w:rsidR="007F1825" w:rsidRDefault="007F1825" w:rsidP="007F1825">
            <w:pPr>
              <w:rPr>
                <w:rFonts w:ascii="Arial" w:hAnsi="Arial" w:cs="Arial"/>
                <w:color w:val="000000"/>
                <w:position w:val="-2"/>
                <w:sz w:val="18"/>
                <w:szCs w:val="18"/>
              </w:rPr>
            </w:pPr>
          </w:p>
          <w:p w14:paraId="46A0F8BC"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28732B8D" w14:textId="77777777" w:rsidR="007F1825" w:rsidRDefault="007F1825" w:rsidP="007F1825">
            <w:pPr>
              <w:rPr>
                <w:rFonts w:ascii="Arial" w:hAnsi="Arial" w:cs="Arial"/>
                <w:color w:val="000000"/>
                <w:position w:val="-2"/>
                <w:sz w:val="18"/>
                <w:szCs w:val="18"/>
              </w:rPr>
            </w:pPr>
          </w:p>
          <w:p w14:paraId="1C130F6E" w14:textId="655A7F3C"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7F1825" w14:paraId="2B9A2951"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182367D0" w14:textId="77777777" w:rsidR="007F1825" w:rsidRDefault="007F1825" w:rsidP="007F1825">
            <w:pPr>
              <w:jc w:val="both"/>
              <w:rPr>
                <w:rFonts w:ascii="Arial" w:hAnsi="Arial" w:cs="Arial"/>
                <w:color w:val="000000"/>
                <w:position w:val="-2"/>
                <w:sz w:val="18"/>
                <w:szCs w:val="18"/>
              </w:rPr>
            </w:pPr>
          </w:p>
          <w:p w14:paraId="4223DE76" w14:textId="5841D035"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Naprava ima dva ločena delovna prostora (zgornji in spodnji)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751A1ED2" w14:textId="29DCD6A6"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ima ponujena naprava </w:t>
            </w:r>
            <w:r>
              <w:rPr>
                <w:rFonts w:ascii="Arial" w:hAnsi="Arial" w:cs="Arial"/>
                <w:color w:val="000000"/>
                <w:position w:val="-2"/>
                <w:sz w:val="18"/>
                <w:szCs w:val="18"/>
              </w:rPr>
              <w:t>dva ločena delovna prostora (zgornji in spodnji).</w:t>
            </w:r>
          </w:p>
        </w:tc>
        <w:tc>
          <w:tcPr>
            <w:tcW w:w="3544" w:type="dxa"/>
            <w:tcBorders>
              <w:top w:val="inset" w:sz="7" w:space="0" w:color="000000"/>
              <w:left w:val="inset" w:sz="7" w:space="0" w:color="000000"/>
              <w:bottom w:val="inset" w:sz="7" w:space="0" w:color="000000"/>
              <w:right w:val="inset" w:sz="7" w:space="0" w:color="000000"/>
            </w:tcBorders>
          </w:tcPr>
          <w:p w14:paraId="1B07DAB6"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175E344A" w14:textId="77777777" w:rsidR="007F1825" w:rsidRDefault="007F1825" w:rsidP="007F1825">
            <w:pPr>
              <w:rPr>
                <w:rFonts w:ascii="Arial" w:hAnsi="Arial" w:cs="Arial"/>
                <w:color w:val="000000"/>
                <w:position w:val="-2"/>
                <w:sz w:val="18"/>
                <w:szCs w:val="18"/>
              </w:rPr>
            </w:pPr>
          </w:p>
          <w:p w14:paraId="69EF2D16"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17A1A499" w14:textId="77777777" w:rsidR="007F1825" w:rsidRDefault="007F1825" w:rsidP="007F1825">
            <w:pPr>
              <w:rPr>
                <w:rFonts w:ascii="Arial" w:hAnsi="Arial" w:cs="Arial"/>
                <w:color w:val="000000"/>
                <w:position w:val="-2"/>
                <w:sz w:val="18"/>
                <w:szCs w:val="18"/>
              </w:rPr>
            </w:pPr>
          </w:p>
          <w:p w14:paraId="061D42D9" w14:textId="2F3441DF"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7F1825" w14:paraId="74240976"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39D1E2A1" w14:textId="77777777" w:rsidR="007F1825" w:rsidRDefault="007F1825" w:rsidP="007F1825">
            <w:pPr>
              <w:jc w:val="both"/>
              <w:rPr>
                <w:rFonts w:ascii="Arial" w:hAnsi="Arial" w:cs="Arial"/>
                <w:color w:val="000000"/>
                <w:position w:val="-2"/>
                <w:sz w:val="18"/>
                <w:szCs w:val="18"/>
              </w:rPr>
            </w:pPr>
          </w:p>
          <w:p w14:paraId="2466291F" w14:textId="58E01C2A"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je opremljena z </w:t>
            </w:r>
            <w:proofErr w:type="spellStart"/>
            <w:r>
              <w:rPr>
                <w:rFonts w:ascii="Arial" w:hAnsi="Arial" w:cs="Arial"/>
                <w:color w:val="000000"/>
                <w:position w:val="-2"/>
                <w:sz w:val="18"/>
                <w:szCs w:val="18"/>
              </w:rPr>
              <w:t>brezkrtačnim</w:t>
            </w:r>
            <w:proofErr w:type="spellEnd"/>
            <w:r>
              <w:rPr>
                <w:rFonts w:ascii="Arial" w:hAnsi="Arial" w:cs="Arial"/>
                <w:color w:val="000000"/>
                <w:position w:val="-2"/>
                <w:sz w:val="18"/>
                <w:szCs w:val="18"/>
              </w:rPr>
              <w:t xml:space="preserve"> AC motorjem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7E4450D7" w14:textId="6736BBDC"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je ponujena naprava </w:t>
            </w:r>
            <w:r>
              <w:rPr>
                <w:rFonts w:ascii="Arial" w:hAnsi="Arial" w:cs="Arial"/>
                <w:color w:val="000000"/>
                <w:position w:val="-2"/>
                <w:sz w:val="18"/>
                <w:szCs w:val="18"/>
              </w:rPr>
              <w:t xml:space="preserve">opremljena z </w:t>
            </w:r>
            <w:proofErr w:type="spellStart"/>
            <w:r>
              <w:rPr>
                <w:rFonts w:ascii="Arial" w:hAnsi="Arial" w:cs="Arial"/>
                <w:color w:val="000000"/>
                <w:position w:val="-2"/>
                <w:sz w:val="18"/>
                <w:szCs w:val="18"/>
              </w:rPr>
              <w:t>brezkrtačnim</w:t>
            </w:r>
            <w:proofErr w:type="spellEnd"/>
            <w:r>
              <w:rPr>
                <w:rFonts w:ascii="Arial" w:hAnsi="Arial" w:cs="Arial"/>
                <w:color w:val="000000"/>
                <w:position w:val="-2"/>
                <w:sz w:val="18"/>
                <w:szCs w:val="18"/>
              </w:rPr>
              <w:t xml:space="preserve"> AC motorjem.</w:t>
            </w:r>
          </w:p>
        </w:tc>
        <w:tc>
          <w:tcPr>
            <w:tcW w:w="3544" w:type="dxa"/>
            <w:tcBorders>
              <w:top w:val="inset" w:sz="7" w:space="0" w:color="000000"/>
              <w:left w:val="inset" w:sz="7" w:space="0" w:color="000000"/>
              <w:bottom w:val="inset" w:sz="7" w:space="0" w:color="000000"/>
              <w:right w:val="inset" w:sz="7" w:space="0" w:color="000000"/>
            </w:tcBorders>
          </w:tcPr>
          <w:p w14:paraId="17DF911B"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76CE7BA4" w14:textId="77777777" w:rsidR="007F1825" w:rsidRDefault="007F1825" w:rsidP="007F1825">
            <w:pPr>
              <w:rPr>
                <w:rFonts w:ascii="Arial" w:hAnsi="Arial" w:cs="Arial"/>
                <w:color w:val="000000"/>
                <w:position w:val="-2"/>
                <w:sz w:val="18"/>
                <w:szCs w:val="18"/>
              </w:rPr>
            </w:pPr>
          </w:p>
          <w:p w14:paraId="6A6A43AD"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09B342DB" w14:textId="77777777" w:rsidR="007F1825" w:rsidRDefault="007F1825" w:rsidP="007F1825">
            <w:pPr>
              <w:rPr>
                <w:rFonts w:ascii="Arial" w:hAnsi="Arial" w:cs="Arial"/>
                <w:color w:val="000000"/>
                <w:position w:val="-2"/>
                <w:sz w:val="18"/>
                <w:szCs w:val="18"/>
              </w:rPr>
            </w:pPr>
          </w:p>
          <w:p w14:paraId="1DDE4C5B" w14:textId="3D187A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816ED0" w14:paraId="64A68340"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5F2D7932" w14:textId="15BE78E8" w:rsidR="00816ED0" w:rsidRDefault="00816ED0" w:rsidP="00816ED0">
            <w:pPr>
              <w:jc w:val="both"/>
              <w:rPr>
                <w:rFonts w:ascii="Arial" w:hAnsi="Arial" w:cs="Arial"/>
                <w:color w:val="000000"/>
                <w:position w:val="-2"/>
                <w:sz w:val="18"/>
                <w:szCs w:val="18"/>
              </w:rPr>
            </w:pPr>
            <w:r>
              <w:rPr>
                <w:rFonts w:ascii="Arial" w:hAnsi="Arial" w:cs="Arial"/>
                <w:color w:val="000000"/>
                <w:position w:val="-2"/>
                <w:sz w:val="18"/>
                <w:szCs w:val="18"/>
              </w:rPr>
              <w:lastRenderedPageBreak/>
              <w:t xml:space="preserve">Naprava omogoča širši obseg meritev tiskovne hrapavosti od navedenega v tehnični specifikaciji (minimalna zahteva naročnika: </w:t>
            </w:r>
            <w:r w:rsidRPr="009446A8">
              <w:rPr>
                <w:rFonts w:ascii="Arial" w:hAnsi="Arial" w:cs="Arial"/>
                <w:color w:val="000000"/>
                <w:position w:val="-2"/>
                <w:sz w:val="18"/>
                <w:szCs w:val="18"/>
              </w:rPr>
              <w:t>merilno območje vsaj 10 – 5000 ml/min</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6E8F5B16" w14:textId="792BAE40" w:rsidR="00816ED0" w:rsidRDefault="00816ED0" w:rsidP="00816E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tc>
        <w:tc>
          <w:tcPr>
            <w:tcW w:w="3544" w:type="dxa"/>
            <w:tcBorders>
              <w:top w:val="inset" w:sz="7" w:space="0" w:color="000000"/>
              <w:left w:val="inset" w:sz="7" w:space="0" w:color="000000"/>
              <w:bottom w:val="inset" w:sz="7" w:space="0" w:color="000000"/>
              <w:right w:val="inset" w:sz="7" w:space="0" w:color="000000"/>
            </w:tcBorders>
          </w:tcPr>
          <w:p w14:paraId="11A5937A" w14:textId="77777777" w:rsidR="00816ED0" w:rsidRDefault="00816ED0" w:rsidP="00816ED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18177994" w14:textId="77777777" w:rsidR="00816ED0" w:rsidRDefault="00816ED0" w:rsidP="00816ED0">
            <w:pPr>
              <w:rPr>
                <w:rFonts w:ascii="Arial" w:hAnsi="Arial" w:cs="Arial"/>
                <w:color w:val="000000"/>
                <w:position w:val="-2"/>
                <w:sz w:val="18"/>
                <w:szCs w:val="18"/>
              </w:rPr>
            </w:pPr>
          </w:p>
          <w:p w14:paraId="579FD677" w14:textId="77777777" w:rsidR="00816ED0" w:rsidRDefault="00816ED0" w:rsidP="00816ED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29F379CF" w14:textId="77777777" w:rsidR="00816ED0" w:rsidRDefault="00816ED0" w:rsidP="00816ED0">
            <w:pPr>
              <w:rPr>
                <w:rFonts w:ascii="Arial" w:hAnsi="Arial" w:cs="Arial"/>
                <w:color w:val="000000"/>
                <w:position w:val="-2"/>
                <w:sz w:val="18"/>
                <w:szCs w:val="18"/>
              </w:rPr>
            </w:pPr>
          </w:p>
          <w:p w14:paraId="0CA658BA" w14:textId="7C94C739" w:rsidR="00816ED0" w:rsidRDefault="00816ED0" w:rsidP="00816ED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CC269A" w14:paraId="6258AB2D"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3D1F1990" w14:textId="288CB3B0" w:rsidR="00CC269A" w:rsidRDefault="00CC269A" w:rsidP="00CC269A">
            <w:pPr>
              <w:jc w:val="both"/>
              <w:rPr>
                <w:rFonts w:ascii="Arial" w:hAnsi="Arial" w:cs="Arial"/>
                <w:color w:val="000000"/>
                <w:position w:val="-2"/>
                <w:sz w:val="18"/>
                <w:szCs w:val="18"/>
              </w:rPr>
            </w:pPr>
            <w:r>
              <w:rPr>
                <w:rFonts w:ascii="Arial" w:hAnsi="Arial" w:cs="Arial"/>
                <w:color w:val="000000"/>
                <w:position w:val="-2"/>
                <w:sz w:val="18"/>
                <w:szCs w:val="18"/>
              </w:rPr>
              <w:t>Možnost nadgradnje naprave s povečanjem aktivne delovne površine za obdelovanje materialov v velikosti vsaj 3000 x 1500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8D633D1" w14:textId="578FADB8"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kasnejše</w:t>
            </w:r>
            <w:r w:rsidRPr="009446A8">
              <w:rPr>
                <w:rFonts w:ascii="Arial" w:hAnsi="Arial" w:cs="Arial"/>
                <w:color w:val="000000"/>
                <w:position w:val="-2"/>
                <w:sz w:val="18"/>
                <w:szCs w:val="18"/>
              </w:rPr>
              <w:t xml:space="preserve"> </w:t>
            </w:r>
            <w:r>
              <w:rPr>
                <w:rFonts w:ascii="Arial" w:hAnsi="Arial" w:cs="Arial"/>
                <w:color w:val="000000"/>
                <w:position w:val="-2"/>
                <w:sz w:val="18"/>
                <w:szCs w:val="18"/>
              </w:rPr>
              <w:t>povečanje aktivne delovne površine za obdelovanje materialov v velikosti vsaj 3000 x 1500 mm.</w:t>
            </w:r>
          </w:p>
          <w:p w14:paraId="6D2480AD" w14:textId="55C3C509" w:rsidR="00CC269A" w:rsidRDefault="00CC269A" w:rsidP="00CC269A">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1401B259"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2023C4AB" w14:textId="77777777" w:rsidR="00CC269A" w:rsidRDefault="00CC269A" w:rsidP="00CC269A">
            <w:pPr>
              <w:rPr>
                <w:rFonts w:ascii="Arial" w:hAnsi="Arial" w:cs="Arial"/>
                <w:color w:val="000000"/>
                <w:position w:val="-2"/>
                <w:sz w:val="18"/>
                <w:szCs w:val="18"/>
              </w:rPr>
            </w:pPr>
          </w:p>
          <w:p w14:paraId="173CA0C7"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0BF09ECE" w14:textId="77777777" w:rsidR="00CC269A" w:rsidRDefault="00CC269A" w:rsidP="00CC269A">
            <w:pPr>
              <w:rPr>
                <w:rFonts w:ascii="Arial" w:hAnsi="Arial" w:cs="Arial"/>
                <w:color w:val="000000"/>
                <w:position w:val="-2"/>
                <w:sz w:val="18"/>
                <w:szCs w:val="18"/>
              </w:rPr>
            </w:pPr>
          </w:p>
          <w:p w14:paraId="2C69651C" w14:textId="2908F444"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CC269A" w14:paraId="56E4BD67"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4C5102A6" w14:textId="176B6FF4"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Možnost nadgradnje naprave z namenom obdelave debelejših materialov do debeline vsaj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5ADF885F" w14:textId="4E12A58A"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kasnejšo</w:t>
            </w:r>
            <w:r w:rsidRPr="009446A8">
              <w:rPr>
                <w:rFonts w:ascii="Arial" w:hAnsi="Arial" w:cs="Arial"/>
                <w:color w:val="000000"/>
                <w:position w:val="-2"/>
                <w:sz w:val="18"/>
                <w:szCs w:val="18"/>
              </w:rPr>
              <w:t xml:space="preserve"> </w:t>
            </w:r>
            <w:r>
              <w:rPr>
                <w:rFonts w:ascii="Arial" w:hAnsi="Arial" w:cs="Arial"/>
                <w:color w:val="000000"/>
                <w:position w:val="-2"/>
                <w:sz w:val="18"/>
                <w:szCs w:val="18"/>
              </w:rPr>
              <w:t xml:space="preserve">nadgradnjo z namenom obdelave debelejših materialov do debeline vsaj 80 mm. </w:t>
            </w:r>
          </w:p>
        </w:tc>
        <w:tc>
          <w:tcPr>
            <w:tcW w:w="3544" w:type="dxa"/>
            <w:tcBorders>
              <w:top w:val="inset" w:sz="7" w:space="0" w:color="000000"/>
              <w:left w:val="inset" w:sz="7" w:space="0" w:color="000000"/>
              <w:bottom w:val="inset" w:sz="7" w:space="0" w:color="000000"/>
              <w:right w:val="inset" w:sz="7" w:space="0" w:color="000000"/>
            </w:tcBorders>
          </w:tcPr>
          <w:p w14:paraId="650820FF"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03E6CE27" w14:textId="77777777" w:rsidR="00CC269A" w:rsidRDefault="00CC269A" w:rsidP="00CC269A">
            <w:pPr>
              <w:rPr>
                <w:rFonts w:ascii="Arial" w:hAnsi="Arial" w:cs="Arial"/>
                <w:color w:val="000000"/>
                <w:position w:val="-2"/>
                <w:sz w:val="18"/>
                <w:szCs w:val="18"/>
              </w:rPr>
            </w:pPr>
          </w:p>
          <w:p w14:paraId="487F56C7"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5830FB5D" w14:textId="77777777" w:rsidR="00CC269A" w:rsidRDefault="00CC269A" w:rsidP="00CC269A">
            <w:pPr>
              <w:rPr>
                <w:rFonts w:ascii="Arial" w:hAnsi="Arial" w:cs="Arial"/>
                <w:color w:val="000000"/>
                <w:position w:val="-2"/>
                <w:sz w:val="18"/>
                <w:szCs w:val="18"/>
              </w:rPr>
            </w:pPr>
          </w:p>
          <w:p w14:paraId="4C7F9E32" w14:textId="6A280E4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CC269A" w14:paraId="7782DDDA"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466E596F" w14:textId="77777777" w:rsidR="00CC269A" w:rsidRDefault="00CC269A" w:rsidP="00CC269A">
            <w:pPr>
              <w:jc w:val="both"/>
              <w:rPr>
                <w:rFonts w:ascii="Arial" w:hAnsi="Arial" w:cs="Arial"/>
                <w:color w:val="000000"/>
                <w:position w:val="-2"/>
                <w:sz w:val="18"/>
                <w:szCs w:val="18"/>
              </w:rPr>
            </w:pPr>
          </w:p>
          <w:p w14:paraId="0BABE612" w14:textId="2B41F09A" w:rsidR="00CC269A" w:rsidRDefault="00CC269A" w:rsidP="00CC269A">
            <w:pPr>
              <w:jc w:val="both"/>
              <w:rPr>
                <w:rFonts w:ascii="Arial" w:hAnsi="Arial" w:cs="Arial"/>
                <w:color w:val="000000"/>
                <w:position w:val="-2"/>
                <w:sz w:val="18"/>
                <w:szCs w:val="18"/>
              </w:rPr>
            </w:pPr>
            <w:r>
              <w:rPr>
                <w:rFonts w:ascii="Arial" w:hAnsi="Arial" w:cs="Arial"/>
                <w:color w:val="000000"/>
                <w:position w:val="-2"/>
                <w:sz w:val="18"/>
                <w:szCs w:val="18"/>
              </w:rPr>
              <w:t>Naprava omogoča potiskovanje materialov debelejših od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5CA5ED45" w14:textId="3401DC54"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omogoča </w:t>
            </w:r>
            <w:r>
              <w:rPr>
                <w:rFonts w:ascii="Arial" w:hAnsi="Arial" w:cs="Arial"/>
                <w:color w:val="000000"/>
                <w:position w:val="-2"/>
                <w:sz w:val="18"/>
                <w:szCs w:val="18"/>
              </w:rPr>
              <w:t xml:space="preserve">potiskovanje materialov debelejših od 80 mm. </w:t>
            </w:r>
          </w:p>
        </w:tc>
        <w:tc>
          <w:tcPr>
            <w:tcW w:w="3544" w:type="dxa"/>
            <w:tcBorders>
              <w:top w:val="inset" w:sz="7" w:space="0" w:color="000000"/>
              <w:left w:val="inset" w:sz="7" w:space="0" w:color="000000"/>
              <w:bottom w:val="inset" w:sz="7" w:space="0" w:color="000000"/>
              <w:right w:val="inset" w:sz="7" w:space="0" w:color="000000"/>
            </w:tcBorders>
          </w:tcPr>
          <w:p w14:paraId="1DB89E6D"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4EA26CE6" w14:textId="77777777" w:rsidR="00CC269A" w:rsidRDefault="00CC269A" w:rsidP="00CC269A">
            <w:pPr>
              <w:rPr>
                <w:rFonts w:ascii="Arial" w:hAnsi="Arial" w:cs="Arial"/>
                <w:color w:val="000000"/>
                <w:position w:val="-2"/>
                <w:sz w:val="18"/>
                <w:szCs w:val="18"/>
              </w:rPr>
            </w:pPr>
          </w:p>
          <w:p w14:paraId="4838A153"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3F91CAF7" w14:textId="77777777" w:rsidR="00CC269A" w:rsidRDefault="00CC269A" w:rsidP="00CC269A">
            <w:pPr>
              <w:rPr>
                <w:rFonts w:ascii="Arial" w:hAnsi="Arial" w:cs="Arial"/>
                <w:color w:val="000000"/>
                <w:position w:val="-2"/>
                <w:sz w:val="18"/>
                <w:szCs w:val="18"/>
              </w:rPr>
            </w:pPr>
          </w:p>
          <w:p w14:paraId="648C5AC3" w14:textId="5724291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CC269A" w14:paraId="2A72D48F"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1DCDAEE1" w14:textId="481F6950"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Naprava ima dodatne tiskalne glave (minimalna zahteva naročnika:  </w:t>
            </w:r>
            <w:r w:rsidRPr="00916D6A">
              <w:rPr>
                <w:rFonts w:ascii="Arial" w:hAnsi="Arial" w:cs="Arial"/>
                <w:color w:val="000000"/>
                <w:position w:val="-2"/>
                <w:sz w:val="18"/>
                <w:szCs w:val="18"/>
              </w:rPr>
              <w:t>6 tiskalnih glav</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76BAA508" w14:textId="2F744E74"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ima ponujena naprava osem ali več ločenih tiskalnih glav</w:t>
            </w:r>
            <w:r>
              <w:rPr>
                <w:rFonts w:ascii="Arial" w:hAnsi="Arial" w:cs="Arial"/>
                <w:color w:val="000000"/>
                <w:position w:val="-2"/>
                <w:sz w:val="18"/>
                <w:szCs w:val="18"/>
              </w:rPr>
              <w:t xml:space="preserve">. </w:t>
            </w:r>
          </w:p>
        </w:tc>
        <w:tc>
          <w:tcPr>
            <w:tcW w:w="3544" w:type="dxa"/>
            <w:tcBorders>
              <w:top w:val="inset" w:sz="7" w:space="0" w:color="000000"/>
              <w:left w:val="inset" w:sz="7" w:space="0" w:color="000000"/>
              <w:bottom w:val="inset" w:sz="7" w:space="0" w:color="000000"/>
              <w:right w:val="inset" w:sz="7" w:space="0" w:color="000000"/>
            </w:tcBorders>
          </w:tcPr>
          <w:p w14:paraId="04351A62"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p w14:paraId="0441E44B" w14:textId="77777777" w:rsidR="00CC269A" w:rsidRDefault="00CC269A" w:rsidP="00CC269A">
            <w:pPr>
              <w:rPr>
                <w:rFonts w:ascii="Arial" w:hAnsi="Arial" w:cs="Arial"/>
                <w:color w:val="000000"/>
                <w:position w:val="-2"/>
                <w:sz w:val="18"/>
                <w:szCs w:val="18"/>
              </w:rPr>
            </w:pPr>
          </w:p>
          <w:p w14:paraId="6EDFB7AF"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17969562" w14:textId="77777777" w:rsidR="00CC269A" w:rsidRDefault="00CC269A" w:rsidP="00CC269A">
            <w:pPr>
              <w:rPr>
                <w:rFonts w:ascii="Arial" w:hAnsi="Arial" w:cs="Arial"/>
                <w:color w:val="000000"/>
                <w:position w:val="-2"/>
                <w:sz w:val="18"/>
                <w:szCs w:val="18"/>
              </w:rPr>
            </w:pPr>
          </w:p>
          <w:p w14:paraId="715A260E" w14:textId="06ED9E28"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C56D76">
              <w:fldChar w:fldCharType="separate"/>
            </w:r>
            <w:r>
              <w:fldChar w:fldCharType="end"/>
            </w:r>
          </w:p>
        </w:tc>
      </w:tr>
      <w:tr w:rsidR="00EE3AAF" w14:paraId="110FD21F"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7FD299AD" w14:textId="77777777" w:rsidR="00EE3AAF" w:rsidRDefault="00EE3AAF" w:rsidP="00EE3AAF">
            <w:pPr>
              <w:rPr>
                <w:rFonts w:ascii="Arial" w:hAnsi="Arial" w:cs="Arial"/>
                <w:color w:val="FF0000"/>
                <w:position w:val="-2"/>
                <w:sz w:val="18"/>
                <w:szCs w:val="18"/>
              </w:rPr>
            </w:pPr>
          </w:p>
          <w:p w14:paraId="4D5E81F9" w14:textId="77777777" w:rsidR="00EE3AAF" w:rsidRDefault="00EE3AAF" w:rsidP="00EE3AAF">
            <w:pPr>
              <w:rPr>
                <w:rFonts w:ascii="Arial" w:hAnsi="Arial" w:cs="Arial"/>
                <w:color w:val="FF0000"/>
                <w:position w:val="-2"/>
                <w:sz w:val="18"/>
                <w:szCs w:val="18"/>
              </w:rPr>
            </w:pPr>
          </w:p>
          <w:p w14:paraId="3DAD1EAD" w14:textId="77777777" w:rsidR="00EE3AAF" w:rsidRDefault="00EE3AAF" w:rsidP="00EE3AAF">
            <w:pPr>
              <w:rPr>
                <w:rFonts w:ascii="Arial" w:hAnsi="Arial" w:cs="Arial"/>
                <w:color w:val="FF0000"/>
                <w:position w:val="-2"/>
                <w:sz w:val="18"/>
                <w:szCs w:val="18"/>
              </w:rPr>
            </w:pPr>
          </w:p>
          <w:p w14:paraId="357E97EF" w14:textId="77777777" w:rsidR="00EE3AAF" w:rsidRDefault="00EE3AAF" w:rsidP="00EE3AAF">
            <w:pPr>
              <w:rPr>
                <w:rFonts w:ascii="Arial" w:hAnsi="Arial" w:cs="Arial"/>
                <w:color w:val="FF0000"/>
                <w:position w:val="-2"/>
                <w:sz w:val="18"/>
                <w:szCs w:val="18"/>
              </w:rPr>
            </w:pPr>
          </w:p>
          <w:p w14:paraId="2A991ABC" w14:textId="0579AB66" w:rsidR="00EE3AAF" w:rsidRDefault="00EE3AAF" w:rsidP="00EE3AAF">
            <w:pPr>
              <w:rPr>
                <w:rFonts w:ascii="Arial" w:hAnsi="Arial" w:cs="Arial"/>
                <w:color w:val="000000"/>
                <w:position w:val="-2"/>
                <w:sz w:val="18"/>
                <w:szCs w:val="18"/>
              </w:rPr>
            </w:pPr>
            <w:r w:rsidRPr="003E27B8">
              <w:rPr>
                <w:rFonts w:ascii="Arial" w:hAnsi="Arial" w:cs="Arial"/>
                <w:color w:val="FF0000"/>
                <w:position w:val="-2"/>
                <w:sz w:val="18"/>
                <w:szCs w:val="18"/>
              </w:rPr>
              <w:t xml:space="preserve">Energetska učinkovitost </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4EA3779C" w14:textId="50E77F59" w:rsidR="00EE3AAF" w:rsidRPr="00EE3AAF" w:rsidRDefault="00EE3AAF" w:rsidP="00EE3AAF">
            <w:pPr>
              <w:spacing w:before="135" w:after="135"/>
              <w:jc w:val="both"/>
              <w:textAlignment w:val="center"/>
              <w:rPr>
                <w:color w:val="FF0000"/>
              </w:rPr>
            </w:pPr>
            <w:r w:rsidRPr="003E27B8">
              <w:rPr>
                <w:rFonts w:ascii="Arial" w:hAnsi="Arial" w:cs="Arial"/>
                <w:color w:val="FF0000"/>
                <w:position w:val="-2"/>
                <w:sz w:val="18"/>
                <w:szCs w:val="18"/>
              </w:rPr>
              <w:t xml:space="preserve">Ponudnik mora v ponudbi (obrazec št. 6 – Izjava ponudnika) navesti </w:t>
            </w:r>
            <w:r>
              <w:rPr>
                <w:rFonts w:ascii="Arial" w:hAnsi="Arial" w:cs="Arial"/>
                <w:color w:val="FF0000"/>
                <w:position w:val="-2"/>
                <w:sz w:val="18"/>
                <w:szCs w:val="18"/>
              </w:rPr>
              <w:t>fiksno oz. nazivno vrednost energetske učinkovitosti klimatske naprave.</w:t>
            </w:r>
          </w:p>
        </w:tc>
        <w:tc>
          <w:tcPr>
            <w:tcW w:w="3544" w:type="dxa"/>
            <w:tcBorders>
              <w:top w:val="inset" w:sz="7" w:space="0" w:color="000000"/>
              <w:left w:val="inset" w:sz="7" w:space="0" w:color="000000"/>
              <w:bottom w:val="inset" w:sz="7" w:space="0" w:color="000000"/>
              <w:right w:val="inset" w:sz="7" w:space="0" w:color="000000"/>
            </w:tcBorders>
          </w:tcPr>
          <w:p w14:paraId="236CAEDC" w14:textId="563CE6EC" w:rsidR="00EE3AAF" w:rsidRDefault="00EE3AAF" w:rsidP="00CC269A">
            <w:pPr>
              <w:rPr>
                <w:rFonts w:ascii="Arial" w:hAnsi="Arial" w:cs="Arial"/>
                <w:color w:val="FF0000"/>
                <w:position w:val="-2"/>
                <w:sz w:val="18"/>
                <w:szCs w:val="18"/>
              </w:rPr>
            </w:pPr>
            <w:r>
              <w:rPr>
                <w:rFonts w:ascii="Arial" w:hAnsi="Arial" w:cs="Arial"/>
                <w:color w:val="FF0000"/>
                <w:position w:val="-2"/>
                <w:sz w:val="18"/>
                <w:szCs w:val="18"/>
              </w:rPr>
              <w:t>nazivna vrednost energetske učinkovitosti:</w:t>
            </w:r>
          </w:p>
          <w:p w14:paraId="3E0DF5AD" w14:textId="77777777" w:rsidR="00EE3AAF" w:rsidRDefault="00EE3AAF" w:rsidP="00CC269A">
            <w:pPr>
              <w:rPr>
                <w:rFonts w:ascii="Arial" w:hAnsi="Arial" w:cs="Arial"/>
                <w:color w:val="FF0000"/>
                <w:position w:val="-2"/>
                <w:sz w:val="18"/>
                <w:szCs w:val="18"/>
              </w:rPr>
            </w:pPr>
          </w:p>
          <w:p w14:paraId="7030894A" w14:textId="6909F411" w:rsidR="00EE3AAF" w:rsidRDefault="00EE3AAF" w:rsidP="00CC269A">
            <w:pPr>
              <w:rPr>
                <w:rFonts w:ascii="Arial" w:hAnsi="Arial" w:cs="Arial"/>
                <w:color w:val="000000"/>
                <w:position w:val="-2"/>
                <w:sz w:val="18"/>
                <w:szCs w:val="18"/>
              </w:rPr>
            </w:pPr>
            <w:r>
              <w:rPr>
                <w:rFonts w:ascii="Arial" w:hAnsi="Arial" w:cs="Arial"/>
                <w:color w:val="FF0000"/>
                <w:position w:val="-2"/>
                <w:sz w:val="18"/>
                <w:szCs w:val="18"/>
              </w:rPr>
              <w:t>___________________________</w:t>
            </w:r>
          </w:p>
        </w:tc>
      </w:tr>
      <w:tr w:rsidR="00EE3AAF" w14:paraId="77051D03"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2D1E246B" w14:textId="77777777" w:rsidR="00EE3AAF" w:rsidRDefault="00EE3AAF" w:rsidP="00CC269A">
            <w:pPr>
              <w:rPr>
                <w:rFonts w:ascii="Arial" w:hAnsi="Arial" w:cs="Arial"/>
                <w:color w:val="FF0000"/>
                <w:position w:val="-2"/>
                <w:sz w:val="18"/>
                <w:szCs w:val="18"/>
              </w:rPr>
            </w:pPr>
          </w:p>
          <w:p w14:paraId="09D48966" w14:textId="27B10E7F" w:rsidR="00EE3AAF" w:rsidRDefault="00EE3AAF" w:rsidP="00CC269A">
            <w:pPr>
              <w:rPr>
                <w:rFonts w:ascii="Arial" w:hAnsi="Arial" w:cs="Arial"/>
                <w:color w:val="000000"/>
                <w:position w:val="-2"/>
                <w:sz w:val="18"/>
                <w:szCs w:val="18"/>
              </w:rPr>
            </w:pPr>
            <w:r w:rsidRPr="003E27B8">
              <w:rPr>
                <w:rFonts w:ascii="Arial" w:hAnsi="Arial" w:cs="Arial"/>
                <w:color w:val="FF0000"/>
                <w:position w:val="-2"/>
                <w:sz w:val="18"/>
                <w:szCs w:val="18"/>
              </w:rPr>
              <w:t>Najnižja nazivna vrednost hrupa, ki ga povzroča klimatska naprava med delovanjem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9A7C2A8" w14:textId="05FEA5C2" w:rsidR="00EE3AAF" w:rsidRPr="00EE3AAF" w:rsidRDefault="00EE3AAF" w:rsidP="00CC269A">
            <w:pPr>
              <w:spacing w:before="135" w:after="135"/>
              <w:jc w:val="both"/>
              <w:textAlignment w:val="center"/>
              <w:rPr>
                <w:rFonts w:ascii="Arial" w:hAnsi="Arial" w:cs="Arial"/>
                <w:color w:val="FF0000"/>
                <w:position w:val="-2"/>
                <w:sz w:val="18"/>
                <w:szCs w:val="18"/>
              </w:rPr>
            </w:pPr>
            <w:r w:rsidRPr="003E27B8">
              <w:rPr>
                <w:rFonts w:ascii="Arial" w:hAnsi="Arial" w:cs="Arial"/>
                <w:color w:val="FF0000"/>
                <w:position w:val="-2"/>
                <w:sz w:val="18"/>
                <w:szCs w:val="18"/>
              </w:rPr>
              <w:t xml:space="preserve">Ponudnik mora v ponudbi (obrazec št. 6 – Izjava ponudnika) navesti </w:t>
            </w:r>
            <w:r>
              <w:rPr>
                <w:rFonts w:ascii="Arial" w:hAnsi="Arial" w:cs="Arial"/>
                <w:color w:val="FF0000"/>
                <w:position w:val="-2"/>
                <w:sz w:val="18"/>
                <w:szCs w:val="18"/>
              </w:rPr>
              <w:t xml:space="preserve">fiksno oz. nazivno </w:t>
            </w:r>
            <w:r w:rsidRPr="003E27B8">
              <w:rPr>
                <w:rFonts w:ascii="Arial" w:hAnsi="Arial" w:cs="Arial"/>
                <w:color w:val="FF0000"/>
                <w:position w:val="-2"/>
                <w:sz w:val="18"/>
                <w:szCs w:val="18"/>
              </w:rPr>
              <w:t>vrednost hrupa, ki ga povzroča k</w:t>
            </w:r>
            <w:r>
              <w:rPr>
                <w:rFonts w:ascii="Arial" w:hAnsi="Arial" w:cs="Arial"/>
                <w:color w:val="FF0000"/>
                <w:position w:val="-2"/>
                <w:sz w:val="18"/>
                <w:szCs w:val="18"/>
              </w:rPr>
              <w:t>limatska naprava med delovanjem.</w:t>
            </w:r>
          </w:p>
        </w:tc>
        <w:tc>
          <w:tcPr>
            <w:tcW w:w="3544" w:type="dxa"/>
            <w:tcBorders>
              <w:top w:val="inset" w:sz="7" w:space="0" w:color="000000"/>
              <w:left w:val="inset" w:sz="7" w:space="0" w:color="000000"/>
              <w:bottom w:val="inset" w:sz="7" w:space="0" w:color="000000"/>
              <w:right w:val="inset" w:sz="7" w:space="0" w:color="000000"/>
            </w:tcBorders>
          </w:tcPr>
          <w:p w14:paraId="5DFBEED9" w14:textId="5626A74C" w:rsidR="00EE3AAF" w:rsidRDefault="00EE3AAF" w:rsidP="00CC269A">
            <w:pPr>
              <w:rPr>
                <w:rFonts w:ascii="Arial" w:hAnsi="Arial" w:cs="Arial"/>
                <w:color w:val="FF0000"/>
                <w:position w:val="-2"/>
                <w:sz w:val="18"/>
                <w:szCs w:val="18"/>
              </w:rPr>
            </w:pPr>
            <w:r>
              <w:rPr>
                <w:rFonts w:ascii="Arial" w:hAnsi="Arial" w:cs="Arial"/>
                <w:color w:val="FF0000"/>
                <w:position w:val="-2"/>
                <w:sz w:val="18"/>
                <w:szCs w:val="18"/>
              </w:rPr>
              <w:t xml:space="preserve">nazivna </w:t>
            </w:r>
            <w:r w:rsidRPr="003E27B8">
              <w:rPr>
                <w:rFonts w:ascii="Arial" w:hAnsi="Arial" w:cs="Arial"/>
                <w:color w:val="FF0000"/>
                <w:position w:val="-2"/>
                <w:sz w:val="18"/>
                <w:szCs w:val="18"/>
              </w:rPr>
              <w:t>vrednost hrupa</w:t>
            </w:r>
            <w:r w:rsidR="0099197F">
              <w:rPr>
                <w:rFonts w:ascii="Arial" w:hAnsi="Arial" w:cs="Arial"/>
                <w:color w:val="FF0000"/>
                <w:position w:val="-2"/>
                <w:sz w:val="18"/>
                <w:szCs w:val="18"/>
              </w:rPr>
              <w:t xml:space="preserve"> med delovanjem</w:t>
            </w:r>
            <w:r>
              <w:rPr>
                <w:rFonts w:ascii="Arial" w:hAnsi="Arial" w:cs="Arial"/>
                <w:color w:val="FF0000"/>
                <w:position w:val="-2"/>
                <w:sz w:val="18"/>
                <w:szCs w:val="18"/>
              </w:rPr>
              <w:t>:</w:t>
            </w:r>
          </w:p>
          <w:p w14:paraId="13AC0A0E" w14:textId="77777777" w:rsidR="00EE3AAF" w:rsidRDefault="00EE3AAF" w:rsidP="00CC269A">
            <w:pPr>
              <w:rPr>
                <w:rFonts w:ascii="Arial" w:hAnsi="Arial" w:cs="Arial"/>
                <w:color w:val="FF0000"/>
                <w:position w:val="-2"/>
                <w:sz w:val="18"/>
                <w:szCs w:val="18"/>
              </w:rPr>
            </w:pPr>
          </w:p>
          <w:p w14:paraId="73E36E23" w14:textId="4A0A6C9D" w:rsidR="00EE3AAF" w:rsidRDefault="00EE3AAF" w:rsidP="00CC269A">
            <w:pPr>
              <w:rPr>
                <w:rFonts w:ascii="Arial" w:hAnsi="Arial" w:cs="Arial"/>
                <w:color w:val="000000"/>
                <w:position w:val="-2"/>
                <w:sz w:val="18"/>
                <w:szCs w:val="18"/>
              </w:rPr>
            </w:pPr>
            <w:r>
              <w:rPr>
                <w:rFonts w:ascii="Arial" w:hAnsi="Arial" w:cs="Arial"/>
                <w:color w:val="FF0000"/>
                <w:position w:val="-2"/>
                <w:sz w:val="18"/>
                <w:szCs w:val="18"/>
              </w:rPr>
              <w:t>________________________________</w:t>
            </w:r>
          </w:p>
        </w:tc>
      </w:tr>
    </w:tbl>
    <w:p w14:paraId="6A0367E8" w14:textId="2506DF2A" w:rsidR="007E46E7" w:rsidRDefault="007E46E7" w:rsidP="007E46E7">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da ponudnik oddaja ponudbo za več sklopov, tabelo iz točke 2 tega obrazca fotokopira in za vsak sklop ločeno opredeli zahtevane postavke</w:t>
      </w:r>
      <w:r w:rsidR="006D1E87">
        <w:rPr>
          <w:rFonts w:ascii="Arial" w:hAnsi="Arial" w:cs="Arial"/>
          <w:i/>
          <w:iCs/>
          <w:color w:val="000000"/>
          <w:sz w:val="18"/>
          <w:szCs w:val="18"/>
        </w:rPr>
        <w:t>, skladno z zahtevami za posamezen sklop v okviru meril</w:t>
      </w:r>
      <w:r>
        <w:rPr>
          <w:rFonts w:ascii="Arial" w:hAnsi="Arial" w:cs="Arial"/>
          <w:i/>
          <w:iCs/>
          <w:color w:val="000000"/>
          <w:sz w:val="18"/>
          <w:szCs w:val="18"/>
        </w:rPr>
        <w:t>.</w:t>
      </w:r>
    </w:p>
    <w:p w14:paraId="1FB6103E" w14:textId="77777777" w:rsidR="0094387F" w:rsidRDefault="0094387F">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815F7" w14:paraId="5DBA6478" w14:textId="77777777">
        <w:tc>
          <w:tcPr>
            <w:tcW w:w="4080" w:type="dxa"/>
            <w:tcMar>
              <w:top w:w="75" w:type="dxa"/>
              <w:bottom w:w="75" w:type="dxa"/>
            </w:tcMar>
            <w:vAlign w:val="center"/>
          </w:tcPr>
          <w:p w14:paraId="2699CFA6"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5BFE4D3" w14:textId="77777777" w:rsidR="005815F7" w:rsidRDefault="00712D32">
            <w:r>
              <w:rPr>
                <w:rFonts w:ascii="Arial" w:hAnsi="Arial" w:cs="Arial"/>
                <w:color w:val="000000"/>
                <w:position w:val="-2"/>
                <w:sz w:val="18"/>
                <w:szCs w:val="18"/>
              </w:rPr>
              <w:t>Ime in priimek: _____________________</w:t>
            </w:r>
          </w:p>
        </w:tc>
      </w:tr>
      <w:tr w:rsidR="005815F7" w14:paraId="054CF9DA" w14:textId="77777777">
        <w:tc>
          <w:tcPr>
            <w:tcW w:w="4080" w:type="dxa"/>
            <w:tcMar>
              <w:top w:w="75" w:type="dxa"/>
              <w:bottom w:w="75" w:type="dxa"/>
            </w:tcMar>
            <w:vAlign w:val="center"/>
          </w:tcPr>
          <w:p w14:paraId="52AD2623" w14:textId="77777777" w:rsidR="005815F7" w:rsidRDefault="00712D32">
            <w:r>
              <w:rPr>
                <w:rFonts w:ascii="Arial" w:hAnsi="Arial" w:cs="Arial"/>
                <w:color w:val="000000"/>
                <w:position w:val="-2"/>
                <w:sz w:val="18"/>
                <w:szCs w:val="18"/>
              </w:rPr>
              <w:lastRenderedPageBreak/>
              <w:t> </w:t>
            </w:r>
          </w:p>
        </w:tc>
        <w:tc>
          <w:tcPr>
            <w:tcW w:w="0" w:type="auto"/>
            <w:tcMar>
              <w:top w:w="75" w:type="dxa"/>
              <w:bottom w:w="75" w:type="dxa"/>
            </w:tcMar>
            <w:vAlign w:val="center"/>
          </w:tcPr>
          <w:p w14:paraId="579CDEAF" w14:textId="77777777" w:rsidR="005815F7" w:rsidRDefault="005815F7"/>
          <w:p w14:paraId="3817D4D6" w14:textId="77777777" w:rsidR="005815F7" w:rsidRDefault="00712D32">
            <w:pPr>
              <w:jc w:val="center"/>
            </w:pPr>
            <w:r>
              <w:rPr>
                <w:rFonts w:ascii="Arial" w:hAnsi="Arial" w:cs="Arial"/>
                <w:color w:val="A9A9A9"/>
                <w:position w:val="-2"/>
                <w:sz w:val="18"/>
                <w:szCs w:val="18"/>
              </w:rPr>
              <w:t>(žig in podpis)</w:t>
            </w:r>
          </w:p>
        </w:tc>
      </w:tr>
    </w:tbl>
    <w:p w14:paraId="7519C715" w14:textId="77777777" w:rsidR="005815F7" w:rsidRDefault="005815F7">
      <w:pPr>
        <w:sectPr w:rsidR="005815F7" w:rsidSect="00712D32">
          <w:footerReference w:type="default" r:id="rId20"/>
          <w:pgSz w:w="11906" w:h="16838"/>
          <w:pgMar w:top="1418" w:right="1418" w:bottom="1418" w:left="1418" w:header="567" w:footer="596" w:gutter="0"/>
          <w:cols w:space="708"/>
          <w:docGrid w:linePitch="360"/>
        </w:sectPr>
      </w:pPr>
    </w:p>
    <w:p w14:paraId="6615E9C6" w14:textId="77777777" w:rsidR="00666CF6" w:rsidRPr="004173B8" w:rsidRDefault="00666CF6" w:rsidP="00666CF6">
      <w:pPr>
        <w:spacing w:after="0"/>
        <w:jc w:val="right"/>
        <w:rPr>
          <w:rFonts w:ascii="Arial" w:hAnsi="Arial" w:cs="Arial"/>
          <w:sz w:val="18"/>
          <w:szCs w:val="18"/>
        </w:rPr>
      </w:pPr>
      <w:r w:rsidRPr="004173B8">
        <w:rPr>
          <w:rFonts w:ascii="Arial" w:hAnsi="Arial" w:cs="Arial"/>
          <w:sz w:val="18"/>
          <w:szCs w:val="18"/>
        </w:rPr>
        <w:lastRenderedPageBreak/>
        <w:t>Obrazec št: 7</w:t>
      </w:r>
    </w:p>
    <w:p w14:paraId="71B64B82" w14:textId="77777777" w:rsidR="00666CF6" w:rsidRPr="004173B8" w:rsidRDefault="00666CF6" w:rsidP="00666CF6">
      <w:pPr>
        <w:rPr>
          <w:rFonts w:ascii="Arial" w:hAnsi="Arial" w:cs="Arial"/>
        </w:rPr>
      </w:pPr>
    </w:p>
    <w:p w14:paraId="797BC0B8" w14:textId="77777777" w:rsidR="00666CF6" w:rsidRPr="004173B8" w:rsidRDefault="00666CF6" w:rsidP="00666C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173B8">
        <w:rPr>
          <w:rFonts w:ascii="Arial" w:hAnsi="Arial" w:cs="Arial"/>
        </w:rPr>
        <w:t>Potrdilo o dobro opravljenem delu</w:t>
      </w:r>
      <w:r>
        <w:rPr>
          <w:rFonts w:ascii="Arial" w:hAnsi="Arial" w:cs="Arial"/>
        </w:rPr>
        <w:t xml:space="preserve"> - PONUDNIK</w:t>
      </w:r>
    </w:p>
    <w:p w14:paraId="1B9D54D9" w14:textId="77777777" w:rsidR="00666CF6" w:rsidRPr="004173B8" w:rsidRDefault="00666CF6" w:rsidP="00666CF6">
      <w:pPr>
        <w:spacing w:after="120"/>
        <w:rPr>
          <w:rFonts w:ascii="Arial" w:hAnsi="Arial" w:cs="Arial"/>
        </w:rPr>
      </w:pPr>
    </w:p>
    <w:p w14:paraId="7DCCC200" w14:textId="75EB300C" w:rsidR="00666CF6" w:rsidRDefault="00666CF6" w:rsidP="00666CF6">
      <w:pPr>
        <w:spacing w:before="225" w:after="225" w:line="240" w:lineRule="auto"/>
        <w:jc w:val="both"/>
        <w:rPr>
          <w:rFonts w:ascii="Arial" w:hAnsi="Arial" w:cs="Arial"/>
          <w:color w:val="000000"/>
          <w:sz w:val="18"/>
          <w:szCs w:val="18"/>
          <w:u w:val="single"/>
        </w:rPr>
      </w:pPr>
      <w:r w:rsidRPr="004173B8">
        <w:rPr>
          <w:rFonts w:ascii="Arial" w:hAnsi="Arial" w:cs="Arial"/>
          <w:b/>
          <w:bCs/>
          <w:color w:val="000000"/>
          <w:sz w:val="18"/>
          <w:szCs w:val="18"/>
        </w:rPr>
        <w:t>Naziv in naslov potrjevalca reference:</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____________________________</w:t>
      </w:r>
      <w:r>
        <w:rPr>
          <w:rFonts w:ascii="Arial" w:hAnsi="Arial" w:cs="Arial"/>
          <w:color w:val="000000"/>
          <w:sz w:val="18"/>
          <w:szCs w:val="18"/>
          <w:u w:val="single"/>
        </w:rPr>
        <w:t>___________</w:t>
      </w:r>
    </w:p>
    <w:p w14:paraId="4586D43D" w14:textId="1AF64CC0" w:rsidR="00666CF6" w:rsidRDefault="00666CF6" w:rsidP="00666CF6">
      <w:pPr>
        <w:spacing w:before="225" w:after="225" w:line="240" w:lineRule="auto"/>
        <w:jc w:val="both"/>
        <w:rPr>
          <w:rFonts w:ascii="Arial" w:hAnsi="Arial" w:cs="Arial"/>
          <w:color w:val="000000"/>
          <w:sz w:val="18"/>
          <w:szCs w:val="18"/>
        </w:rPr>
      </w:pPr>
      <w:r w:rsidRPr="00666CF6">
        <w:rPr>
          <w:rFonts w:ascii="Arial" w:hAnsi="Arial" w:cs="Arial"/>
          <w:color w:val="000000"/>
          <w:sz w:val="18"/>
          <w:szCs w:val="18"/>
        </w:rPr>
        <w:t xml:space="preserve">Ime in </w:t>
      </w:r>
      <w:r>
        <w:rPr>
          <w:rFonts w:ascii="Arial" w:hAnsi="Arial" w:cs="Arial"/>
          <w:color w:val="000000"/>
          <w:sz w:val="18"/>
          <w:szCs w:val="18"/>
        </w:rPr>
        <w:t>priimek kontaktne osebe referen</w:t>
      </w:r>
      <w:r w:rsidRPr="00666CF6">
        <w:rPr>
          <w:rFonts w:ascii="Arial" w:hAnsi="Arial" w:cs="Arial"/>
          <w:color w:val="000000"/>
          <w:sz w:val="18"/>
          <w:szCs w:val="18"/>
        </w:rPr>
        <w:t>čnega naročnika: _____________________</w:t>
      </w:r>
      <w:r>
        <w:rPr>
          <w:rFonts w:ascii="Arial" w:hAnsi="Arial" w:cs="Arial"/>
          <w:color w:val="000000"/>
          <w:sz w:val="18"/>
          <w:szCs w:val="18"/>
        </w:rPr>
        <w:t>,</w:t>
      </w:r>
    </w:p>
    <w:p w14:paraId="6FE4DFA0" w14:textId="53ADCFBF" w:rsidR="00666CF6" w:rsidRPr="00666CF6" w:rsidRDefault="00666CF6" w:rsidP="00666CF6">
      <w:pPr>
        <w:spacing w:before="225" w:after="225" w:line="240" w:lineRule="auto"/>
        <w:jc w:val="both"/>
        <w:rPr>
          <w:rFonts w:ascii="Arial" w:hAnsi="Arial" w:cs="Arial"/>
        </w:rPr>
      </w:pPr>
      <w:r>
        <w:rPr>
          <w:rFonts w:ascii="Arial" w:hAnsi="Arial" w:cs="Arial"/>
          <w:color w:val="000000"/>
          <w:sz w:val="18"/>
          <w:szCs w:val="18"/>
        </w:rPr>
        <w:t>tel. št. _______________________________, e-naslov: ___________________________________</w:t>
      </w:r>
    </w:p>
    <w:p w14:paraId="333B6A8B"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 </w:t>
      </w:r>
    </w:p>
    <w:p w14:paraId="097329BF" w14:textId="77777777" w:rsidR="00666CF6" w:rsidRPr="004173B8" w:rsidRDefault="00666CF6" w:rsidP="00666CF6">
      <w:pPr>
        <w:spacing w:before="225" w:after="225" w:line="240" w:lineRule="auto"/>
        <w:jc w:val="center"/>
        <w:rPr>
          <w:rFonts w:ascii="Arial" w:hAnsi="Arial" w:cs="Arial"/>
        </w:rPr>
      </w:pPr>
      <w:r w:rsidRPr="004173B8">
        <w:rPr>
          <w:rFonts w:ascii="Arial" w:hAnsi="Arial" w:cs="Arial"/>
          <w:b/>
          <w:bCs/>
          <w:color w:val="000000"/>
          <w:sz w:val="21"/>
          <w:szCs w:val="21"/>
        </w:rPr>
        <w:t>IZJAVA - POTRDILO REFERENCE</w:t>
      </w:r>
      <w:r>
        <w:rPr>
          <w:rFonts w:ascii="Arial" w:hAnsi="Arial" w:cs="Arial"/>
          <w:b/>
          <w:bCs/>
          <w:color w:val="000000"/>
          <w:sz w:val="21"/>
          <w:szCs w:val="21"/>
        </w:rPr>
        <w:t xml:space="preserve"> PONUDNIKA</w:t>
      </w:r>
    </w:p>
    <w:p w14:paraId="2215304C" w14:textId="77777777" w:rsidR="00666CF6" w:rsidRPr="004173B8" w:rsidRDefault="00666CF6" w:rsidP="00666CF6">
      <w:pPr>
        <w:spacing w:before="225" w:after="225" w:line="240" w:lineRule="auto"/>
        <w:jc w:val="center"/>
        <w:rPr>
          <w:rFonts w:ascii="Arial" w:hAnsi="Arial" w:cs="Arial"/>
        </w:rPr>
      </w:pPr>
      <w:r w:rsidRPr="004173B8">
        <w:rPr>
          <w:rFonts w:ascii="Arial" w:hAnsi="Arial" w:cs="Arial"/>
          <w:color w:val="000000"/>
          <w:sz w:val="18"/>
          <w:szCs w:val="18"/>
        </w:rPr>
        <w:t> </w:t>
      </w:r>
    </w:p>
    <w:p w14:paraId="3FD6CB70" w14:textId="1BC85801"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Pod kazensko in materialno odgovornostjo izjavljamo, da je</w:t>
      </w:r>
      <w:r>
        <w:rPr>
          <w:rFonts w:ascii="Arial" w:hAnsi="Arial" w:cs="Arial"/>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305"/>
      </w:tblGrid>
      <w:tr w:rsidR="00666CF6" w:rsidRPr="004173B8" w14:paraId="04E4930E"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E475670"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ponudnik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BDCDC"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5A25D11E"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FEA3D3B" w14:textId="28D21E46" w:rsidR="00666CF6" w:rsidRPr="004173B8" w:rsidRDefault="00666CF6" w:rsidP="00666CF6">
            <w:pPr>
              <w:jc w:val="right"/>
              <w:rPr>
                <w:rFonts w:ascii="Arial" w:hAnsi="Arial" w:cs="Arial"/>
              </w:rPr>
            </w:pPr>
            <w:r>
              <w:rPr>
                <w:rFonts w:ascii="Arial" w:hAnsi="Arial" w:cs="Arial"/>
                <w:color w:val="000000"/>
                <w:position w:val="-2"/>
                <w:sz w:val="18"/>
                <w:szCs w:val="18"/>
              </w:rPr>
              <w:t>dobavil in montiral</w:t>
            </w:r>
            <w:r w:rsidRPr="004173B8">
              <w:rPr>
                <w:rFonts w:ascii="Arial" w:hAnsi="Arial" w:cs="Arial"/>
                <w:color w:val="000000"/>
                <w:position w:val="-2"/>
                <w:sz w:val="18"/>
                <w:szCs w:val="18"/>
              </w:rPr>
              <w:t xml:space="preserve"> naslednj</w:t>
            </w:r>
            <w:r>
              <w:rPr>
                <w:rFonts w:ascii="Arial" w:hAnsi="Arial" w:cs="Arial"/>
                <w:color w:val="000000"/>
                <w:position w:val="-2"/>
                <w:sz w:val="18"/>
                <w:szCs w:val="18"/>
              </w:rPr>
              <w:t>o</w:t>
            </w:r>
            <w:r w:rsidRPr="004173B8">
              <w:rPr>
                <w:rFonts w:ascii="Arial" w:hAnsi="Arial" w:cs="Arial"/>
                <w:color w:val="000000"/>
                <w:position w:val="-2"/>
                <w:sz w:val="18"/>
                <w:szCs w:val="18"/>
              </w:rPr>
              <w:t xml:space="preserve"> </w:t>
            </w:r>
            <w:r>
              <w:rPr>
                <w:rFonts w:ascii="Arial" w:hAnsi="Arial" w:cs="Arial"/>
                <w:color w:val="000000"/>
                <w:position w:val="-2"/>
                <w:sz w:val="18"/>
                <w:szCs w:val="18"/>
              </w:rPr>
              <w:t>opremo (tip, proizvajalec, opis funkcionalnosti in namen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BD34B"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0F44B59C"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7D442D0"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41A61"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0F456FD5"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9F7E841"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5E380"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4C04D67A"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5DFF90B" w14:textId="3A0DE5B7" w:rsidR="00666CF6" w:rsidRPr="004173B8" w:rsidRDefault="00666CF6" w:rsidP="00666CF6">
            <w:pPr>
              <w:jc w:val="right"/>
              <w:rPr>
                <w:rFonts w:ascii="Arial" w:hAnsi="Arial" w:cs="Arial"/>
              </w:rPr>
            </w:pPr>
            <w:r w:rsidRPr="004173B8">
              <w:rPr>
                <w:rFonts w:ascii="Arial" w:hAnsi="Arial" w:cs="Arial"/>
                <w:color w:val="000000"/>
                <w:position w:val="-2"/>
                <w:sz w:val="18"/>
                <w:szCs w:val="18"/>
              </w:rPr>
              <w:t>v vrednosti</w:t>
            </w:r>
            <w:r w:rsidRPr="004173B8">
              <w:rPr>
                <w:rFonts w:ascii="Arial" w:hAnsi="Arial" w:cs="Arial"/>
                <w:color w:val="000000"/>
                <w:position w:val="-2"/>
                <w:sz w:val="18"/>
                <w:szCs w:val="18"/>
              </w:rPr>
              <w:br/>
              <w:t>(</w:t>
            </w:r>
            <w:r>
              <w:rPr>
                <w:rFonts w:ascii="Arial" w:hAnsi="Arial" w:cs="Arial"/>
                <w:color w:val="000000"/>
                <w:position w:val="-2"/>
                <w:sz w:val="18"/>
                <w:szCs w:val="18"/>
              </w:rPr>
              <w:t>EUR brez DDV</w:t>
            </w:r>
            <w:r w:rsidRPr="004173B8">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223D1"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1E176840"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0A4E015"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576B3"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3C898B6E"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3073413"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57014"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bl>
    <w:p w14:paraId="03B6D57A"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 Posel je bil izvedenem pravočasno, strokovno, kvalitetno in v skladu z določili pogodbe.</w:t>
      </w:r>
    </w:p>
    <w:p w14:paraId="18286CFC"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2721"/>
        <w:gridCol w:w="4535"/>
        <w:gridCol w:w="1814"/>
      </w:tblGrid>
      <w:tr w:rsidR="00666CF6" w:rsidRPr="004173B8" w14:paraId="4DD3DCF2" w14:textId="77777777" w:rsidTr="00CA38FA">
        <w:tc>
          <w:tcPr>
            <w:tcW w:w="1500" w:type="pct"/>
            <w:tcMar>
              <w:top w:w="75" w:type="dxa"/>
              <w:bottom w:w="75" w:type="dxa"/>
            </w:tcMar>
            <w:vAlign w:val="center"/>
          </w:tcPr>
          <w:p w14:paraId="61E9B3D8"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14:paraId="5DA55D6D"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14:paraId="2BFE1762"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34254AFA" w14:textId="77777777" w:rsidTr="00CA38FA">
        <w:tc>
          <w:tcPr>
            <w:tcW w:w="1500" w:type="pct"/>
            <w:tcMar>
              <w:top w:w="75" w:type="dxa"/>
              <w:bottom w:w="75" w:type="dxa"/>
            </w:tcMar>
            <w:vAlign w:val="center"/>
          </w:tcPr>
          <w:p w14:paraId="53D021A8"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14:paraId="72A7F987"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14:paraId="311CA588" w14:textId="77777777" w:rsidR="00666CF6" w:rsidRPr="004173B8" w:rsidRDefault="00666CF6" w:rsidP="00CA38FA">
            <w:pPr>
              <w:rPr>
                <w:rFonts w:ascii="Arial" w:hAnsi="Arial" w:cs="Arial"/>
              </w:rPr>
            </w:pPr>
          </w:p>
          <w:p w14:paraId="3307250E" w14:textId="77777777" w:rsidR="00666CF6" w:rsidRPr="004173B8" w:rsidRDefault="00666CF6" w:rsidP="00CA38FA">
            <w:pPr>
              <w:jc w:val="center"/>
              <w:rPr>
                <w:rFonts w:ascii="Arial" w:hAnsi="Arial" w:cs="Arial"/>
              </w:rPr>
            </w:pPr>
            <w:r w:rsidRPr="004173B8">
              <w:rPr>
                <w:rFonts w:ascii="Arial" w:hAnsi="Arial" w:cs="Arial"/>
                <w:color w:val="A9A9A9"/>
                <w:position w:val="-2"/>
                <w:sz w:val="18"/>
                <w:szCs w:val="18"/>
              </w:rPr>
              <w:t>(žig in podpis)</w:t>
            </w:r>
          </w:p>
        </w:tc>
      </w:tr>
    </w:tbl>
    <w:p w14:paraId="15BA17D7" w14:textId="77777777" w:rsidR="00666CF6" w:rsidRPr="00401CF6" w:rsidRDefault="00666CF6" w:rsidP="00666CF6">
      <w:pPr>
        <w:spacing w:before="225" w:after="225" w:line="240" w:lineRule="auto"/>
        <w:jc w:val="both"/>
        <w:rPr>
          <w:rFonts w:ascii="Arial" w:hAnsi="Arial" w:cs="Arial"/>
          <w:color w:val="000000"/>
          <w:sz w:val="18"/>
          <w:szCs w:val="18"/>
        </w:rPr>
      </w:pPr>
      <w:r w:rsidRPr="004173B8">
        <w:rPr>
          <w:rFonts w:ascii="Arial" w:hAnsi="Arial" w:cs="Arial"/>
          <w:color w:val="000000"/>
          <w:sz w:val="18"/>
          <w:szCs w:val="18"/>
        </w:rPr>
        <w:t> </w:t>
      </w:r>
    </w:p>
    <w:p w14:paraId="1F313D5E"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b/>
          <w:bCs/>
          <w:color w:val="000000"/>
          <w:sz w:val="18"/>
          <w:szCs w:val="18"/>
          <w:u w:val="single"/>
        </w:rPr>
        <w:t>OPOMBA:</w:t>
      </w:r>
    </w:p>
    <w:tbl>
      <w:tblPr>
        <w:tblStyle w:val="NormalTablePHPDOCX"/>
        <w:tblW w:w="0" w:type="auto"/>
        <w:tblLook w:val="04A0" w:firstRow="1" w:lastRow="0" w:firstColumn="1" w:lastColumn="0" w:noHBand="0" w:noVBand="1"/>
      </w:tblPr>
      <w:tblGrid>
        <w:gridCol w:w="9070"/>
      </w:tblGrid>
      <w:tr w:rsidR="00666CF6" w:rsidRPr="004173B8" w14:paraId="50CD66F5" w14:textId="77777777" w:rsidTr="00CA38FA">
        <w:tc>
          <w:tcPr>
            <w:tcW w:w="0" w:type="auto"/>
            <w:tcMar>
              <w:top w:w="0" w:type="auto"/>
              <w:bottom w:w="0" w:type="auto"/>
            </w:tcMar>
          </w:tcPr>
          <w:p w14:paraId="3F0C03B5" w14:textId="77777777" w:rsidR="00666CF6" w:rsidRPr="004173B8" w:rsidRDefault="00666CF6" w:rsidP="00B71654">
            <w:pPr>
              <w:numPr>
                <w:ilvl w:val="0"/>
                <w:numId w:val="36"/>
              </w:numPr>
              <w:rPr>
                <w:rFonts w:ascii="Arial" w:hAnsi="Arial" w:cs="Arial"/>
                <w:color w:val="000000"/>
                <w:sz w:val="18"/>
                <w:szCs w:val="18"/>
              </w:rPr>
            </w:pPr>
            <w:r w:rsidRPr="004173B8">
              <w:rPr>
                <w:rFonts w:ascii="Arial" w:hAnsi="Arial" w:cs="Arial"/>
                <w:color w:val="000000"/>
                <w:sz w:val="18"/>
                <w:szCs w:val="18"/>
              </w:rPr>
              <w:t>Naročnik bo upošteval izključno že zaključene posle.</w:t>
            </w:r>
          </w:p>
          <w:p w14:paraId="4AF7184F" w14:textId="77777777" w:rsidR="00666CF6" w:rsidRPr="004173B8" w:rsidRDefault="00666CF6" w:rsidP="00B71654">
            <w:pPr>
              <w:numPr>
                <w:ilvl w:val="0"/>
                <w:numId w:val="36"/>
              </w:numPr>
              <w:rPr>
                <w:rFonts w:ascii="Arial" w:hAnsi="Arial" w:cs="Arial"/>
                <w:color w:val="000000"/>
                <w:sz w:val="18"/>
                <w:szCs w:val="18"/>
              </w:rPr>
            </w:pPr>
            <w:r w:rsidRPr="004173B8">
              <w:rPr>
                <w:rFonts w:ascii="Arial" w:hAnsi="Arial" w:cs="Arial"/>
                <w:color w:val="000000"/>
                <w:sz w:val="18"/>
                <w:szCs w:val="18"/>
              </w:rPr>
              <w:t>Reference, ki ne bodo vpisane v obrazec in potrjene s strani naročnikov na tem obrazcu ali na potrdilu, ki po vsebini vsebuje vse podatke iz tega obrazca, se pri ocenjevanju ponudb ne bodo upoštevale, če bo naročnik od ponudnikov zahteval naknadno predložitev teh potrdil.</w:t>
            </w:r>
          </w:p>
          <w:p w14:paraId="046C7B93" w14:textId="77777777" w:rsidR="00666CF6" w:rsidRPr="004173B8" w:rsidRDefault="00666CF6" w:rsidP="00B71654">
            <w:pPr>
              <w:numPr>
                <w:ilvl w:val="0"/>
                <w:numId w:val="36"/>
              </w:numPr>
              <w:rPr>
                <w:rFonts w:ascii="Arial" w:hAnsi="Arial" w:cs="Arial"/>
                <w:color w:val="000000"/>
                <w:sz w:val="18"/>
                <w:szCs w:val="18"/>
              </w:rPr>
            </w:pPr>
            <w:r w:rsidRPr="004173B8">
              <w:rPr>
                <w:rFonts w:ascii="Arial" w:hAnsi="Arial" w:cs="Arial"/>
                <w:color w:val="000000"/>
                <w:sz w:val="18"/>
                <w:szCs w:val="18"/>
              </w:rPr>
              <w:t>V primeru več referenčnih potrdil se obrazec fotokopira.</w:t>
            </w:r>
          </w:p>
        </w:tc>
      </w:tr>
    </w:tbl>
    <w:p w14:paraId="72F39373" w14:textId="77777777" w:rsidR="00666CF6" w:rsidRPr="004173B8" w:rsidRDefault="00666CF6" w:rsidP="00666CF6">
      <w:pPr>
        <w:rPr>
          <w:rFonts w:ascii="Arial" w:hAnsi="Arial" w:cs="Arial"/>
        </w:rPr>
        <w:sectPr w:rsidR="00666CF6" w:rsidRPr="004173B8" w:rsidSect="00CA38FA">
          <w:footerReference w:type="default" r:id="rId21"/>
          <w:pgSz w:w="11906" w:h="16838"/>
          <w:pgMar w:top="1418" w:right="1418" w:bottom="1418" w:left="1418" w:header="567" w:footer="596" w:gutter="0"/>
          <w:cols w:space="708"/>
          <w:docGrid w:linePitch="360"/>
        </w:sectPr>
      </w:pPr>
    </w:p>
    <w:p w14:paraId="78F754E1" w14:textId="199DACB5"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C78B6">
        <w:rPr>
          <w:rFonts w:ascii="Arial" w:hAnsi="Arial" w:cs="Arial"/>
          <w:sz w:val="18"/>
          <w:szCs w:val="18"/>
        </w:rPr>
        <w:t>8</w:t>
      </w:r>
    </w:p>
    <w:p w14:paraId="43803D70" w14:textId="77777777" w:rsidR="00712D32" w:rsidRPr="00252358" w:rsidRDefault="00712D32" w:rsidP="00712D32"/>
    <w:p w14:paraId="29C1DBB6"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D16AFC9" w14:textId="77777777" w:rsidR="00712D32" w:rsidRDefault="00712D32" w:rsidP="00712D32">
      <w:pPr>
        <w:spacing w:after="120"/>
        <w:rPr>
          <w:rFonts w:ascii="Arial" w:hAnsi="Arial" w:cs="Arial"/>
        </w:rPr>
      </w:pPr>
    </w:p>
    <w:p w14:paraId="3A625D41" w14:textId="77777777" w:rsidR="005815F7" w:rsidRDefault="00712D32">
      <w:pPr>
        <w:spacing w:before="225" w:after="225" w:line="240" w:lineRule="auto"/>
        <w:jc w:val="center"/>
      </w:pPr>
      <w:r>
        <w:rPr>
          <w:rFonts w:ascii="Arial" w:hAnsi="Arial" w:cs="Arial"/>
          <w:b/>
          <w:bCs/>
          <w:color w:val="000000"/>
          <w:sz w:val="24"/>
          <w:szCs w:val="24"/>
        </w:rPr>
        <w:t>MENIČNA IZJAVA</w:t>
      </w:r>
    </w:p>
    <w:p w14:paraId="6AA05908" w14:textId="77777777" w:rsidR="005815F7" w:rsidRDefault="00712D32">
      <w:pPr>
        <w:spacing w:before="225" w:after="225" w:line="240" w:lineRule="auto"/>
        <w:jc w:val="center"/>
      </w:pPr>
      <w:r>
        <w:rPr>
          <w:rFonts w:ascii="Arial" w:hAnsi="Arial" w:cs="Arial"/>
          <w:color w:val="000000"/>
          <w:sz w:val="21"/>
          <w:szCs w:val="21"/>
        </w:rPr>
        <w:t>s pooblastilom za izpolnitev in unovčenje menice</w:t>
      </w:r>
    </w:p>
    <w:p w14:paraId="2484809E" w14:textId="77777777" w:rsidR="005815F7" w:rsidRDefault="00712D32">
      <w:pPr>
        <w:spacing w:before="225" w:after="225" w:line="240" w:lineRule="auto"/>
        <w:jc w:val="both"/>
      </w:pPr>
      <w:r>
        <w:rPr>
          <w:rFonts w:ascii="Arial" w:hAnsi="Arial" w:cs="Arial"/>
          <w:color w:val="000000"/>
          <w:sz w:val="18"/>
          <w:szCs w:val="18"/>
        </w:rPr>
        <w:t> </w:t>
      </w:r>
    </w:p>
    <w:p w14:paraId="0A46F8C8" w14:textId="77777777" w:rsidR="005815F7" w:rsidRDefault="00712D32">
      <w:pPr>
        <w:spacing w:before="225" w:after="225" w:line="240" w:lineRule="auto"/>
        <w:jc w:val="both"/>
      </w:pPr>
      <w:r>
        <w:rPr>
          <w:rFonts w:ascii="Arial" w:hAnsi="Arial" w:cs="Arial"/>
          <w:color w:val="000000"/>
          <w:sz w:val="18"/>
          <w:szCs w:val="18"/>
        </w:rPr>
        <w:t xml:space="preserve">Naročniku INŠTITUT ZA CELULOZO IN PAPIR, </w:t>
      </w:r>
      <w:proofErr w:type="spellStart"/>
      <w:r>
        <w:rPr>
          <w:rFonts w:ascii="Arial" w:hAnsi="Arial" w:cs="Arial"/>
          <w:color w:val="000000"/>
          <w:sz w:val="18"/>
          <w:szCs w:val="18"/>
        </w:rPr>
        <w:t>Bogišićeva</w:t>
      </w:r>
      <w:proofErr w:type="spellEnd"/>
      <w:r>
        <w:rPr>
          <w:rFonts w:ascii="Arial" w:hAnsi="Arial" w:cs="Arial"/>
          <w:color w:val="000000"/>
          <w:sz w:val="18"/>
          <w:szCs w:val="18"/>
        </w:rPr>
        <w:t xml:space="preserve"> 8,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FC2B9CA" w14:textId="76283434" w:rsidR="005815F7" w:rsidRDefault="00666CF6">
      <w:pPr>
        <w:spacing w:before="225" w:after="225" w:line="240" w:lineRule="auto"/>
        <w:jc w:val="both"/>
      </w:pPr>
      <w:r>
        <w:rPr>
          <w:rFonts w:ascii="Arial" w:hAnsi="Arial" w:cs="Arial"/>
          <w:b/>
          <w:bCs/>
          <w:color w:val="000000"/>
          <w:sz w:val="18"/>
          <w:szCs w:val="18"/>
        </w:rPr>
        <w:t>Dobava (in montaža)</w:t>
      </w:r>
      <w:r w:rsidR="00712D32">
        <w:rPr>
          <w:rFonts w:ascii="Arial" w:hAnsi="Arial" w:cs="Arial"/>
          <w:b/>
          <w:bCs/>
          <w:color w:val="000000"/>
          <w:sz w:val="18"/>
          <w:szCs w:val="18"/>
        </w:rPr>
        <w:t xml:space="preserve"> laboratorijske opreme za preučevanje lastnosti in sestave vzorcev biomase</w:t>
      </w:r>
    </w:p>
    <w:p w14:paraId="4C5E6FDF" w14:textId="77777777" w:rsidR="005815F7" w:rsidRDefault="00712D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DF690A8" w14:textId="77777777" w:rsidR="005815F7" w:rsidRDefault="00712D32">
      <w:pPr>
        <w:spacing w:before="225" w:after="225" w:line="240" w:lineRule="auto"/>
        <w:jc w:val="both"/>
      </w:pPr>
      <w:r>
        <w:rPr>
          <w:rFonts w:ascii="Arial" w:hAnsi="Arial" w:cs="Arial"/>
          <w:color w:val="000000"/>
          <w:sz w:val="18"/>
          <w:szCs w:val="18"/>
        </w:rPr>
        <w:t> </w:t>
      </w:r>
    </w:p>
    <w:p w14:paraId="57186448" w14:textId="77777777" w:rsidR="005815F7" w:rsidRDefault="00712D32">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DCC0388" w14:textId="77777777" w:rsidR="005815F7" w:rsidRDefault="00712D3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B06F64" w14:textId="77777777" w:rsidR="005815F7" w:rsidRDefault="00712D3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9AE3A40" w14:textId="77777777" w:rsidR="005815F7" w:rsidRDefault="00712D3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BFD8AE1" w14:textId="77777777" w:rsidR="005815F7" w:rsidRDefault="00712D3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8C5CD94" w14:textId="77777777" w:rsidR="005815F7" w:rsidRDefault="00712D32">
      <w:pPr>
        <w:spacing w:before="225" w:after="225" w:line="240" w:lineRule="auto"/>
        <w:jc w:val="both"/>
      </w:pPr>
      <w:r>
        <w:rPr>
          <w:rFonts w:ascii="Arial" w:hAnsi="Arial" w:cs="Arial"/>
          <w:color w:val="000000"/>
          <w:sz w:val="18"/>
          <w:szCs w:val="18"/>
        </w:rPr>
        <w:t> </w:t>
      </w:r>
    </w:p>
    <w:p w14:paraId="476C7990" w14:textId="77777777" w:rsidR="005815F7" w:rsidRDefault="00712D32">
      <w:pPr>
        <w:spacing w:before="225" w:after="225" w:line="240" w:lineRule="auto"/>
        <w:jc w:val="both"/>
      </w:pPr>
      <w:r>
        <w:rPr>
          <w:rFonts w:ascii="Arial" w:hAnsi="Arial" w:cs="Arial"/>
          <w:color w:val="000000"/>
          <w:sz w:val="18"/>
          <w:szCs w:val="18"/>
        </w:rPr>
        <w:t>Priloga: </w:t>
      </w:r>
    </w:p>
    <w:p w14:paraId="27805824" w14:textId="77777777" w:rsidR="005815F7" w:rsidRDefault="00712D32">
      <w:pPr>
        <w:spacing w:before="225" w:after="225" w:line="240" w:lineRule="auto"/>
        <w:jc w:val="both"/>
      </w:pPr>
      <w:r>
        <w:rPr>
          <w:rFonts w:ascii="Arial" w:hAnsi="Arial" w:cs="Arial"/>
          <w:color w:val="000000"/>
          <w:sz w:val="18"/>
          <w:szCs w:val="18"/>
        </w:rPr>
        <w:t>- bianco menica, podpisana in žigosana</w:t>
      </w:r>
    </w:p>
    <w:p w14:paraId="01C213DB"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5A0E5E4C" w14:textId="77777777">
        <w:tc>
          <w:tcPr>
            <w:tcW w:w="2500" w:type="pct"/>
            <w:tcMar>
              <w:top w:w="75" w:type="dxa"/>
              <w:bottom w:w="75" w:type="dxa"/>
            </w:tcMar>
            <w:vAlign w:val="center"/>
          </w:tcPr>
          <w:p w14:paraId="0D806392" w14:textId="77777777" w:rsidR="005815F7" w:rsidRDefault="00712D3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789590" w14:textId="77777777" w:rsidR="005815F7" w:rsidRDefault="00712D3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815F7" w14:paraId="408E39D3" w14:textId="77777777">
        <w:tc>
          <w:tcPr>
            <w:tcW w:w="2500" w:type="pct"/>
            <w:tcMar>
              <w:top w:w="75" w:type="dxa"/>
              <w:bottom w:w="75" w:type="dxa"/>
            </w:tcMar>
            <w:vAlign w:val="center"/>
          </w:tcPr>
          <w:p w14:paraId="74447128" w14:textId="77777777" w:rsidR="005815F7" w:rsidRDefault="00712D3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B60CC9" w14:textId="77777777" w:rsidR="005815F7" w:rsidRDefault="005815F7"/>
          <w:p w14:paraId="63153B3B" w14:textId="77777777" w:rsidR="005815F7" w:rsidRDefault="00712D32">
            <w:pPr>
              <w:jc w:val="center"/>
            </w:pPr>
            <w:r>
              <w:rPr>
                <w:rFonts w:ascii="Arial" w:hAnsi="Arial" w:cs="Arial"/>
                <w:color w:val="A9A9A9"/>
                <w:position w:val="-2"/>
                <w:sz w:val="18"/>
                <w:szCs w:val="18"/>
              </w:rPr>
              <w:t>(žig in podpis)</w:t>
            </w:r>
          </w:p>
        </w:tc>
      </w:tr>
    </w:tbl>
    <w:p w14:paraId="2B4D2E78" w14:textId="77777777" w:rsidR="005815F7" w:rsidRDefault="00712D32">
      <w:pPr>
        <w:spacing w:before="225" w:after="225" w:line="240" w:lineRule="auto"/>
        <w:jc w:val="both"/>
      </w:pPr>
      <w:r>
        <w:rPr>
          <w:rFonts w:ascii="Arial" w:hAnsi="Arial" w:cs="Arial"/>
          <w:color w:val="000000"/>
          <w:sz w:val="18"/>
          <w:szCs w:val="18"/>
        </w:rPr>
        <w:t> </w:t>
      </w:r>
    </w:p>
    <w:p w14:paraId="4AFC6AC4" w14:textId="77777777" w:rsidR="005815F7" w:rsidRDefault="00712D32">
      <w:pPr>
        <w:spacing w:before="225" w:after="225" w:line="240" w:lineRule="auto"/>
        <w:jc w:val="both"/>
      </w:pPr>
      <w:r>
        <w:rPr>
          <w:rFonts w:ascii="Arial" w:hAnsi="Arial" w:cs="Arial"/>
          <w:color w:val="000000"/>
          <w:sz w:val="18"/>
          <w:szCs w:val="18"/>
        </w:rPr>
        <w:t> </w:t>
      </w:r>
    </w:p>
    <w:p w14:paraId="5098AB62" w14:textId="77777777" w:rsidR="005815F7" w:rsidRDefault="005815F7">
      <w:pPr>
        <w:sectPr w:rsidR="005815F7" w:rsidSect="00712D32">
          <w:footerReference w:type="default" r:id="rId22"/>
          <w:pgSz w:w="11906" w:h="16838"/>
          <w:pgMar w:top="1418" w:right="1418" w:bottom="1418" w:left="1418" w:header="567" w:footer="596" w:gutter="0"/>
          <w:cols w:space="708"/>
          <w:docGrid w:linePitch="360"/>
        </w:sectPr>
      </w:pPr>
    </w:p>
    <w:p w14:paraId="0BF3A1B3" w14:textId="3A6AFED2"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C78B6">
        <w:rPr>
          <w:rFonts w:ascii="Arial" w:hAnsi="Arial" w:cs="Arial"/>
          <w:sz w:val="18"/>
          <w:szCs w:val="18"/>
        </w:rPr>
        <w:t>9</w:t>
      </w:r>
    </w:p>
    <w:p w14:paraId="1C8F145D" w14:textId="77777777" w:rsidR="00712D32" w:rsidRPr="00252358" w:rsidRDefault="00712D32" w:rsidP="00712D32"/>
    <w:p w14:paraId="380D0070"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5D69B8E" w14:textId="77777777" w:rsidR="00712D32" w:rsidRDefault="00712D32" w:rsidP="00712D32">
      <w:pPr>
        <w:spacing w:after="120"/>
        <w:rPr>
          <w:rFonts w:ascii="Arial" w:hAnsi="Arial" w:cs="Arial"/>
        </w:rPr>
      </w:pPr>
    </w:p>
    <w:p w14:paraId="751A92BD" w14:textId="77777777" w:rsidR="005815F7" w:rsidRDefault="00712D32">
      <w:pPr>
        <w:spacing w:before="225" w:after="225" w:line="240" w:lineRule="auto"/>
        <w:jc w:val="center"/>
      </w:pPr>
      <w:r>
        <w:rPr>
          <w:rFonts w:ascii="Arial" w:hAnsi="Arial" w:cs="Arial"/>
          <w:b/>
          <w:bCs/>
          <w:color w:val="000000"/>
          <w:sz w:val="24"/>
          <w:szCs w:val="24"/>
        </w:rPr>
        <w:t>MENIČNA IZJAVA</w:t>
      </w:r>
    </w:p>
    <w:p w14:paraId="177C5C0B" w14:textId="77777777" w:rsidR="005815F7" w:rsidRDefault="00712D32">
      <w:pPr>
        <w:spacing w:before="225" w:after="225" w:line="240" w:lineRule="auto"/>
        <w:jc w:val="center"/>
      </w:pPr>
      <w:r>
        <w:rPr>
          <w:rFonts w:ascii="Arial" w:hAnsi="Arial" w:cs="Arial"/>
          <w:color w:val="000000"/>
          <w:sz w:val="21"/>
          <w:szCs w:val="21"/>
        </w:rPr>
        <w:t>s pooblastilom za izpolnitev in unovčenje menice</w:t>
      </w:r>
    </w:p>
    <w:p w14:paraId="18E3BD62" w14:textId="77777777" w:rsidR="005815F7" w:rsidRDefault="00712D32">
      <w:pPr>
        <w:spacing w:before="225" w:after="225" w:line="240" w:lineRule="auto"/>
        <w:jc w:val="both"/>
      </w:pPr>
      <w:r>
        <w:rPr>
          <w:rFonts w:ascii="Arial" w:hAnsi="Arial" w:cs="Arial"/>
          <w:color w:val="000000"/>
          <w:sz w:val="18"/>
          <w:szCs w:val="18"/>
        </w:rPr>
        <w:t> </w:t>
      </w:r>
    </w:p>
    <w:p w14:paraId="73E51298" w14:textId="77777777" w:rsidR="005815F7" w:rsidRDefault="00712D32">
      <w:pPr>
        <w:spacing w:before="225" w:after="225" w:line="240" w:lineRule="auto"/>
        <w:jc w:val="both"/>
      </w:pPr>
      <w:r>
        <w:rPr>
          <w:rFonts w:ascii="Arial" w:hAnsi="Arial" w:cs="Arial"/>
          <w:color w:val="000000"/>
          <w:sz w:val="18"/>
          <w:szCs w:val="18"/>
        </w:rPr>
        <w:t xml:space="preserve">Naročniku INŠTITUT ZA CELULOZO IN PAPIR, </w:t>
      </w:r>
      <w:proofErr w:type="spellStart"/>
      <w:r>
        <w:rPr>
          <w:rFonts w:ascii="Arial" w:hAnsi="Arial" w:cs="Arial"/>
          <w:color w:val="000000"/>
          <w:sz w:val="18"/>
          <w:szCs w:val="18"/>
        </w:rPr>
        <w:t>Bogišićeva</w:t>
      </w:r>
      <w:proofErr w:type="spellEnd"/>
      <w:r>
        <w:rPr>
          <w:rFonts w:ascii="Arial" w:hAnsi="Arial" w:cs="Arial"/>
          <w:color w:val="000000"/>
          <w:sz w:val="18"/>
          <w:szCs w:val="18"/>
        </w:rPr>
        <w:t xml:space="preserve"> 8, 1000 Ljubljana,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60741B0" w14:textId="69DF6985" w:rsidR="005815F7" w:rsidRDefault="00666CF6">
      <w:pPr>
        <w:spacing w:before="225" w:after="225" w:line="240" w:lineRule="auto"/>
        <w:jc w:val="both"/>
      </w:pPr>
      <w:r>
        <w:rPr>
          <w:rFonts w:ascii="Arial" w:hAnsi="Arial" w:cs="Arial"/>
          <w:b/>
          <w:bCs/>
          <w:color w:val="000000"/>
          <w:sz w:val="18"/>
          <w:szCs w:val="18"/>
        </w:rPr>
        <w:t>Dobava (in montaža)</w:t>
      </w:r>
      <w:r w:rsidR="00712D32">
        <w:rPr>
          <w:rFonts w:ascii="Arial" w:hAnsi="Arial" w:cs="Arial"/>
          <w:b/>
          <w:bCs/>
          <w:color w:val="000000"/>
          <w:sz w:val="18"/>
          <w:szCs w:val="18"/>
        </w:rPr>
        <w:t xml:space="preserve"> laboratorijske opreme za preučevanje lastnosti in sestave vzorcev biomase</w:t>
      </w:r>
    </w:p>
    <w:p w14:paraId="4F6FC924" w14:textId="77777777" w:rsidR="005815F7" w:rsidRDefault="00712D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E843981" w14:textId="77777777" w:rsidR="005815F7" w:rsidRDefault="00712D32">
      <w:pPr>
        <w:spacing w:before="225" w:after="225" w:line="240" w:lineRule="auto"/>
        <w:jc w:val="both"/>
      </w:pPr>
      <w:r>
        <w:rPr>
          <w:rFonts w:ascii="Arial" w:hAnsi="Arial" w:cs="Arial"/>
          <w:color w:val="000000"/>
          <w:sz w:val="18"/>
          <w:szCs w:val="18"/>
        </w:rPr>
        <w:t> </w:t>
      </w:r>
    </w:p>
    <w:p w14:paraId="019ED206" w14:textId="77777777" w:rsidR="005815F7" w:rsidRDefault="00712D32">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4EBE095" w14:textId="77777777" w:rsidR="005815F7" w:rsidRDefault="00712D3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8139B02" w14:textId="77777777" w:rsidR="005815F7" w:rsidRDefault="00712D3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32E69BB" w14:textId="77777777" w:rsidR="005815F7" w:rsidRDefault="00712D3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69AE1C7" w14:textId="77777777" w:rsidR="005815F7" w:rsidRDefault="00712D3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ED48E00" w14:textId="77777777" w:rsidR="004B2D1E" w:rsidRDefault="004B2D1E">
      <w:pPr>
        <w:spacing w:before="225" w:after="225" w:line="240" w:lineRule="auto"/>
        <w:jc w:val="both"/>
        <w:rPr>
          <w:rFonts w:ascii="Arial" w:hAnsi="Arial" w:cs="Arial"/>
          <w:color w:val="000000"/>
          <w:sz w:val="18"/>
          <w:szCs w:val="18"/>
        </w:rPr>
      </w:pPr>
    </w:p>
    <w:p w14:paraId="2B584F79" w14:textId="77777777" w:rsidR="005815F7" w:rsidRDefault="00712D32">
      <w:pPr>
        <w:spacing w:before="225" w:after="225" w:line="240" w:lineRule="auto"/>
        <w:jc w:val="both"/>
      </w:pPr>
      <w:r>
        <w:rPr>
          <w:rFonts w:ascii="Arial" w:hAnsi="Arial" w:cs="Arial"/>
          <w:color w:val="000000"/>
          <w:sz w:val="18"/>
          <w:szCs w:val="18"/>
        </w:rPr>
        <w:t>Priloga: </w:t>
      </w:r>
    </w:p>
    <w:p w14:paraId="75ED94A5" w14:textId="77777777" w:rsidR="005815F7" w:rsidRDefault="00712D32">
      <w:pPr>
        <w:spacing w:before="225" w:after="225" w:line="240" w:lineRule="auto"/>
        <w:jc w:val="both"/>
      </w:pPr>
      <w:r>
        <w:rPr>
          <w:rFonts w:ascii="Arial" w:hAnsi="Arial" w:cs="Arial"/>
          <w:color w:val="000000"/>
          <w:sz w:val="18"/>
          <w:szCs w:val="18"/>
        </w:rPr>
        <w:t>- bianco menica, podpisana in žigosana</w:t>
      </w:r>
    </w:p>
    <w:p w14:paraId="366C66EB"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4D34E55B" w14:textId="77777777">
        <w:tc>
          <w:tcPr>
            <w:tcW w:w="2500" w:type="pct"/>
            <w:tcMar>
              <w:top w:w="75" w:type="dxa"/>
              <w:bottom w:w="75" w:type="dxa"/>
            </w:tcMar>
            <w:vAlign w:val="center"/>
          </w:tcPr>
          <w:p w14:paraId="77B50B47" w14:textId="77777777" w:rsidR="005815F7" w:rsidRDefault="00712D3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77E8EB0" w14:textId="77777777" w:rsidR="005815F7" w:rsidRDefault="00712D3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815F7" w14:paraId="64A9A719" w14:textId="77777777">
        <w:tc>
          <w:tcPr>
            <w:tcW w:w="2500" w:type="pct"/>
            <w:tcMar>
              <w:top w:w="75" w:type="dxa"/>
              <w:bottom w:w="75" w:type="dxa"/>
            </w:tcMar>
            <w:vAlign w:val="center"/>
          </w:tcPr>
          <w:p w14:paraId="014FB1CC" w14:textId="77777777" w:rsidR="005815F7" w:rsidRDefault="00712D3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649B80" w14:textId="77777777" w:rsidR="005815F7" w:rsidRDefault="005815F7"/>
          <w:p w14:paraId="53AE66C6" w14:textId="77777777" w:rsidR="005815F7" w:rsidRDefault="00712D32">
            <w:pPr>
              <w:jc w:val="center"/>
            </w:pPr>
            <w:r>
              <w:rPr>
                <w:rFonts w:ascii="Arial" w:hAnsi="Arial" w:cs="Arial"/>
                <w:color w:val="A9A9A9"/>
                <w:position w:val="-2"/>
                <w:sz w:val="18"/>
                <w:szCs w:val="18"/>
              </w:rPr>
              <w:t>(žig in podpis)</w:t>
            </w:r>
          </w:p>
        </w:tc>
      </w:tr>
    </w:tbl>
    <w:p w14:paraId="5B7C5CDF" w14:textId="77777777" w:rsidR="005815F7" w:rsidRDefault="00712D32">
      <w:pPr>
        <w:spacing w:before="225" w:after="225" w:line="240" w:lineRule="auto"/>
        <w:jc w:val="both"/>
      </w:pPr>
      <w:r>
        <w:rPr>
          <w:rFonts w:ascii="Arial" w:hAnsi="Arial" w:cs="Arial"/>
          <w:color w:val="000000"/>
          <w:sz w:val="18"/>
          <w:szCs w:val="18"/>
        </w:rPr>
        <w:t> </w:t>
      </w:r>
    </w:p>
    <w:p w14:paraId="4D03BB57" w14:textId="77777777" w:rsidR="005815F7" w:rsidRDefault="00712D32">
      <w:pPr>
        <w:spacing w:before="225" w:after="225" w:line="240" w:lineRule="auto"/>
        <w:jc w:val="both"/>
      </w:pPr>
      <w:r>
        <w:rPr>
          <w:rFonts w:ascii="Arial" w:hAnsi="Arial" w:cs="Arial"/>
          <w:color w:val="000000"/>
          <w:sz w:val="18"/>
          <w:szCs w:val="18"/>
        </w:rPr>
        <w:t> </w:t>
      </w:r>
    </w:p>
    <w:p w14:paraId="2336DAC3" w14:textId="77777777" w:rsidR="005815F7" w:rsidRDefault="005815F7">
      <w:pPr>
        <w:sectPr w:rsidR="005815F7" w:rsidSect="00712D32">
          <w:footerReference w:type="default" r:id="rId23"/>
          <w:pgSz w:w="11906" w:h="16838"/>
          <w:pgMar w:top="1418" w:right="1418" w:bottom="1418" w:left="1418" w:header="567" w:footer="596" w:gutter="0"/>
          <w:cols w:space="708"/>
          <w:docGrid w:linePitch="360"/>
        </w:sectPr>
      </w:pPr>
    </w:p>
    <w:p w14:paraId="0A7342BC" w14:textId="6D464B7E"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66CF6">
        <w:rPr>
          <w:rFonts w:ascii="Arial" w:hAnsi="Arial" w:cs="Arial"/>
          <w:sz w:val="18"/>
          <w:szCs w:val="18"/>
        </w:rPr>
        <w:t>1</w:t>
      </w:r>
      <w:r w:rsidR="00CC78B6">
        <w:rPr>
          <w:rFonts w:ascii="Arial" w:hAnsi="Arial" w:cs="Arial"/>
          <w:sz w:val="18"/>
          <w:szCs w:val="18"/>
        </w:rPr>
        <w:t>0</w:t>
      </w:r>
    </w:p>
    <w:p w14:paraId="02D3DC40" w14:textId="77777777" w:rsidR="00712D32" w:rsidRPr="00252358" w:rsidRDefault="00712D32" w:rsidP="00712D32"/>
    <w:p w14:paraId="14B52E56" w14:textId="77777777" w:rsidR="00712D32" w:rsidRDefault="00712D32" w:rsidP="0048331A">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5BF5DBC" w14:textId="77777777" w:rsidR="00712D32" w:rsidRDefault="00712D32" w:rsidP="00712D32">
      <w:pPr>
        <w:spacing w:after="120"/>
        <w:rPr>
          <w:rFonts w:ascii="Arial" w:hAnsi="Arial" w:cs="Arial"/>
        </w:rPr>
      </w:pPr>
    </w:p>
    <w:p w14:paraId="197B9A2A" w14:textId="4709356E" w:rsidR="005815F7" w:rsidRDefault="00712D32">
      <w:pPr>
        <w:spacing w:before="225" w:after="225" w:line="240" w:lineRule="auto"/>
        <w:jc w:val="both"/>
      </w:pPr>
      <w:r>
        <w:rPr>
          <w:rFonts w:ascii="Arial" w:hAnsi="Arial" w:cs="Arial"/>
          <w:color w:val="000000"/>
          <w:sz w:val="18"/>
          <w:szCs w:val="18"/>
        </w:rPr>
        <w:t>Pri izvedbi javnega naročila »</w:t>
      </w:r>
      <w:r w:rsidR="00666CF6">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r>
        <w:rPr>
          <w:rFonts w:ascii="Arial" w:hAnsi="Arial" w:cs="Arial"/>
          <w:color w:val="000000"/>
          <w:sz w:val="18"/>
          <w:szCs w:val="18"/>
        </w:rPr>
        <w:t>«,</w:t>
      </w:r>
    </w:p>
    <w:p w14:paraId="35D5FED2" w14:textId="77777777"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6D9D95A7" w14:textId="77777777" w:rsidR="00CA4344" w:rsidRDefault="00CA4344" w:rsidP="00CA4344">
      <w:pPr>
        <w:spacing w:before="225" w:after="225" w:line="240" w:lineRule="auto"/>
        <w:jc w:val="both"/>
      </w:pPr>
      <w:r>
        <w:rPr>
          <w:rFonts w:ascii="Arial" w:hAnsi="Arial" w:cs="Arial"/>
          <w:i/>
          <w:iCs/>
          <w:color w:val="000000"/>
          <w:sz w:val="18"/>
          <w:szCs w:val="18"/>
        </w:rPr>
        <w:t>(naziv ponudnika)</w:t>
      </w:r>
    </w:p>
    <w:p w14:paraId="51831FED" w14:textId="77777777" w:rsidR="005815F7" w:rsidRDefault="00712D32">
      <w:pPr>
        <w:spacing w:before="225" w:after="225" w:line="240" w:lineRule="auto"/>
        <w:jc w:val="both"/>
      </w:pPr>
      <w:r>
        <w:rPr>
          <w:rFonts w:ascii="Arial" w:hAnsi="Arial" w:cs="Arial"/>
          <w:color w:val="000000"/>
          <w:sz w:val="18"/>
          <w:szCs w:val="18"/>
        </w:rPr>
        <w:t>izjavljamo, da (ustrezno označi in izpolni):</w:t>
      </w:r>
    </w:p>
    <w:p w14:paraId="2E6CB578" w14:textId="77777777" w:rsidR="005815F7" w:rsidRDefault="00712D32">
      <w:pPr>
        <w:spacing w:before="225" w:after="225" w:line="240" w:lineRule="auto"/>
        <w:jc w:val="both"/>
      </w:pPr>
      <w:r>
        <w:rPr>
          <w:rFonts w:ascii="Arial" w:hAnsi="Arial" w:cs="Arial"/>
          <w:b/>
          <w:bCs/>
          <w:color w:val="000000"/>
          <w:sz w:val="18"/>
          <w:szCs w:val="18"/>
        </w:rPr>
        <w:t>[   ] ne nastopamo s podizvajalci</w:t>
      </w:r>
    </w:p>
    <w:p w14:paraId="1B7A856D" w14:textId="77777777" w:rsidR="005815F7" w:rsidRDefault="00712D3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815F7" w14:paraId="69EAC5B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5D6F5A" w14:textId="77777777" w:rsidR="005815F7" w:rsidRDefault="00712D3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85B7D9" w14:textId="77777777" w:rsidR="005815F7" w:rsidRDefault="00712D32">
            <w:r>
              <w:rPr>
                <w:rFonts w:ascii="Arial" w:hAnsi="Arial" w:cs="Arial"/>
                <w:color w:val="000000"/>
                <w:position w:val="-2"/>
                <w:sz w:val="18"/>
                <w:szCs w:val="18"/>
              </w:rPr>
              <w:t> </w:t>
            </w:r>
          </w:p>
        </w:tc>
      </w:tr>
      <w:tr w:rsidR="005815F7" w14:paraId="368EAE2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B0CF8E"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176A02"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6D4A8619" w14:textId="77777777" w:rsidR="005815F7" w:rsidRDefault="00712D32">
            <w:pPr>
              <w:spacing w:before="135" w:after="135"/>
              <w:jc w:val="both"/>
              <w:textAlignment w:val="center"/>
            </w:pPr>
            <w:r>
              <w:rPr>
                <w:rFonts w:ascii="Arial" w:hAnsi="Arial" w:cs="Arial"/>
                <w:color w:val="000000"/>
                <w:position w:val="-2"/>
                <w:sz w:val="18"/>
                <w:szCs w:val="18"/>
              </w:rPr>
              <w:t> </w:t>
            </w:r>
          </w:p>
          <w:p w14:paraId="5F074FD6"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815F7" w14:paraId="31AAE6B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BC70E7" w14:textId="77777777" w:rsidR="005815F7" w:rsidRDefault="00712D3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441A1F" w14:textId="77777777" w:rsidR="005815F7" w:rsidRDefault="00712D32">
            <w:r>
              <w:rPr>
                <w:rFonts w:ascii="Arial" w:hAnsi="Arial" w:cs="Arial"/>
                <w:color w:val="000000"/>
                <w:position w:val="-2"/>
                <w:sz w:val="18"/>
                <w:szCs w:val="18"/>
              </w:rPr>
              <w:t> </w:t>
            </w:r>
          </w:p>
        </w:tc>
      </w:tr>
      <w:tr w:rsidR="005815F7" w14:paraId="0FA769E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60B619"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68D7D"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00DEB4ED" w14:textId="77777777" w:rsidR="005815F7" w:rsidRDefault="00712D32">
            <w:pPr>
              <w:spacing w:before="135" w:after="135"/>
              <w:jc w:val="both"/>
              <w:textAlignment w:val="center"/>
            </w:pPr>
            <w:r>
              <w:rPr>
                <w:rFonts w:ascii="Arial" w:hAnsi="Arial" w:cs="Arial"/>
                <w:color w:val="000000"/>
                <w:position w:val="-2"/>
                <w:sz w:val="18"/>
                <w:szCs w:val="18"/>
              </w:rPr>
              <w:t> </w:t>
            </w:r>
          </w:p>
          <w:p w14:paraId="7ACFAAA1"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p w14:paraId="0BD1EE16"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2497A22F" w14:textId="77777777" w:rsidR="005815F7" w:rsidRDefault="00712D3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5815F7" w14:paraId="768CEED7" w14:textId="77777777">
        <w:tc>
          <w:tcPr>
            <w:tcW w:w="4080" w:type="dxa"/>
            <w:tcMar>
              <w:top w:w="135" w:type="dxa"/>
              <w:bottom w:w="135" w:type="dxa"/>
            </w:tcMar>
            <w:vAlign w:val="center"/>
          </w:tcPr>
          <w:p w14:paraId="6835ACEE" w14:textId="77777777" w:rsidR="005815F7" w:rsidRDefault="00712D32">
            <w:r>
              <w:rPr>
                <w:rFonts w:ascii="Arial" w:hAnsi="Arial" w:cs="Arial"/>
                <w:color w:val="000000"/>
                <w:position w:val="-2"/>
                <w:sz w:val="18"/>
                <w:szCs w:val="18"/>
              </w:rPr>
              <w:t>Kraj in datum:</w:t>
            </w:r>
          </w:p>
        </w:tc>
        <w:tc>
          <w:tcPr>
            <w:tcW w:w="0" w:type="auto"/>
            <w:tcMar>
              <w:top w:w="135" w:type="dxa"/>
              <w:bottom w:w="135" w:type="dxa"/>
            </w:tcMar>
            <w:vAlign w:val="center"/>
          </w:tcPr>
          <w:p w14:paraId="6E3807B7" w14:textId="77777777" w:rsidR="005815F7" w:rsidRDefault="00712D32">
            <w:r>
              <w:rPr>
                <w:rFonts w:ascii="Arial" w:hAnsi="Arial" w:cs="Arial"/>
                <w:color w:val="000000"/>
                <w:position w:val="-2"/>
                <w:sz w:val="18"/>
                <w:szCs w:val="18"/>
              </w:rPr>
              <w:t>Ime in priimek: _____________________</w:t>
            </w:r>
          </w:p>
        </w:tc>
      </w:tr>
      <w:tr w:rsidR="005815F7" w14:paraId="39E1621F" w14:textId="77777777">
        <w:tc>
          <w:tcPr>
            <w:tcW w:w="4080" w:type="dxa"/>
            <w:tcMar>
              <w:top w:w="135" w:type="dxa"/>
              <w:bottom w:w="135" w:type="dxa"/>
            </w:tcMar>
            <w:vAlign w:val="center"/>
          </w:tcPr>
          <w:p w14:paraId="17B39596" w14:textId="77777777" w:rsidR="005815F7" w:rsidRDefault="00712D32">
            <w:r>
              <w:rPr>
                <w:rFonts w:ascii="Arial" w:hAnsi="Arial" w:cs="Arial"/>
                <w:color w:val="000000"/>
                <w:position w:val="-2"/>
                <w:sz w:val="18"/>
                <w:szCs w:val="18"/>
              </w:rPr>
              <w:t> </w:t>
            </w:r>
          </w:p>
        </w:tc>
        <w:tc>
          <w:tcPr>
            <w:tcW w:w="0" w:type="auto"/>
            <w:tcMar>
              <w:top w:w="135" w:type="dxa"/>
              <w:bottom w:w="135" w:type="dxa"/>
            </w:tcMar>
            <w:vAlign w:val="center"/>
          </w:tcPr>
          <w:p w14:paraId="5F7E491F" w14:textId="77777777" w:rsidR="005815F7" w:rsidRDefault="005815F7"/>
          <w:p w14:paraId="0AC81BDB" w14:textId="77777777" w:rsidR="005815F7" w:rsidRDefault="00712D32">
            <w:pPr>
              <w:jc w:val="center"/>
            </w:pPr>
            <w:r>
              <w:rPr>
                <w:rFonts w:ascii="Arial" w:hAnsi="Arial" w:cs="Arial"/>
                <w:color w:val="A9A9A9"/>
                <w:position w:val="-2"/>
                <w:sz w:val="18"/>
                <w:szCs w:val="18"/>
              </w:rPr>
              <w:t>(žig in podpis)</w:t>
            </w:r>
          </w:p>
        </w:tc>
      </w:tr>
    </w:tbl>
    <w:p w14:paraId="167E16A2" w14:textId="77777777" w:rsidR="005815F7" w:rsidRDefault="00712D3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E36F062" w14:textId="77777777" w:rsidR="005815F7" w:rsidRDefault="005815F7">
      <w:pPr>
        <w:sectPr w:rsidR="005815F7" w:rsidSect="00712D32">
          <w:footerReference w:type="default" r:id="rId24"/>
          <w:pgSz w:w="11906" w:h="16838"/>
          <w:pgMar w:top="1418" w:right="1418" w:bottom="1418" w:left="1418" w:header="567" w:footer="596" w:gutter="0"/>
          <w:cols w:space="708"/>
          <w:docGrid w:linePitch="360"/>
        </w:sectPr>
      </w:pPr>
    </w:p>
    <w:p w14:paraId="1CB0CDE6" w14:textId="553625BD"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1</w:t>
      </w:r>
      <w:r w:rsidR="00CC78B6">
        <w:rPr>
          <w:rFonts w:ascii="Arial" w:hAnsi="Arial" w:cs="Arial"/>
          <w:sz w:val="18"/>
          <w:szCs w:val="18"/>
        </w:rPr>
        <w:t>1</w:t>
      </w:r>
    </w:p>
    <w:p w14:paraId="45D7B26B" w14:textId="77777777" w:rsidR="00712D32" w:rsidRPr="00252358" w:rsidRDefault="00712D32" w:rsidP="00712D32"/>
    <w:p w14:paraId="7EE47FBE"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1F05AA2A" w14:textId="77777777" w:rsidR="00712D32" w:rsidRDefault="00712D32" w:rsidP="00712D32">
      <w:pPr>
        <w:spacing w:after="120"/>
        <w:rPr>
          <w:rFonts w:ascii="Arial" w:hAnsi="Arial" w:cs="Arial"/>
        </w:rPr>
      </w:pPr>
    </w:p>
    <w:p w14:paraId="375DD6C3" w14:textId="6DDB3BFC" w:rsidR="00CA4344" w:rsidRDefault="00712D32">
      <w:pPr>
        <w:spacing w:before="225" w:after="225" w:line="240" w:lineRule="auto"/>
        <w:jc w:val="both"/>
        <w:rPr>
          <w:rFonts w:ascii="Arial" w:hAnsi="Arial" w:cs="Arial"/>
          <w:color w:val="000000"/>
          <w:sz w:val="18"/>
          <w:szCs w:val="18"/>
        </w:rPr>
      </w:pPr>
      <w:r>
        <w:rPr>
          <w:rFonts w:ascii="Arial" w:hAnsi="Arial" w:cs="Arial"/>
          <w:color w:val="000000"/>
          <w:sz w:val="18"/>
          <w:szCs w:val="18"/>
        </w:rPr>
        <w:t>V zvezi z javnim naročilom »</w:t>
      </w:r>
      <w:r w:rsidR="00666CF6">
        <w:rPr>
          <w:rFonts w:ascii="Arial" w:hAnsi="Arial" w:cs="Arial"/>
          <w:b/>
          <w:bCs/>
          <w:color w:val="000000"/>
          <w:sz w:val="18"/>
          <w:szCs w:val="18"/>
        </w:rPr>
        <w:t>Dobava (in montaža)</w:t>
      </w:r>
      <w:r>
        <w:rPr>
          <w:rFonts w:ascii="Arial" w:hAnsi="Arial" w:cs="Arial"/>
          <w:color w:val="000000"/>
          <w:sz w:val="18"/>
          <w:szCs w:val="18"/>
        </w:rPr>
        <w:t xml:space="preserve"> </w:t>
      </w:r>
      <w:r w:rsidRPr="00666CF6">
        <w:rPr>
          <w:rFonts w:ascii="Arial" w:hAnsi="Arial" w:cs="Arial"/>
          <w:b/>
          <w:color w:val="000000"/>
          <w:sz w:val="18"/>
          <w:szCs w:val="18"/>
        </w:rPr>
        <w:t>laboratorijske opreme za preučevanje lastnosti in sestave vzorcev biomase«</w:t>
      </w:r>
      <w:r>
        <w:rPr>
          <w:rFonts w:ascii="Arial" w:hAnsi="Arial" w:cs="Arial"/>
          <w:color w:val="000000"/>
          <w:sz w:val="18"/>
          <w:szCs w:val="18"/>
        </w:rPr>
        <w:t xml:space="preserve"> </w:t>
      </w:r>
    </w:p>
    <w:p w14:paraId="2604D7F3" w14:textId="77777777"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22DD4857" w14:textId="77777777" w:rsidR="00CA4344" w:rsidRDefault="00CA4344" w:rsidP="00CA4344">
      <w:pPr>
        <w:spacing w:before="225" w:after="225" w:line="240" w:lineRule="auto"/>
        <w:jc w:val="both"/>
      </w:pPr>
      <w:r>
        <w:rPr>
          <w:rFonts w:ascii="Arial" w:hAnsi="Arial" w:cs="Arial"/>
          <w:i/>
          <w:iCs/>
          <w:color w:val="000000"/>
          <w:sz w:val="18"/>
          <w:szCs w:val="18"/>
        </w:rPr>
        <w:t>(naziv ponudnika)</w:t>
      </w:r>
    </w:p>
    <w:p w14:paraId="1E2CFAE3" w14:textId="77777777" w:rsidR="005815F7" w:rsidRDefault="00712D32">
      <w:pPr>
        <w:spacing w:before="225" w:after="225" w:line="240" w:lineRule="auto"/>
        <w:jc w:val="both"/>
      </w:pPr>
      <w:r>
        <w:rPr>
          <w:rFonts w:ascii="Arial" w:hAnsi="Arial" w:cs="Arial"/>
          <w:color w:val="000000"/>
          <w:sz w:val="18"/>
          <w:szCs w:val="18"/>
        </w:rPr>
        <w:t>izjavljamo, da nastopamo s podizvajalci, in sicer v nadaljevanju navajamo njihovo vrednostno udeležbo:</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75"/>
        <w:gridCol w:w="5970"/>
      </w:tblGrid>
      <w:tr w:rsidR="005815F7" w14:paraId="0C144805"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1A2AB" w14:textId="77777777" w:rsidR="005815F7" w:rsidRDefault="00712D32">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A498B" w14:textId="77777777" w:rsidR="005815F7" w:rsidRDefault="00712D32">
            <w:r>
              <w:rPr>
                <w:rFonts w:ascii="Arial" w:hAnsi="Arial" w:cs="Arial"/>
                <w:color w:val="000000"/>
                <w:position w:val="-2"/>
                <w:sz w:val="18"/>
                <w:szCs w:val="18"/>
              </w:rPr>
              <w:t> </w:t>
            </w:r>
          </w:p>
        </w:tc>
      </w:tr>
      <w:tr w:rsidR="005815F7" w14:paraId="40D5E43F"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9839" w14:textId="77777777" w:rsidR="005815F7" w:rsidRDefault="00712D32">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B8339" w14:textId="77777777" w:rsidR="005815F7" w:rsidRDefault="00712D32">
            <w:r>
              <w:rPr>
                <w:rFonts w:ascii="Arial" w:hAnsi="Arial" w:cs="Arial"/>
                <w:color w:val="000000"/>
                <w:position w:val="-2"/>
                <w:sz w:val="18"/>
                <w:szCs w:val="18"/>
              </w:rPr>
              <w:t> </w:t>
            </w:r>
          </w:p>
        </w:tc>
      </w:tr>
      <w:tr w:rsidR="005815F7" w14:paraId="48C9046D"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20F40" w14:textId="77777777" w:rsidR="005815F7" w:rsidRDefault="00712D32">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001FD" w14:textId="77777777" w:rsidR="005815F7" w:rsidRDefault="00712D32">
            <w:r>
              <w:rPr>
                <w:rFonts w:ascii="Arial" w:hAnsi="Arial" w:cs="Arial"/>
                <w:color w:val="000000"/>
                <w:position w:val="-2"/>
                <w:sz w:val="18"/>
                <w:szCs w:val="18"/>
              </w:rPr>
              <w:t> </w:t>
            </w:r>
          </w:p>
        </w:tc>
      </w:tr>
      <w:tr w:rsidR="005815F7" w14:paraId="034272B5"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A84E" w14:textId="77777777" w:rsidR="005815F7" w:rsidRDefault="00712D32">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4A8F4" w14:textId="77777777" w:rsidR="005815F7" w:rsidRDefault="00712D32">
            <w:r>
              <w:rPr>
                <w:rFonts w:ascii="Arial" w:hAnsi="Arial" w:cs="Arial"/>
                <w:color w:val="000000"/>
                <w:position w:val="-2"/>
                <w:sz w:val="18"/>
                <w:szCs w:val="18"/>
              </w:rPr>
              <w:t> </w:t>
            </w:r>
          </w:p>
        </w:tc>
      </w:tr>
      <w:tr w:rsidR="005815F7" w14:paraId="792F979C"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749F8" w14:textId="77777777" w:rsidR="005815F7" w:rsidRDefault="00712D32">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D7C20" w14:textId="77777777" w:rsidR="005815F7" w:rsidRDefault="00712D32">
            <w:r>
              <w:rPr>
                <w:rFonts w:ascii="Arial" w:hAnsi="Arial" w:cs="Arial"/>
                <w:color w:val="000000"/>
                <w:position w:val="-2"/>
                <w:sz w:val="18"/>
                <w:szCs w:val="18"/>
              </w:rPr>
              <w:t> </w:t>
            </w:r>
          </w:p>
        </w:tc>
      </w:tr>
      <w:tr w:rsidR="005815F7" w14:paraId="5E0074D7"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84085" w14:textId="77777777" w:rsidR="005815F7" w:rsidRDefault="00712D32">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00A1A" w14:textId="77777777" w:rsidR="005815F7" w:rsidRDefault="00712D32">
            <w:r>
              <w:rPr>
                <w:rFonts w:ascii="Arial" w:hAnsi="Arial" w:cs="Arial"/>
                <w:color w:val="000000"/>
                <w:position w:val="-2"/>
                <w:sz w:val="18"/>
                <w:szCs w:val="18"/>
              </w:rPr>
              <w:t> </w:t>
            </w:r>
          </w:p>
        </w:tc>
      </w:tr>
      <w:tr w:rsidR="005815F7" w14:paraId="7028EEF2" w14:textId="77777777">
        <w:tc>
          <w:tcPr>
            <w:tcW w:w="2775" w:type="dxa"/>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28F3D70" w14:textId="77777777" w:rsidR="005815F7" w:rsidRDefault="00712D32">
            <w:r>
              <w:rPr>
                <w:rFonts w:ascii="Arial" w:hAnsi="Arial" w:cs="Arial"/>
                <w:b/>
                <w:bCs/>
                <w:color w:val="000000"/>
                <w:sz w:val="18"/>
                <w:szCs w:val="18"/>
              </w:rPr>
              <w:t>VRSTA DEL</w:t>
            </w:r>
            <w:r>
              <w:rPr>
                <w:rFonts w:ascii="Arial" w:hAnsi="Arial" w:cs="Arial"/>
                <w:color w:val="000000"/>
                <w:sz w:val="18"/>
                <w:szCs w:val="18"/>
              </w:rPr>
              <w:t>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4C9A7" w14:textId="77777777" w:rsidR="005815F7" w:rsidRDefault="00712D32">
            <w:r>
              <w:rPr>
                <w:rFonts w:ascii="Arial" w:hAnsi="Arial" w:cs="Arial"/>
                <w:color w:val="000000"/>
                <w:position w:val="-2"/>
                <w:sz w:val="18"/>
                <w:szCs w:val="18"/>
              </w:rPr>
              <w:t> </w:t>
            </w:r>
          </w:p>
        </w:tc>
      </w:tr>
      <w:tr w:rsidR="005815F7" w14:paraId="5BFCC0C3" w14:textId="77777777">
        <w:tc>
          <w:tcPr>
            <w:tcW w:w="0" w:type="auto"/>
            <w:vMerge/>
            <w:tcBorders>
              <w:top w:val="inset" w:sz="7" w:space="0" w:color="000000"/>
              <w:left w:val="inset" w:sz="7" w:space="0" w:color="000000"/>
              <w:bottom w:val="inset" w:sz="7" w:space="0" w:color="000000"/>
              <w:right w:val="inset" w:sz="7" w:space="0" w:color="000000"/>
            </w:tcBorders>
          </w:tcPr>
          <w:p w14:paraId="6D63AD9A"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7D82B" w14:textId="77777777" w:rsidR="005815F7" w:rsidRDefault="00712D32">
            <w:r>
              <w:rPr>
                <w:rFonts w:ascii="Arial" w:hAnsi="Arial" w:cs="Arial"/>
                <w:color w:val="000000"/>
                <w:position w:val="-2"/>
                <w:sz w:val="18"/>
                <w:szCs w:val="18"/>
              </w:rPr>
              <w:t> </w:t>
            </w:r>
          </w:p>
        </w:tc>
      </w:tr>
      <w:tr w:rsidR="005815F7" w14:paraId="4657F59B" w14:textId="77777777">
        <w:tc>
          <w:tcPr>
            <w:tcW w:w="0" w:type="auto"/>
            <w:vMerge/>
            <w:tcBorders>
              <w:top w:val="inset" w:sz="7" w:space="0" w:color="000000"/>
              <w:left w:val="inset" w:sz="7" w:space="0" w:color="000000"/>
              <w:bottom w:val="inset" w:sz="7" w:space="0" w:color="000000"/>
              <w:right w:val="inset" w:sz="7" w:space="0" w:color="000000"/>
            </w:tcBorders>
          </w:tcPr>
          <w:p w14:paraId="0A7BDC33"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B3E75" w14:textId="77777777" w:rsidR="005815F7" w:rsidRDefault="00712D32">
            <w:r>
              <w:rPr>
                <w:rFonts w:ascii="Arial" w:hAnsi="Arial" w:cs="Arial"/>
                <w:color w:val="000000"/>
                <w:position w:val="-2"/>
                <w:sz w:val="18"/>
                <w:szCs w:val="18"/>
              </w:rPr>
              <w:t> </w:t>
            </w:r>
          </w:p>
        </w:tc>
      </w:tr>
      <w:tr w:rsidR="005815F7" w14:paraId="4BB4F935" w14:textId="77777777">
        <w:tc>
          <w:tcPr>
            <w:tcW w:w="0" w:type="auto"/>
            <w:vMerge/>
            <w:tcBorders>
              <w:top w:val="inset" w:sz="7" w:space="0" w:color="000000"/>
              <w:left w:val="inset" w:sz="7" w:space="0" w:color="000000"/>
              <w:bottom w:val="inset" w:sz="7" w:space="0" w:color="000000"/>
              <w:right w:val="inset" w:sz="7" w:space="0" w:color="000000"/>
            </w:tcBorders>
          </w:tcPr>
          <w:p w14:paraId="377612C0"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A289D" w14:textId="77777777" w:rsidR="005815F7" w:rsidRDefault="00712D32">
            <w:r>
              <w:rPr>
                <w:rFonts w:ascii="Arial" w:hAnsi="Arial" w:cs="Arial"/>
                <w:color w:val="000000"/>
                <w:position w:val="-2"/>
                <w:sz w:val="18"/>
                <w:szCs w:val="18"/>
              </w:rPr>
              <w:t> </w:t>
            </w:r>
          </w:p>
        </w:tc>
      </w:tr>
      <w:tr w:rsidR="005815F7" w14:paraId="66411440" w14:textId="77777777">
        <w:tc>
          <w:tcPr>
            <w:tcW w:w="0" w:type="auto"/>
            <w:vMerge/>
            <w:tcBorders>
              <w:top w:val="inset" w:sz="7" w:space="0" w:color="000000"/>
              <w:left w:val="inset" w:sz="7" w:space="0" w:color="000000"/>
              <w:bottom w:val="inset" w:sz="7" w:space="0" w:color="000000"/>
              <w:right w:val="inset" w:sz="7" w:space="0" w:color="000000"/>
            </w:tcBorders>
          </w:tcPr>
          <w:p w14:paraId="78C94EDA"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2F0E9" w14:textId="77777777" w:rsidR="005815F7" w:rsidRDefault="00712D32">
            <w:r>
              <w:rPr>
                <w:rFonts w:ascii="Arial" w:hAnsi="Arial" w:cs="Arial"/>
                <w:color w:val="000000"/>
                <w:position w:val="-2"/>
                <w:sz w:val="18"/>
                <w:szCs w:val="18"/>
              </w:rPr>
              <w:t> </w:t>
            </w:r>
          </w:p>
        </w:tc>
      </w:tr>
      <w:tr w:rsidR="005815F7" w14:paraId="5D0BB7FE"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2D3E2" w14:textId="77777777" w:rsidR="005815F7" w:rsidRDefault="00712D32">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76FE1" w14:textId="77777777" w:rsidR="005815F7" w:rsidRDefault="00712D32">
            <w:r>
              <w:rPr>
                <w:rFonts w:ascii="Arial" w:hAnsi="Arial" w:cs="Arial"/>
                <w:color w:val="000000"/>
                <w:position w:val="-2"/>
                <w:sz w:val="18"/>
                <w:szCs w:val="18"/>
              </w:rPr>
              <w:t> </w:t>
            </w:r>
          </w:p>
        </w:tc>
      </w:tr>
      <w:tr w:rsidR="005815F7" w14:paraId="1D99E9D9"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E8063" w14:textId="77777777" w:rsidR="005815F7" w:rsidRDefault="00712D32">
            <w:r>
              <w:rPr>
                <w:rFonts w:ascii="Arial" w:hAnsi="Arial" w:cs="Arial"/>
                <w:b/>
                <w:bCs/>
                <w:color w:val="000000"/>
                <w:position w:val="-2"/>
                <w:sz w:val="18"/>
                <w:szCs w:val="18"/>
              </w:rPr>
              <w:t>% SKUPNE PONUDBENE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2C22" w14:textId="77777777" w:rsidR="005815F7" w:rsidRDefault="00712D32">
            <w:r>
              <w:rPr>
                <w:rFonts w:ascii="Arial" w:hAnsi="Arial" w:cs="Arial"/>
                <w:color w:val="000000"/>
                <w:position w:val="-2"/>
                <w:sz w:val="18"/>
                <w:szCs w:val="18"/>
              </w:rPr>
              <w:t> </w:t>
            </w:r>
          </w:p>
        </w:tc>
      </w:tr>
      <w:tr w:rsidR="005815F7" w14:paraId="0B5DFECD"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CE6F9" w14:textId="77777777" w:rsidR="005815F7" w:rsidRDefault="00712D32">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5C0B0" w14:textId="77777777" w:rsidR="005815F7" w:rsidRDefault="00712D32">
            <w:r>
              <w:rPr>
                <w:rFonts w:ascii="Arial" w:hAnsi="Arial" w:cs="Arial"/>
                <w:color w:val="000000"/>
                <w:position w:val="-2"/>
                <w:sz w:val="18"/>
                <w:szCs w:val="18"/>
              </w:rPr>
              <w:t> </w:t>
            </w:r>
          </w:p>
        </w:tc>
      </w:tr>
      <w:tr w:rsidR="005815F7" w14:paraId="0A249213"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4B04D" w14:textId="77777777" w:rsidR="005815F7" w:rsidRDefault="00712D32">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C4BCB" w14:textId="77777777" w:rsidR="005815F7" w:rsidRDefault="00712D32">
            <w:r>
              <w:rPr>
                <w:rFonts w:ascii="Arial" w:hAnsi="Arial" w:cs="Arial"/>
                <w:color w:val="000000"/>
                <w:position w:val="-2"/>
                <w:sz w:val="18"/>
                <w:szCs w:val="18"/>
              </w:rPr>
              <w:t> </w:t>
            </w:r>
          </w:p>
        </w:tc>
      </w:tr>
    </w:tbl>
    <w:p w14:paraId="3804A8E3" w14:textId="77777777" w:rsidR="005815F7" w:rsidRDefault="00712D3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tbl>
      <w:tblPr>
        <w:tblStyle w:val="NormalTablePHPDOCX"/>
        <w:tblW w:w="8745" w:type="dxa"/>
        <w:tblInd w:w="108" w:type="dxa"/>
        <w:tblLook w:val="04A0" w:firstRow="1" w:lastRow="0" w:firstColumn="1" w:lastColumn="0" w:noHBand="0" w:noVBand="1"/>
      </w:tblPr>
      <w:tblGrid>
        <w:gridCol w:w="4080"/>
        <w:gridCol w:w="4665"/>
      </w:tblGrid>
      <w:tr w:rsidR="005815F7" w14:paraId="30545594" w14:textId="77777777">
        <w:tc>
          <w:tcPr>
            <w:tcW w:w="4080" w:type="dxa"/>
            <w:tcMar>
              <w:top w:w="75" w:type="dxa"/>
              <w:bottom w:w="75" w:type="dxa"/>
            </w:tcMar>
            <w:vAlign w:val="center"/>
          </w:tcPr>
          <w:p w14:paraId="25CFD8F8"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31C36707" w14:textId="77777777" w:rsidR="005815F7" w:rsidRDefault="00712D32">
            <w:r>
              <w:rPr>
                <w:rFonts w:ascii="Arial" w:hAnsi="Arial" w:cs="Arial"/>
                <w:color w:val="000000"/>
                <w:position w:val="-2"/>
                <w:sz w:val="18"/>
                <w:szCs w:val="18"/>
              </w:rPr>
              <w:t>Ime in priimek: _____________________</w:t>
            </w:r>
          </w:p>
        </w:tc>
      </w:tr>
      <w:tr w:rsidR="005815F7" w14:paraId="02584A60" w14:textId="77777777">
        <w:tc>
          <w:tcPr>
            <w:tcW w:w="4080" w:type="dxa"/>
            <w:tcMar>
              <w:top w:w="75" w:type="dxa"/>
              <w:bottom w:w="75" w:type="dxa"/>
            </w:tcMar>
            <w:vAlign w:val="center"/>
          </w:tcPr>
          <w:p w14:paraId="2E63E708"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9A2F6B2" w14:textId="77777777" w:rsidR="005815F7" w:rsidRDefault="005815F7"/>
          <w:p w14:paraId="0BDEEDDF" w14:textId="77777777" w:rsidR="005815F7" w:rsidRDefault="00712D32">
            <w:pPr>
              <w:jc w:val="center"/>
            </w:pPr>
            <w:r>
              <w:rPr>
                <w:rFonts w:ascii="Arial" w:hAnsi="Arial" w:cs="Arial"/>
                <w:color w:val="A9A9A9"/>
                <w:position w:val="-2"/>
                <w:sz w:val="18"/>
                <w:szCs w:val="18"/>
              </w:rPr>
              <w:t>(žig in podpis)</w:t>
            </w:r>
          </w:p>
        </w:tc>
      </w:tr>
    </w:tbl>
    <w:p w14:paraId="1029E77F" w14:textId="77777777" w:rsidR="005815F7" w:rsidRDefault="005815F7" w:rsidP="00CA4344">
      <w:pPr>
        <w:spacing w:before="225" w:after="225" w:line="240" w:lineRule="auto"/>
        <w:jc w:val="both"/>
        <w:sectPr w:rsidR="005815F7" w:rsidSect="00712D32">
          <w:footerReference w:type="default" r:id="rId25"/>
          <w:pgSz w:w="11906" w:h="16838"/>
          <w:pgMar w:top="1418" w:right="1418" w:bottom="1418" w:left="1418" w:header="567" w:footer="596" w:gutter="0"/>
          <w:cols w:space="708"/>
          <w:docGrid w:linePitch="360"/>
        </w:sectPr>
      </w:pPr>
    </w:p>
    <w:p w14:paraId="32A2A378" w14:textId="147086A5"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1</w:t>
      </w:r>
      <w:r w:rsidR="00CC78B6">
        <w:rPr>
          <w:rFonts w:ascii="Arial" w:hAnsi="Arial" w:cs="Arial"/>
          <w:sz w:val="18"/>
          <w:szCs w:val="18"/>
        </w:rPr>
        <w:t>2</w:t>
      </w:r>
    </w:p>
    <w:p w14:paraId="24660325" w14:textId="77777777" w:rsidR="00712D32" w:rsidRPr="00252358" w:rsidRDefault="00712D32" w:rsidP="00712D32"/>
    <w:p w14:paraId="78936008"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14:paraId="48D7F895" w14:textId="77777777" w:rsidR="00712D32" w:rsidRDefault="00712D32" w:rsidP="00712D32">
      <w:pPr>
        <w:spacing w:after="120"/>
        <w:rPr>
          <w:rFonts w:ascii="Arial" w:hAnsi="Arial" w:cs="Arial"/>
        </w:rPr>
      </w:pPr>
    </w:p>
    <w:p w14:paraId="206858B4" w14:textId="6470DB9E" w:rsidR="005815F7" w:rsidRPr="00666CF6" w:rsidRDefault="00712D32">
      <w:pPr>
        <w:spacing w:before="225" w:after="225" w:line="240" w:lineRule="auto"/>
        <w:jc w:val="both"/>
        <w:rPr>
          <w:b/>
        </w:rPr>
      </w:pPr>
      <w:r>
        <w:rPr>
          <w:rFonts w:ascii="Arial" w:hAnsi="Arial" w:cs="Arial"/>
          <w:color w:val="000000"/>
          <w:sz w:val="18"/>
          <w:szCs w:val="18"/>
        </w:rPr>
        <w:t>V zvezi z javnim naročilom »</w:t>
      </w:r>
      <w:r w:rsidR="00666CF6">
        <w:rPr>
          <w:rFonts w:ascii="Arial" w:hAnsi="Arial" w:cs="Arial"/>
          <w:b/>
          <w:bCs/>
          <w:color w:val="000000"/>
          <w:sz w:val="18"/>
          <w:szCs w:val="18"/>
        </w:rPr>
        <w:t xml:space="preserve">Dobava (in montaža) </w:t>
      </w:r>
      <w:r w:rsidR="00666CF6"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p>
    <w:p w14:paraId="5E1FAC6F" w14:textId="77777777"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0026FD43" w14:textId="77777777" w:rsidR="00CA4344" w:rsidRDefault="00CA4344" w:rsidP="00CA4344">
      <w:pPr>
        <w:spacing w:before="225" w:after="225" w:line="240" w:lineRule="auto"/>
        <w:jc w:val="both"/>
      </w:pPr>
      <w:r>
        <w:rPr>
          <w:rFonts w:ascii="Arial" w:hAnsi="Arial" w:cs="Arial"/>
          <w:i/>
          <w:iCs/>
          <w:color w:val="000000"/>
          <w:sz w:val="18"/>
          <w:szCs w:val="18"/>
        </w:rPr>
        <w:t>(naziv podizvajalca)</w:t>
      </w:r>
    </w:p>
    <w:p w14:paraId="72CEAC22" w14:textId="77777777" w:rsidR="005815F7" w:rsidRDefault="00712D32">
      <w:pPr>
        <w:spacing w:before="225" w:after="225" w:line="240" w:lineRule="auto"/>
        <w:jc w:val="both"/>
      </w:pPr>
      <w:r>
        <w:rPr>
          <w:rFonts w:ascii="Arial" w:hAnsi="Arial" w:cs="Arial"/>
          <w:color w:val="000000"/>
          <w:sz w:val="18"/>
          <w:szCs w:val="18"/>
        </w:rPr>
        <w:t>izjavljamo, da bomo v primeru izbire ponudnika sodelovali pri izvedbi predmeta javnega naročila z deli v vrednosti </w:t>
      </w:r>
      <w:r>
        <w:rPr>
          <w:rFonts w:ascii="Arial" w:hAnsi="Arial" w:cs="Arial"/>
          <w:color w:val="000000"/>
          <w:sz w:val="18"/>
          <w:szCs w:val="18"/>
          <w:u w:val="single"/>
        </w:rPr>
        <w:t>_______________</w:t>
      </w:r>
      <w:r>
        <w:rPr>
          <w:rFonts w:ascii="Arial" w:hAnsi="Arial" w:cs="Arial"/>
          <w:color w:val="000000"/>
          <w:sz w:val="18"/>
          <w:szCs w:val="18"/>
        </w:rPr>
        <w:t> EUR v skladu z razpisnimi pogoji.</w:t>
      </w:r>
    </w:p>
    <w:p w14:paraId="7DAE886A" w14:textId="77777777" w:rsidR="005815F7" w:rsidRDefault="00712D32">
      <w:pPr>
        <w:spacing w:before="225" w:after="225" w:line="240" w:lineRule="auto"/>
        <w:jc w:val="both"/>
      </w:pPr>
      <w:r>
        <w:rPr>
          <w:rFonts w:ascii="Arial" w:hAnsi="Arial" w:cs="Arial"/>
          <w:color w:val="000000"/>
          <w:sz w:val="18"/>
          <w:szCs w:val="18"/>
        </w:rPr>
        <w:t> </w:t>
      </w:r>
    </w:p>
    <w:p w14:paraId="2BB440AC"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815F7" w14:paraId="5B674FE0" w14:textId="77777777">
        <w:tc>
          <w:tcPr>
            <w:tcW w:w="4080" w:type="dxa"/>
            <w:tcMar>
              <w:top w:w="75" w:type="dxa"/>
              <w:bottom w:w="75" w:type="dxa"/>
            </w:tcMar>
            <w:vAlign w:val="center"/>
          </w:tcPr>
          <w:p w14:paraId="3D21CB32"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547D064B" w14:textId="77777777" w:rsidR="005815F7" w:rsidRDefault="00712D32">
            <w:r>
              <w:rPr>
                <w:rFonts w:ascii="Arial" w:hAnsi="Arial" w:cs="Arial"/>
                <w:color w:val="000000"/>
                <w:position w:val="-2"/>
                <w:sz w:val="18"/>
                <w:szCs w:val="18"/>
              </w:rPr>
              <w:t>Naziv:</w:t>
            </w:r>
          </w:p>
        </w:tc>
      </w:tr>
      <w:tr w:rsidR="005815F7" w14:paraId="44A8B4CB" w14:textId="77777777">
        <w:tc>
          <w:tcPr>
            <w:tcW w:w="4080" w:type="dxa"/>
            <w:tcMar>
              <w:top w:w="75" w:type="dxa"/>
              <w:bottom w:w="75" w:type="dxa"/>
            </w:tcMar>
            <w:vAlign w:val="center"/>
          </w:tcPr>
          <w:p w14:paraId="25701C0B"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58F09967" w14:textId="77777777" w:rsidR="005815F7" w:rsidRDefault="005815F7"/>
          <w:p w14:paraId="2139E23B" w14:textId="77777777" w:rsidR="005815F7" w:rsidRDefault="00712D32">
            <w:pPr>
              <w:jc w:val="center"/>
            </w:pPr>
            <w:r>
              <w:rPr>
                <w:rFonts w:ascii="Arial" w:hAnsi="Arial" w:cs="Arial"/>
                <w:color w:val="A9A9A9"/>
                <w:position w:val="-2"/>
                <w:sz w:val="18"/>
                <w:szCs w:val="18"/>
              </w:rPr>
              <w:t>(žig in podpis)</w:t>
            </w:r>
          </w:p>
        </w:tc>
      </w:tr>
    </w:tbl>
    <w:p w14:paraId="172CB4E7" w14:textId="77777777" w:rsidR="005815F7" w:rsidRDefault="00712D32">
      <w:pPr>
        <w:spacing w:before="225" w:after="225" w:line="240" w:lineRule="auto"/>
        <w:jc w:val="both"/>
      </w:pPr>
      <w:r>
        <w:rPr>
          <w:rFonts w:ascii="Arial" w:hAnsi="Arial" w:cs="Arial"/>
          <w:color w:val="000000"/>
          <w:sz w:val="18"/>
          <w:szCs w:val="18"/>
        </w:rPr>
        <w:t> </w:t>
      </w:r>
    </w:p>
    <w:p w14:paraId="2924BDA3" w14:textId="77777777" w:rsidR="005815F7" w:rsidRDefault="00712D32">
      <w:pPr>
        <w:spacing w:before="225" w:after="225" w:line="240" w:lineRule="auto"/>
        <w:jc w:val="both"/>
      </w:pPr>
      <w:r>
        <w:rPr>
          <w:rFonts w:ascii="Arial" w:hAnsi="Arial" w:cs="Arial"/>
          <w:color w:val="000000"/>
          <w:sz w:val="18"/>
          <w:szCs w:val="18"/>
        </w:rPr>
        <w:t> </w:t>
      </w:r>
    </w:p>
    <w:p w14:paraId="018BE724" w14:textId="77777777" w:rsidR="005815F7" w:rsidRDefault="00712D32">
      <w:pPr>
        <w:spacing w:before="225" w:after="225" w:line="240" w:lineRule="auto"/>
        <w:jc w:val="both"/>
      </w:pPr>
      <w:r>
        <w:rPr>
          <w:rFonts w:ascii="Arial" w:hAnsi="Arial" w:cs="Arial"/>
          <w:color w:val="000000"/>
          <w:sz w:val="18"/>
          <w:szCs w:val="18"/>
        </w:rPr>
        <w:t> </w:t>
      </w:r>
    </w:p>
    <w:p w14:paraId="6F2F0A25" w14:textId="77777777" w:rsidR="005815F7" w:rsidRDefault="00712D32">
      <w:pPr>
        <w:spacing w:before="225" w:after="225" w:line="240" w:lineRule="auto"/>
        <w:jc w:val="both"/>
      </w:pPr>
      <w:r>
        <w:rPr>
          <w:rFonts w:ascii="Arial" w:hAnsi="Arial" w:cs="Arial"/>
          <w:b/>
          <w:bCs/>
          <w:i/>
          <w:iCs/>
          <w:color w:val="000000"/>
          <w:sz w:val="18"/>
          <w:szCs w:val="18"/>
          <w:u w:val="single"/>
        </w:rPr>
        <w:t>Opomba: </w:t>
      </w:r>
    </w:p>
    <w:p w14:paraId="7AA524E0" w14:textId="77777777" w:rsidR="005815F7" w:rsidRDefault="00712D32">
      <w:pPr>
        <w:spacing w:before="225" w:after="225" w:line="240" w:lineRule="auto"/>
        <w:jc w:val="both"/>
      </w:pPr>
      <w:r>
        <w:rPr>
          <w:rFonts w:ascii="Arial" w:hAnsi="Arial" w:cs="Arial"/>
          <w:i/>
          <w:iCs/>
          <w:color w:val="000000"/>
          <w:sz w:val="18"/>
          <w:szCs w:val="18"/>
        </w:rPr>
        <w:t>V primeru večjega števila podizvajalcev se obrazec fotokopira.</w:t>
      </w:r>
    </w:p>
    <w:p w14:paraId="2C849F49" w14:textId="77777777" w:rsidR="005815F7" w:rsidRDefault="005815F7">
      <w:pPr>
        <w:sectPr w:rsidR="005815F7" w:rsidSect="00712D32">
          <w:footerReference w:type="default" r:id="rId26"/>
          <w:pgSz w:w="11906" w:h="16838"/>
          <w:pgMar w:top="1418" w:right="1418" w:bottom="1418" w:left="1418" w:header="567" w:footer="596" w:gutter="0"/>
          <w:cols w:space="708"/>
          <w:docGrid w:linePitch="360"/>
        </w:sectPr>
      </w:pPr>
    </w:p>
    <w:p w14:paraId="76DF7B5F" w14:textId="20EDF53E"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1</w:t>
      </w:r>
      <w:r w:rsidR="00CC78B6">
        <w:rPr>
          <w:rFonts w:ascii="Arial" w:hAnsi="Arial" w:cs="Arial"/>
          <w:sz w:val="18"/>
          <w:szCs w:val="18"/>
        </w:rPr>
        <w:t>3</w:t>
      </w:r>
    </w:p>
    <w:p w14:paraId="768CF321" w14:textId="77777777" w:rsidR="00712D32" w:rsidRPr="00252358" w:rsidRDefault="00712D32" w:rsidP="00712D32"/>
    <w:p w14:paraId="18583080"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A496D8E" w14:textId="77777777" w:rsidR="00712D32" w:rsidRDefault="00712D32" w:rsidP="00712D32">
      <w:pPr>
        <w:spacing w:after="120"/>
        <w:rPr>
          <w:rFonts w:ascii="Arial" w:hAnsi="Arial" w:cs="Arial"/>
        </w:rPr>
      </w:pPr>
    </w:p>
    <w:p w14:paraId="3DFC85E7" w14:textId="77777777" w:rsidR="005815F7" w:rsidRDefault="00712D3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BA9B3EE" w14:textId="77777777" w:rsidR="005815F7" w:rsidRDefault="00712D3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5F7" w14:paraId="26E887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8701A" w14:textId="77777777" w:rsidR="005815F7" w:rsidRDefault="00712D32">
            <w:pPr>
              <w:spacing w:before="135" w:after="135"/>
              <w:jc w:val="both"/>
              <w:textAlignment w:val="center"/>
            </w:pPr>
            <w:r>
              <w:rPr>
                <w:rFonts w:ascii="Arial" w:hAnsi="Arial" w:cs="Arial"/>
                <w:b/>
                <w:bCs/>
                <w:color w:val="000000"/>
                <w:position w:val="-2"/>
                <w:sz w:val="18"/>
                <w:szCs w:val="18"/>
              </w:rPr>
              <w:t>Ime in priimek</w:t>
            </w:r>
          </w:p>
          <w:p w14:paraId="39A16997"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005C9F06" w14:textId="77777777" w:rsidR="005815F7" w:rsidRDefault="00712D3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D627F" w14:textId="77777777" w:rsidR="005815F7" w:rsidRDefault="00712D32">
            <w:pPr>
              <w:spacing w:before="135" w:after="135"/>
              <w:jc w:val="both"/>
              <w:textAlignment w:val="center"/>
            </w:pPr>
            <w:r>
              <w:rPr>
                <w:rFonts w:ascii="Arial" w:hAnsi="Arial" w:cs="Arial"/>
                <w:b/>
                <w:bCs/>
                <w:color w:val="000000"/>
                <w:position w:val="-2"/>
                <w:sz w:val="18"/>
                <w:szCs w:val="18"/>
              </w:rPr>
              <w:t>Naslov prebivališča</w:t>
            </w:r>
          </w:p>
          <w:p w14:paraId="3FC8A09E"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0EC6A6A4" w14:textId="77777777" w:rsidR="005815F7" w:rsidRDefault="00712D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3A1DD" w14:textId="77777777" w:rsidR="005815F7" w:rsidRDefault="00712D32">
            <w:pPr>
              <w:spacing w:before="135" w:after="135"/>
              <w:jc w:val="both"/>
              <w:textAlignment w:val="center"/>
            </w:pPr>
            <w:r>
              <w:rPr>
                <w:rFonts w:ascii="Arial" w:hAnsi="Arial" w:cs="Arial"/>
                <w:b/>
                <w:bCs/>
                <w:color w:val="000000"/>
                <w:position w:val="-2"/>
                <w:sz w:val="18"/>
                <w:szCs w:val="18"/>
              </w:rPr>
              <w:t>Delež lastništva</w:t>
            </w:r>
          </w:p>
          <w:p w14:paraId="1E9595A5"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6B9AA63E" w14:textId="77777777" w:rsidR="005815F7" w:rsidRDefault="00712D32">
            <w:pPr>
              <w:spacing w:before="135" w:after="135"/>
              <w:jc w:val="both"/>
              <w:textAlignment w:val="center"/>
            </w:pPr>
            <w:r>
              <w:rPr>
                <w:rFonts w:ascii="Arial" w:hAnsi="Arial" w:cs="Arial"/>
                <w:b/>
                <w:bCs/>
                <w:color w:val="000000"/>
                <w:position w:val="-2"/>
                <w:sz w:val="18"/>
                <w:szCs w:val="18"/>
              </w:rPr>
              <w:t>Delež lastništva gospodarskega subjekta</w:t>
            </w:r>
          </w:p>
        </w:tc>
      </w:tr>
      <w:tr w:rsidR="005815F7" w14:paraId="62C97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9FE71E"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23C2C"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B2864"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4A0666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F91CF"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9AEBA"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1116D"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426713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AB58B"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39699"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54439"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348C5B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62C6D"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2F377"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2F9F8"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079E8D53" w14:textId="77777777" w:rsidR="005815F7" w:rsidRDefault="00712D3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5F7" w14:paraId="68ACB8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647E" w14:textId="77777777" w:rsidR="005815F7" w:rsidRDefault="00712D3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C3094" w14:textId="77777777" w:rsidR="005815F7" w:rsidRDefault="00712D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092CD" w14:textId="77777777" w:rsidR="005815F7" w:rsidRDefault="00712D32">
            <w:pPr>
              <w:spacing w:before="135" w:after="135"/>
              <w:jc w:val="both"/>
              <w:textAlignment w:val="center"/>
            </w:pPr>
            <w:r>
              <w:rPr>
                <w:rFonts w:ascii="Arial" w:hAnsi="Arial" w:cs="Arial"/>
                <w:b/>
                <w:bCs/>
                <w:color w:val="000000"/>
                <w:position w:val="-2"/>
                <w:sz w:val="18"/>
                <w:szCs w:val="18"/>
              </w:rPr>
              <w:t>Delež lastništva gospodarskega subjekta</w:t>
            </w:r>
          </w:p>
        </w:tc>
      </w:tr>
      <w:tr w:rsidR="005815F7" w14:paraId="5BDD114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2CAA0"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4370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F5498"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554A7F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CA44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6858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CF75D"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5ECDC0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B4898"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CADF0"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984F0"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74C222C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4777F"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8F15E"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07FC2"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56BDC679" w14:textId="77777777" w:rsidR="005815F7" w:rsidRDefault="00712D3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815F7" w14:paraId="4973F68C" w14:textId="77777777">
        <w:tc>
          <w:tcPr>
            <w:tcW w:w="4080" w:type="dxa"/>
            <w:tcMar>
              <w:top w:w="75" w:type="dxa"/>
              <w:bottom w:w="75" w:type="dxa"/>
            </w:tcMar>
            <w:vAlign w:val="center"/>
          </w:tcPr>
          <w:p w14:paraId="4973EC32"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F3904A4" w14:textId="77777777" w:rsidR="005815F7" w:rsidRDefault="00712D32">
            <w:r>
              <w:rPr>
                <w:rFonts w:ascii="Arial" w:hAnsi="Arial" w:cs="Arial"/>
                <w:color w:val="000000"/>
                <w:position w:val="-2"/>
                <w:sz w:val="18"/>
                <w:szCs w:val="18"/>
              </w:rPr>
              <w:t>Ime in priimek: _____________________</w:t>
            </w:r>
          </w:p>
        </w:tc>
      </w:tr>
      <w:tr w:rsidR="005815F7" w14:paraId="2D13FDC3" w14:textId="77777777">
        <w:tc>
          <w:tcPr>
            <w:tcW w:w="4080" w:type="dxa"/>
            <w:tcMar>
              <w:top w:w="75" w:type="dxa"/>
              <w:bottom w:w="75" w:type="dxa"/>
            </w:tcMar>
            <w:vAlign w:val="center"/>
          </w:tcPr>
          <w:p w14:paraId="00C63327"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EA50DEC" w14:textId="77777777" w:rsidR="005815F7" w:rsidRDefault="00712D32">
            <w:pPr>
              <w:jc w:val="center"/>
            </w:pPr>
            <w:r>
              <w:rPr>
                <w:rFonts w:ascii="Arial" w:hAnsi="Arial" w:cs="Arial"/>
                <w:color w:val="000000"/>
                <w:position w:val="-2"/>
                <w:sz w:val="18"/>
                <w:szCs w:val="18"/>
              </w:rPr>
              <w:t>(žig in podpis)</w:t>
            </w:r>
          </w:p>
        </w:tc>
      </w:tr>
    </w:tbl>
    <w:p w14:paraId="72FAFDC6" w14:textId="77777777" w:rsidR="005815F7" w:rsidRDefault="00712D32">
      <w:pPr>
        <w:spacing w:before="225" w:after="225" w:line="240" w:lineRule="auto"/>
        <w:jc w:val="both"/>
      </w:pPr>
      <w:r>
        <w:rPr>
          <w:rFonts w:ascii="Arial" w:hAnsi="Arial" w:cs="Arial"/>
          <w:color w:val="000000"/>
          <w:sz w:val="18"/>
          <w:szCs w:val="18"/>
        </w:rPr>
        <w:t> </w:t>
      </w:r>
    </w:p>
    <w:p w14:paraId="12DE771B" w14:textId="1A33B783" w:rsidR="005815F7" w:rsidRDefault="00712D32" w:rsidP="00666CF6">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3167132" w14:textId="77777777" w:rsidR="00990400" w:rsidRDefault="00990400" w:rsidP="00666CF6">
      <w:pPr>
        <w:spacing w:before="225" w:after="225" w:line="240" w:lineRule="auto"/>
        <w:jc w:val="both"/>
        <w:rPr>
          <w:rFonts w:ascii="Arial" w:hAnsi="Arial" w:cs="Arial"/>
          <w:i/>
          <w:iCs/>
          <w:color w:val="000000"/>
          <w:sz w:val="18"/>
          <w:szCs w:val="18"/>
        </w:rPr>
      </w:pPr>
    </w:p>
    <w:p w14:paraId="0F013CD8" w14:textId="77777777" w:rsidR="00990400" w:rsidRDefault="00990400" w:rsidP="00666CF6">
      <w:pPr>
        <w:spacing w:before="225" w:after="225" w:line="240" w:lineRule="auto"/>
        <w:jc w:val="both"/>
        <w:rPr>
          <w:rFonts w:ascii="Arial" w:hAnsi="Arial" w:cs="Arial"/>
          <w:i/>
          <w:iCs/>
          <w:color w:val="000000"/>
          <w:sz w:val="18"/>
          <w:szCs w:val="18"/>
        </w:rPr>
      </w:pPr>
    </w:p>
    <w:p w14:paraId="3D87EE5B" w14:textId="77777777" w:rsidR="00990400" w:rsidRDefault="00990400" w:rsidP="00666CF6">
      <w:pPr>
        <w:spacing w:before="225" w:after="225" w:line="240" w:lineRule="auto"/>
        <w:jc w:val="both"/>
        <w:rPr>
          <w:rFonts w:ascii="Arial" w:hAnsi="Arial" w:cs="Arial"/>
          <w:i/>
          <w:iCs/>
          <w:color w:val="000000"/>
          <w:sz w:val="18"/>
          <w:szCs w:val="18"/>
        </w:rPr>
      </w:pPr>
    </w:p>
    <w:p w14:paraId="06693A2C" w14:textId="77777777" w:rsidR="00990400" w:rsidRPr="004173B8" w:rsidRDefault="00990400" w:rsidP="009904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Obrazec predračun</w:t>
      </w:r>
    </w:p>
    <w:p w14:paraId="0DE94B55" w14:textId="77777777" w:rsidR="00990400" w:rsidRDefault="00990400" w:rsidP="00990400">
      <w:pPr>
        <w:spacing w:after="0" w:line="240" w:lineRule="auto"/>
        <w:jc w:val="both"/>
        <w:rPr>
          <w:rFonts w:ascii="Arial" w:hAnsi="Arial" w:cs="Arial"/>
          <w:b/>
          <w:bCs/>
          <w:color w:val="000000"/>
          <w:sz w:val="27"/>
          <w:szCs w:val="27"/>
        </w:rPr>
      </w:pPr>
    </w:p>
    <w:p w14:paraId="49FBA8D6" w14:textId="2FF5A2AE" w:rsidR="00990400" w:rsidRPr="004173B8" w:rsidRDefault="00990400" w:rsidP="00990400">
      <w:pPr>
        <w:spacing w:before="225" w:after="225" w:line="240" w:lineRule="auto"/>
        <w:jc w:val="both"/>
        <w:rPr>
          <w:rFonts w:ascii="Arial" w:hAnsi="Arial" w:cs="Arial"/>
          <w:b/>
          <w:color w:val="000000"/>
          <w:sz w:val="18"/>
          <w:szCs w:val="18"/>
        </w:rPr>
      </w:pPr>
      <w:r w:rsidRPr="004173B8">
        <w:rPr>
          <w:rFonts w:ascii="Arial" w:hAnsi="Arial" w:cs="Arial"/>
          <w:color w:val="000000"/>
          <w:sz w:val="18"/>
          <w:szCs w:val="18"/>
        </w:rPr>
        <w:t xml:space="preserve">Na osnovi povabila za naročilo </w:t>
      </w:r>
      <w:r>
        <w:rPr>
          <w:rFonts w:ascii="Arial" w:hAnsi="Arial" w:cs="Arial"/>
          <w:color w:val="000000"/>
          <w:sz w:val="18"/>
          <w:szCs w:val="18"/>
        </w:rPr>
        <w:t>»</w:t>
      </w:r>
      <w:r>
        <w:rPr>
          <w:rFonts w:ascii="Arial" w:hAnsi="Arial" w:cs="Arial"/>
          <w:b/>
          <w:bCs/>
          <w:color w:val="000000"/>
          <w:sz w:val="18"/>
          <w:szCs w:val="18"/>
        </w:rPr>
        <w:t xml:space="preserve">Dobava (in montaža) </w:t>
      </w:r>
      <w:r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r>
        <w:rPr>
          <w:rFonts w:ascii="Arial" w:hAnsi="Arial" w:cs="Arial"/>
          <w:b/>
          <w:color w:val="000000"/>
          <w:sz w:val="18"/>
          <w:szCs w:val="18"/>
        </w:rPr>
        <w:t xml:space="preserve"> </w:t>
      </w:r>
      <w:r w:rsidRPr="004173B8">
        <w:rPr>
          <w:rFonts w:ascii="Arial" w:hAnsi="Arial" w:cs="Arial"/>
          <w:color w:val="000000"/>
          <w:sz w:val="18"/>
          <w:szCs w:val="18"/>
        </w:rPr>
        <w:t xml:space="preserve">dajemo </w:t>
      </w:r>
      <w:r w:rsidRPr="00FE14F3">
        <w:rPr>
          <w:rFonts w:ascii="Arial" w:hAnsi="Arial" w:cs="Arial"/>
          <w:color w:val="000000" w:themeColor="text1"/>
          <w:sz w:val="18"/>
          <w:szCs w:val="18"/>
        </w:rPr>
        <w:t>predračun,</w:t>
      </w:r>
      <w:r w:rsidRPr="004173B8">
        <w:rPr>
          <w:rFonts w:ascii="Arial" w:hAnsi="Arial" w:cs="Arial"/>
          <w:color w:val="000000"/>
          <w:sz w:val="18"/>
          <w:szCs w:val="18"/>
        </w:rPr>
        <w:t xml:space="preserve"> kot sledi:</w:t>
      </w:r>
    </w:p>
    <w:p w14:paraId="5688F2FB" w14:textId="77777777" w:rsidR="00990400" w:rsidRPr="004173B8" w:rsidRDefault="00990400" w:rsidP="00990400">
      <w:pPr>
        <w:spacing w:before="225" w:after="225" w:line="240" w:lineRule="auto"/>
        <w:jc w:val="both"/>
        <w:rPr>
          <w:rFonts w:ascii="Arial" w:hAnsi="Arial" w:cs="Arial"/>
        </w:rPr>
      </w:pPr>
      <w:r>
        <w:rPr>
          <w:rFonts w:ascii="Arial" w:hAnsi="Arial" w:cs="Arial"/>
          <w:b/>
          <w:bCs/>
          <w:color w:val="000000"/>
          <w:sz w:val="18"/>
          <w:szCs w:val="18"/>
        </w:rPr>
        <w:t>I. Predračun</w:t>
      </w:r>
      <w:r w:rsidRPr="004173B8">
        <w:rPr>
          <w:rFonts w:ascii="Arial" w:hAnsi="Arial" w:cs="Arial"/>
          <w:b/>
          <w:bCs/>
          <w:color w:val="000000"/>
          <w:sz w:val="18"/>
          <w:szCs w:val="18"/>
        </w:rPr>
        <w:t xml:space="preserve"> številka:</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990400" w:rsidRPr="004173B8" w14:paraId="2A92E3E4" w14:textId="77777777" w:rsidTr="00CA38F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DE6DD5" w14:textId="77777777" w:rsidR="00990400" w:rsidRPr="004173B8" w:rsidRDefault="00990400" w:rsidP="00CA38FA">
            <w:pPr>
              <w:jc w:val="right"/>
              <w:rPr>
                <w:rFonts w:ascii="Arial" w:hAnsi="Arial" w:cs="Arial"/>
              </w:rPr>
            </w:pPr>
            <w:r w:rsidRPr="004173B8">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87EBD" w14:textId="77777777" w:rsidR="00990400" w:rsidRPr="004173B8" w:rsidRDefault="00990400" w:rsidP="00CA38FA">
            <w:pPr>
              <w:rPr>
                <w:rFonts w:ascii="Arial" w:hAnsi="Arial" w:cs="Arial"/>
              </w:rPr>
            </w:pPr>
          </w:p>
        </w:tc>
      </w:tr>
      <w:tr w:rsidR="00990400" w:rsidRPr="004173B8" w14:paraId="54DEE08F" w14:textId="77777777" w:rsidTr="00CA38F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3D6364" w14:textId="77777777" w:rsidR="00990400" w:rsidRPr="004173B8" w:rsidRDefault="00990400" w:rsidP="00CA38FA">
            <w:pPr>
              <w:jc w:val="right"/>
              <w:rPr>
                <w:rFonts w:ascii="Arial" w:hAnsi="Arial" w:cs="Arial"/>
              </w:rPr>
            </w:pPr>
            <w:r w:rsidRPr="004173B8">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ACAB2" w14:textId="77777777" w:rsidR="00990400" w:rsidRPr="004173B8" w:rsidRDefault="00990400" w:rsidP="00CA38FA">
            <w:pPr>
              <w:rPr>
                <w:rFonts w:ascii="Arial" w:hAnsi="Arial" w:cs="Arial"/>
              </w:rPr>
            </w:pPr>
          </w:p>
        </w:tc>
      </w:tr>
    </w:tbl>
    <w:p w14:paraId="0559BC3F" w14:textId="77777777" w:rsidR="00990400" w:rsidRDefault="00990400" w:rsidP="00990400">
      <w:pPr>
        <w:spacing w:before="225" w:after="225" w:line="240" w:lineRule="auto"/>
        <w:jc w:val="both"/>
        <w:rPr>
          <w:rFonts w:ascii="Arial" w:hAnsi="Arial" w:cs="Arial"/>
          <w:b/>
          <w:bCs/>
          <w:color w:val="000000"/>
          <w:sz w:val="18"/>
          <w:szCs w:val="18"/>
        </w:rPr>
      </w:pPr>
      <w:r w:rsidRPr="004173B8">
        <w:rPr>
          <w:rFonts w:ascii="Arial" w:hAnsi="Arial" w:cs="Arial"/>
          <w:b/>
          <w:bCs/>
          <w:color w:val="000000"/>
          <w:sz w:val="18"/>
          <w:szCs w:val="18"/>
        </w:rPr>
        <w:t>II. Ponudbena cena</w:t>
      </w:r>
    </w:p>
    <w:tbl>
      <w:tblPr>
        <w:tblStyle w:val="NormalTablePHPDOCX"/>
        <w:tblW w:w="4638" w:type="pct"/>
        <w:tblLayout w:type="fixed"/>
        <w:tblLook w:val="04A0" w:firstRow="1" w:lastRow="0" w:firstColumn="1" w:lastColumn="0" w:noHBand="0" w:noVBand="1"/>
      </w:tblPr>
      <w:tblGrid>
        <w:gridCol w:w="3714"/>
        <w:gridCol w:w="1482"/>
        <w:gridCol w:w="1123"/>
        <w:gridCol w:w="840"/>
        <w:gridCol w:w="1243"/>
      </w:tblGrid>
      <w:tr w:rsidR="00990400" w:rsidRPr="004173B8" w14:paraId="5D41DF07" w14:textId="77777777" w:rsidTr="00CA38FA">
        <w:tc>
          <w:tcPr>
            <w:tcW w:w="2210" w:type="pct"/>
            <w:tcBorders>
              <w:top w:val="single" w:sz="5" w:space="0" w:color="000000"/>
              <w:left w:val="single" w:sz="5" w:space="0" w:color="000000"/>
              <w:bottom w:val="single" w:sz="5" w:space="0" w:color="000000"/>
              <w:right w:val="single" w:sz="5" w:space="0" w:color="000000"/>
            </w:tcBorders>
            <w:shd w:val="clear" w:color="auto" w:fill="D1D1D1"/>
          </w:tcPr>
          <w:p w14:paraId="5E977EBF" w14:textId="0BAA49FC" w:rsidR="00990400" w:rsidRPr="004173B8" w:rsidRDefault="00990400" w:rsidP="00CA38FA">
            <w:pPr>
              <w:jc w:val="center"/>
              <w:rPr>
                <w:rFonts w:ascii="Arial" w:hAnsi="Arial" w:cs="Arial"/>
              </w:rPr>
            </w:pPr>
            <w:r>
              <w:rPr>
                <w:rFonts w:ascii="Arial" w:hAnsi="Arial" w:cs="Arial"/>
                <w:b/>
                <w:bCs/>
                <w:color w:val="000000"/>
                <w:position w:val="-2"/>
                <w:sz w:val="18"/>
                <w:szCs w:val="18"/>
                <w:shd w:val="clear" w:color="auto" w:fill="D1D1D1"/>
              </w:rPr>
              <w:t>Sklop št. ______</w:t>
            </w:r>
          </w:p>
        </w:tc>
        <w:tc>
          <w:tcPr>
            <w:tcW w:w="8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E658A0" w14:textId="54B040CE" w:rsidR="00990400" w:rsidRPr="004173B8" w:rsidRDefault="00990400" w:rsidP="00990400">
            <w:pPr>
              <w:jc w:val="center"/>
              <w:rPr>
                <w:rFonts w:ascii="Arial" w:hAnsi="Arial" w:cs="Arial"/>
              </w:rPr>
            </w:pPr>
            <w:r w:rsidRPr="004173B8">
              <w:rPr>
                <w:rFonts w:ascii="Arial" w:hAnsi="Arial" w:cs="Arial"/>
                <w:b/>
                <w:bCs/>
                <w:color w:val="000000"/>
                <w:position w:val="-2"/>
                <w:sz w:val="18"/>
                <w:szCs w:val="18"/>
                <w:shd w:val="clear" w:color="auto" w:fill="D1D1D1"/>
              </w:rPr>
              <w:t>Opis</w:t>
            </w:r>
          </w:p>
        </w:tc>
        <w:tc>
          <w:tcPr>
            <w:tcW w:w="668" w:type="pct"/>
            <w:tcBorders>
              <w:top w:val="single" w:sz="5" w:space="0" w:color="000000"/>
              <w:left w:val="single" w:sz="5" w:space="0" w:color="000000"/>
              <w:bottom w:val="single" w:sz="5" w:space="0" w:color="000000"/>
              <w:right w:val="single" w:sz="5" w:space="0" w:color="000000"/>
            </w:tcBorders>
            <w:shd w:val="clear" w:color="auto" w:fill="D1D1D1"/>
          </w:tcPr>
          <w:p w14:paraId="43E2D9E7" w14:textId="77777777" w:rsidR="00990400" w:rsidRPr="004173B8" w:rsidRDefault="00990400" w:rsidP="00CA38FA">
            <w:pPr>
              <w:jc w:val="center"/>
              <w:rPr>
                <w:rFonts w:ascii="Arial" w:hAnsi="Arial" w:cs="Arial"/>
                <w:b/>
                <w:bCs/>
                <w:color w:val="000000"/>
                <w:position w:val="-2"/>
                <w:sz w:val="18"/>
                <w:szCs w:val="18"/>
                <w:shd w:val="clear" w:color="auto" w:fill="D1D1D1"/>
              </w:rPr>
            </w:pPr>
            <w:r w:rsidRPr="004173B8">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w:t>
            </w:r>
            <w:r w:rsidRPr="004173B8">
              <w:rPr>
                <w:rFonts w:ascii="Arial" w:hAnsi="Arial" w:cs="Arial"/>
                <w:b/>
                <w:bCs/>
                <w:color w:val="000000"/>
                <w:position w:val="-2"/>
                <w:sz w:val="18"/>
                <w:szCs w:val="18"/>
                <w:shd w:val="clear" w:color="auto" w:fill="D1D1D1"/>
              </w:rPr>
              <w:t>brez DDV</w:t>
            </w:r>
          </w:p>
        </w:tc>
        <w:tc>
          <w:tcPr>
            <w:tcW w:w="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CE3C6C" w14:textId="77777777" w:rsidR="00990400" w:rsidRPr="004173B8" w:rsidRDefault="00990400" w:rsidP="00CA38FA">
            <w:pPr>
              <w:jc w:val="center"/>
              <w:rPr>
                <w:rFonts w:ascii="Arial" w:hAnsi="Arial" w:cs="Arial"/>
              </w:rPr>
            </w:pPr>
            <w:r w:rsidRPr="004173B8">
              <w:rPr>
                <w:rFonts w:ascii="Arial" w:hAnsi="Arial" w:cs="Arial"/>
                <w:b/>
                <w:bCs/>
                <w:color w:val="000000"/>
                <w:position w:val="-2"/>
                <w:sz w:val="18"/>
                <w:szCs w:val="18"/>
                <w:shd w:val="clear" w:color="auto" w:fill="D1D1D1"/>
              </w:rPr>
              <w:t>DDV</w:t>
            </w:r>
          </w:p>
        </w:tc>
        <w:tc>
          <w:tcPr>
            <w:tcW w:w="7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F0DC58" w14:textId="77777777" w:rsidR="00990400" w:rsidRPr="004173B8" w:rsidRDefault="00990400" w:rsidP="00CA38FA">
            <w:pPr>
              <w:jc w:val="center"/>
              <w:rPr>
                <w:rFonts w:ascii="Arial" w:hAnsi="Arial" w:cs="Arial"/>
              </w:rPr>
            </w:pPr>
            <w:r w:rsidRPr="004173B8">
              <w:rPr>
                <w:rFonts w:ascii="Arial" w:hAnsi="Arial" w:cs="Arial"/>
                <w:b/>
                <w:bCs/>
                <w:color w:val="000000"/>
                <w:position w:val="-2"/>
                <w:sz w:val="18"/>
                <w:szCs w:val="18"/>
                <w:shd w:val="clear" w:color="auto" w:fill="D1D1D1"/>
              </w:rPr>
              <w:t xml:space="preserve">Vrednost z </w:t>
            </w:r>
            <w:r>
              <w:rPr>
                <w:rFonts w:ascii="Arial" w:hAnsi="Arial" w:cs="Arial"/>
                <w:b/>
                <w:bCs/>
                <w:color w:val="000000"/>
                <w:position w:val="-2"/>
                <w:sz w:val="18"/>
                <w:szCs w:val="18"/>
                <w:shd w:val="clear" w:color="auto" w:fill="D1D1D1"/>
              </w:rPr>
              <w:t>DDV</w:t>
            </w:r>
          </w:p>
        </w:tc>
      </w:tr>
      <w:tr w:rsidR="00990400" w:rsidRPr="004173B8" w14:paraId="471C9F81" w14:textId="77777777" w:rsidTr="00990400">
        <w:tc>
          <w:tcPr>
            <w:tcW w:w="2210" w:type="pct"/>
            <w:tcBorders>
              <w:top w:val="single" w:sz="5" w:space="0" w:color="000000"/>
              <w:left w:val="single" w:sz="5" w:space="0" w:color="000000"/>
              <w:bottom w:val="single" w:sz="5" w:space="0" w:color="000000"/>
              <w:right w:val="single" w:sz="5" w:space="0" w:color="000000"/>
            </w:tcBorders>
          </w:tcPr>
          <w:p w14:paraId="3DEBA0A4" w14:textId="6A02042B" w:rsidR="00990400" w:rsidRPr="004173B8" w:rsidRDefault="00990400" w:rsidP="00CA38FA">
            <w:pPr>
              <w:spacing w:before="225" w:after="225"/>
              <w:rPr>
                <w:rFonts w:ascii="Arial" w:hAnsi="Arial" w:cs="Arial"/>
                <w:b/>
                <w:color w:val="000000"/>
                <w:sz w:val="18"/>
                <w:szCs w:val="18"/>
              </w:rPr>
            </w:pPr>
          </w:p>
        </w:tc>
        <w:tc>
          <w:tcPr>
            <w:tcW w:w="8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E8301" w14:textId="77777777" w:rsidR="00990400" w:rsidRPr="008935F3" w:rsidRDefault="00990400" w:rsidP="00CA38FA">
            <w:pPr>
              <w:jc w:val="center"/>
              <w:rPr>
                <w:rFonts w:ascii="Arial" w:hAnsi="Arial" w:cs="Arial"/>
                <w:sz w:val="18"/>
                <w:szCs w:val="18"/>
              </w:rPr>
            </w:pPr>
            <w:r>
              <w:rPr>
                <w:rFonts w:ascii="Arial" w:hAnsi="Arial" w:cs="Arial"/>
                <w:sz w:val="18"/>
                <w:szCs w:val="18"/>
              </w:rPr>
              <w:t>Opis v tehničnih specifikacijah</w:t>
            </w:r>
          </w:p>
        </w:tc>
        <w:tc>
          <w:tcPr>
            <w:tcW w:w="668" w:type="pct"/>
            <w:tcBorders>
              <w:top w:val="single" w:sz="5" w:space="0" w:color="000000"/>
              <w:left w:val="single" w:sz="5" w:space="0" w:color="000000"/>
              <w:bottom w:val="single" w:sz="5" w:space="0" w:color="000000"/>
              <w:right w:val="single" w:sz="5" w:space="0" w:color="000000"/>
            </w:tcBorders>
          </w:tcPr>
          <w:p w14:paraId="77748584" w14:textId="77777777" w:rsidR="00990400" w:rsidRPr="004173B8" w:rsidRDefault="00990400" w:rsidP="00CA38FA">
            <w:pPr>
              <w:rPr>
                <w:rFonts w:ascii="Arial" w:hAnsi="Arial" w:cs="Arial"/>
                <w:color w:val="000000"/>
                <w:position w:val="-2"/>
                <w:sz w:val="18"/>
                <w:szCs w:val="18"/>
              </w:rPr>
            </w:pPr>
          </w:p>
        </w:tc>
        <w:tc>
          <w:tcPr>
            <w:tcW w:w="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31615" w14:textId="77777777" w:rsidR="00990400" w:rsidRPr="004173B8" w:rsidRDefault="00990400" w:rsidP="00CA38FA">
            <w:pPr>
              <w:rPr>
                <w:rFonts w:ascii="Arial" w:hAnsi="Arial" w:cs="Arial"/>
              </w:rPr>
            </w:pPr>
            <w:r w:rsidRPr="004173B8">
              <w:rPr>
                <w:rFonts w:ascii="Arial" w:hAnsi="Arial" w:cs="Arial"/>
                <w:color w:val="000000"/>
                <w:position w:val="-2"/>
                <w:sz w:val="18"/>
                <w:szCs w:val="18"/>
              </w:rPr>
              <w:t> </w:t>
            </w:r>
          </w:p>
        </w:tc>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30AA7" w14:textId="77777777" w:rsidR="00990400" w:rsidRPr="004173B8" w:rsidRDefault="00990400" w:rsidP="00CA38FA">
            <w:pPr>
              <w:rPr>
                <w:rFonts w:ascii="Arial" w:hAnsi="Arial" w:cs="Arial"/>
              </w:rPr>
            </w:pPr>
            <w:r w:rsidRPr="004173B8">
              <w:rPr>
                <w:rFonts w:ascii="Arial" w:hAnsi="Arial" w:cs="Arial"/>
                <w:color w:val="000000"/>
                <w:position w:val="-2"/>
                <w:sz w:val="18"/>
                <w:szCs w:val="18"/>
              </w:rPr>
              <w:t> </w:t>
            </w:r>
          </w:p>
        </w:tc>
      </w:tr>
      <w:tr w:rsidR="00990400" w:rsidRPr="004173B8" w14:paraId="0742492F" w14:textId="77777777" w:rsidTr="00990400">
        <w:tc>
          <w:tcPr>
            <w:tcW w:w="2210" w:type="pct"/>
            <w:tcBorders>
              <w:top w:val="single" w:sz="5" w:space="0" w:color="000000"/>
              <w:left w:val="single" w:sz="5" w:space="0" w:color="000000"/>
              <w:bottom w:val="single" w:sz="5" w:space="0" w:color="000000"/>
              <w:right w:val="single" w:sz="5" w:space="0" w:color="000000"/>
            </w:tcBorders>
            <w:shd w:val="clear" w:color="auto" w:fill="CCCCCC"/>
          </w:tcPr>
          <w:p w14:paraId="550112A1" w14:textId="77777777" w:rsidR="00990400" w:rsidRPr="004173B8" w:rsidRDefault="00990400" w:rsidP="00CA38FA">
            <w:pPr>
              <w:jc w:val="right"/>
              <w:rPr>
                <w:rFonts w:ascii="Arial" w:hAnsi="Arial" w:cs="Arial"/>
              </w:rPr>
            </w:pPr>
            <w:r w:rsidRPr="004173B8">
              <w:rPr>
                <w:rFonts w:ascii="Arial" w:hAnsi="Arial" w:cs="Arial"/>
                <w:b/>
                <w:bCs/>
                <w:color w:val="000000"/>
                <w:position w:val="-2"/>
                <w:sz w:val="18"/>
                <w:szCs w:val="18"/>
                <w:shd w:val="clear" w:color="auto" w:fill="CCCCCC"/>
              </w:rPr>
              <w:t>Skup</w:t>
            </w:r>
            <w:r>
              <w:rPr>
                <w:rFonts w:ascii="Arial" w:hAnsi="Arial" w:cs="Arial"/>
                <w:b/>
                <w:bCs/>
                <w:color w:val="000000"/>
                <w:position w:val="-2"/>
                <w:sz w:val="18"/>
                <w:szCs w:val="18"/>
                <w:shd w:val="clear" w:color="auto" w:fill="CCCCCC"/>
              </w:rPr>
              <w:t>na cena</w:t>
            </w:r>
          </w:p>
        </w:tc>
        <w:tc>
          <w:tcPr>
            <w:tcW w:w="88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34969D" w14:textId="77777777" w:rsidR="00990400" w:rsidRPr="004173B8" w:rsidRDefault="00990400" w:rsidP="00CA38FA">
            <w:pPr>
              <w:rPr>
                <w:rFonts w:ascii="Arial" w:hAnsi="Arial" w:cs="Arial"/>
              </w:rPr>
            </w:pPr>
            <w:r w:rsidRPr="004173B8">
              <w:rPr>
                <w:rFonts w:ascii="Arial" w:hAnsi="Arial" w:cs="Arial"/>
                <w:color w:val="000000"/>
                <w:position w:val="-2"/>
                <w:sz w:val="18"/>
                <w:szCs w:val="18"/>
                <w:shd w:val="clear" w:color="auto" w:fill="CCCCCC"/>
              </w:rPr>
              <w:t> </w:t>
            </w:r>
          </w:p>
        </w:tc>
        <w:tc>
          <w:tcPr>
            <w:tcW w:w="668" w:type="pct"/>
            <w:tcBorders>
              <w:top w:val="single" w:sz="5" w:space="0" w:color="000000"/>
              <w:left w:val="single" w:sz="5" w:space="0" w:color="000000"/>
              <w:bottom w:val="single" w:sz="5" w:space="0" w:color="000000"/>
              <w:right w:val="single" w:sz="5" w:space="0" w:color="000000"/>
            </w:tcBorders>
            <w:shd w:val="clear" w:color="auto" w:fill="auto"/>
          </w:tcPr>
          <w:p w14:paraId="6D82BCA1" w14:textId="77777777" w:rsidR="00990400" w:rsidRPr="004173B8" w:rsidRDefault="00990400" w:rsidP="00CA38FA">
            <w:pPr>
              <w:rPr>
                <w:rFonts w:ascii="Arial" w:hAnsi="Arial" w:cs="Arial"/>
                <w:color w:val="000000"/>
                <w:position w:val="-2"/>
                <w:sz w:val="18"/>
                <w:szCs w:val="18"/>
                <w:shd w:val="clear" w:color="auto" w:fill="CCCCCC"/>
              </w:rPr>
            </w:pPr>
          </w:p>
        </w:tc>
        <w:tc>
          <w:tcPr>
            <w:tcW w:w="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8B6426" w14:textId="77777777" w:rsidR="00990400" w:rsidRPr="004173B8" w:rsidRDefault="00990400" w:rsidP="00CA38FA">
            <w:pPr>
              <w:rPr>
                <w:rFonts w:ascii="Arial" w:hAnsi="Arial" w:cs="Arial"/>
              </w:rPr>
            </w:pPr>
          </w:p>
        </w:tc>
        <w:tc>
          <w:tcPr>
            <w:tcW w:w="74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8DE2CB" w14:textId="77777777" w:rsidR="00990400" w:rsidRPr="004173B8" w:rsidRDefault="00990400" w:rsidP="00CA38FA">
            <w:pPr>
              <w:rPr>
                <w:rFonts w:ascii="Arial" w:hAnsi="Arial" w:cs="Arial"/>
              </w:rPr>
            </w:pPr>
          </w:p>
        </w:tc>
      </w:tr>
    </w:tbl>
    <w:p w14:paraId="14FE55D6" w14:textId="77777777" w:rsidR="00990400" w:rsidRDefault="00990400" w:rsidP="00990400">
      <w:pPr>
        <w:spacing w:after="0" w:line="240" w:lineRule="auto"/>
        <w:jc w:val="both"/>
        <w:rPr>
          <w:rFonts w:ascii="Arial" w:hAnsi="Arial" w:cs="Arial"/>
          <w:b/>
          <w:bCs/>
          <w:color w:val="000000"/>
          <w:sz w:val="27"/>
          <w:szCs w:val="27"/>
        </w:rPr>
      </w:pPr>
    </w:p>
    <w:p w14:paraId="7C2FAA56" w14:textId="77777777" w:rsidR="00990400" w:rsidRDefault="00990400" w:rsidP="00990400">
      <w:pPr>
        <w:spacing w:after="0" w:line="240" w:lineRule="auto"/>
        <w:jc w:val="both"/>
        <w:rPr>
          <w:rFonts w:ascii="Arial" w:hAnsi="Arial" w:cs="Arial"/>
          <w:b/>
          <w:bCs/>
          <w:color w:val="000000"/>
          <w:sz w:val="27"/>
          <w:szCs w:val="27"/>
        </w:rPr>
      </w:pPr>
    </w:p>
    <w:tbl>
      <w:tblPr>
        <w:tblStyle w:val="NormalTablePHPDOCX"/>
        <w:tblW w:w="5000" w:type="pct"/>
        <w:tblLook w:val="04A0" w:firstRow="1" w:lastRow="0" w:firstColumn="1" w:lastColumn="0" w:noHBand="0" w:noVBand="1"/>
      </w:tblPr>
      <w:tblGrid>
        <w:gridCol w:w="4535"/>
        <w:gridCol w:w="4535"/>
      </w:tblGrid>
      <w:tr w:rsidR="00990400" w:rsidRPr="004173B8" w14:paraId="528755B7" w14:textId="77777777" w:rsidTr="00CA38FA">
        <w:tc>
          <w:tcPr>
            <w:tcW w:w="2500" w:type="pct"/>
            <w:tcMar>
              <w:top w:w="75" w:type="dxa"/>
              <w:bottom w:w="75" w:type="dxa"/>
            </w:tcMar>
            <w:vAlign w:val="center"/>
          </w:tcPr>
          <w:p w14:paraId="4BA69CE7" w14:textId="77777777" w:rsidR="00990400" w:rsidRPr="00A7135A" w:rsidRDefault="00990400" w:rsidP="00CA38FA">
            <w:pPr>
              <w:rPr>
                <w:rFonts w:ascii="Arial" w:hAnsi="Arial" w:cs="Arial"/>
                <w:b/>
              </w:rPr>
            </w:pPr>
            <w:r w:rsidRPr="00A7135A">
              <w:rPr>
                <w:rFonts w:ascii="Arial" w:hAnsi="Arial" w:cs="Arial"/>
                <w:b/>
              </w:rPr>
              <w:t>II. Rok veljavnosti predračuna</w:t>
            </w:r>
          </w:p>
        </w:tc>
        <w:tc>
          <w:tcPr>
            <w:tcW w:w="0" w:type="auto"/>
            <w:tcMar>
              <w:top w:w="75" w:type="dxa"/>
              <w:bottom w:w="75" w:type="dxa"/>
            </w:tcMar>
            <w:vAlign w:val="center"/>
          </w:tcPr>
          <w:p w14:paraId="51DE26E7" w14:textId="77777777" w:rsidR="00990400" w:rsidRPr="004173B8" w:rsidRDefault="00990400" w:rsidP="00CA38FA">
            <w:pPr>
              <w:jc w:val="center"/>
              <w:rPr>
                <w:rFonts w:ascii="Arial" w:hAnsi="Arial" w:cs="Arial"/>
              </w:rPr>
            </w:pPr>
          </w:p>
        </w:tc>
      </w:tr>
      <w:tr w:rsidR="00990400" w:rsidRPr="004173B8" w14:paraId="76B5E393" w14:textId="77777777" w:rsidTr="00CA38FA">
        <w:tc>
          <w:tcPr>
            <w:tcW w:w="2500" w:type="pct"/>
            <w:tcMar>
              <w:top w:w="75" w:type="dxa"/>
              <w:bottom w:w="75" w:type="dxa"/>
            </w:tcMar>
            <w:vAlign w:val="center"/>
          </w:tcPr>
          <w:p w14:paraId="2CF0399A" w14:textId="77777777" w:rsidR="00990400" w:rsidRPr="004173B8" w:rsidRDefault="00990400" w:rsidP="00CA38FA">
            <w:pPr>
              <w:rPr>
                <w:rFonts w:ascii="Arial" w:hAnsi="Arial" w:cs="Arial"/>
              </w:rPr>
            </w:pPr>
          </w:p>
        </w:tc>
        <w:tc>
          <w:tcPr>
            <w:tcW w:w="0" w:type="auto"/>
            <w:tcMar>
              <w:top w:w="75" w:type="dxa"/>
              <w:bottom w:w="75" w:type="dxa"/>
            </w:tcMar>
            <w:vAlign w:val="center"/>
          </w:tcPr>
          <w:p w14:paraId="16DEA6E9" w14:textId="77777777" w:rsidR="00990400" w:rsidRPr="004173B8" w:rsidRDefault="00990400" w:rsidP="00CA38FA">
            <w:pPr>
              <w:jc w:val="center"/>
              <w:rPr>
                <w:rFonts w:ascii="Arial" w:hAnsi="Arial" w:cs="Arial"/>
              </w:rPr>
            </w:pPr>
          </w:p>
        </w:tc>
      </w:tr>
    </w:tbl>
    <w:p w14:paraId="3AE881AD" w14:textId="77777777" w:rsidR="00990400" w:rsidRPr="00A7135A" w:rsidRDefault="00990400" w:rsidP="00990400">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 xml:space="preserve">Predračun velja najmanj </w:t>
      </w:r>
      <w:r>
        <w:rPr>
          <w:rFonts w:ascii="Arial" w:hAnsi="Arial" w:cs="Arial"/>
          <w:bCs/>
          <w:color w:val="000000"/>
          <w:sz w:val="18"/>
          <w:szCs w:val="18"/>
        </w:rPr>
        <w:t>do ________________(najmanj 120</w:t>
      </w:r>
      <w:r w:rsidRPr="00A7135A">
        <w:rPr>
          <w:rFonts w:ascii="Arial" w:hAnsi="Arial" w:cs="Arial"/>
          <w:bCs/>
          <w:color w:val="000000"/>
          <w:sz w:val="18"/>
          <w:szCs w:val="18"/>
        </w:rPr>
        <w:t xml:space="preserve"> dni od roka za predložitev</w:t>
      </w:r>
      <w:r>
        <w:rPr>
          <w:rFonts w:ascii="Arial" w:hAnsi="Arial" w:cs="Arial"/>
          <w:bCs/>
          <w:color w:val="000000"/>
          <w:sz w:val="18"/>
          <w:szCs w:val="18"/>
        </w:rPr>
        <w:t xml:space="preserve"> ponudb)</w:t>
      </w:r>
      <w:r w:rsidRPr="00A7135A">
        <w:rPr>
          <w:rFonts w:ascii="Arial" w:hAnsi="Arial" w:cs="Arial"/>
          <w:bCs/>
          <w:color w:val="000000"/>
          <w:sz w:val="18"/>
          <w:szCs w:val="18"/>
        </w:rPr>
        <w:t xml:space="preserve">. </w:t>
      </w:r>
    </w:p>
    <w:p w14:paraId="04C3ACAF" w14:textId="77777777" w:rsidR="00990400" w:rsidRPr="00A7135A" w:rsidRDefault="00990400" w:rsidP="00990400">
      <w:pPr>
        <w:spacing w:after="0" w:line="240" w:lineRule="auto"/>
        <w:jc w:val="both"/>
        <w:rPr>
          <w:rFonts w:ascii="Arial" w:hAnsi="Arial" w:cs="Arial"/>
          <w:bCs/>
          <w:color w:val="000000"/>
          <w:sz w:val="18"/>
          <w:szCs w:val="18"/>
        </w:rPr>
      </w:pPr>
    </w:p>
    <w:p w14:paraId="61C45917" w14:textId="77777777" w:rsidR="00990400" w:rsidRDefault="00990400" w:rsidP="00990400">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Predračun mora biti veljaven najmanj do navedenega roka. Prekratka veljavnost predračuna pomeni razlog za zavrnitev ponudbe.</w:t>
      </w:r>
    </w:p>
    <w:p w14:paraId="449AA4F1" w14:textId="77777777" w:rsidR="00990400" w:rsidRDefault="00990400" w:rsidP="00990400">
      <w:pPr>
        <w:spacing w:after="0" w:line="240" w:lineRule="auto"/>
        <w:jc w:val="both"/>
        <w:rPr>
          <w:rFonts w:ascii="Arial" w:hAnsi="Arial" w:cs="Arial"/>
          <w:bCs/>
          <w:color w:val="000000"/>
          <w:sz w:val="18"/>
          <w:szCs w:val="18"/>
        </w:rPr>
      </w:pPr>
    </w:p>
    <w:p w14:paraId="7BB6865E" w14:textId="77777777" w:rsidR="00990400" w:rsidRDefault="00990400" w:rsidP="00990400">
      <w:pPr>
        <w:spacing w:after="0" w:line="240" w:lineRule="auto"/>
        <w:jc w:val="both"/>
        <w:rPr>
          <w:rFonts w:ascii="Arial" w:hAnsi="Arial" w:cs="Arial"/>
          <w:bCs/>
          <w:color w:val="000000"/>
          <w:sz w:val="18"/>
          <w:szCs w:val="18"/>
        </w:rPr>
      </w:pPr>
    </w:p>
    <w:p w14:paraId="244DB5AB" w14:textId="77777777" w:rsidR="00990400" w:rsidRDefault="00990400" w:rsidP="00990400">
      <w:pPr>
        <w:spacing w:after="0" w:line="240" w:lineRule="auto"/>
        <w:jc w:val="both"/>
        <w:rPr>
          <w:rFonts w:ascii="Arial" w:hAnsi="Arial"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990400" w:rsidRPr="004173B8" w14:paraId="2E3979AB" w14:textId="77777777" w:rsidTr="00CA38FA">
        <w:tc>
          <w:tcPr>
            <w:tcW w:w="2500" w:type="pct"/>
            <w:tcMar>
              <w:top w:w="75" w:type="dxa"/>
              <w:bottom w:w="75" w:type="dxa"/>
            </w:tcMar>
            <w:vAlign w:val="center"/>
          </w:tcPr>
          <w:p w14:paraId="543F1BCA" w14:textId="77777777" w:rsidR="00990400" w:rsidRPr="004173B8" w:rsidRDefault="00990400" w:rsidP="00CA38FA">
            <w:pPr>
              <w:rPr>
                <w:rFonts w:ascii="Arial" w:hAnsi="Arial" w:cs="Arial"/>
                <w:color w:val="000000"/>
                <w:position w:val="-2"/>
                <w:sz w:val="18"/>
                <w:szCs w:val="18"/>
              </w:rPr>
            </w:pPr>
          </w:p>
          <w:p w14:paraId="1419F6D7" w14:textId="77777777" w:rsidR="00990400" w:rsidRPr="004173B8" w:rsidRDefault="00990400" w:rsidP="00CA38FA">
            <w:pPr>
              <w:rPr>
                <w:rFonts w:ascii="Arial" w:hAnsi="Arial" w:cs="Arial"/>
                <w:color w:val="000000"/>
                <w:position w:val="-2"/>
                <w:sz w:val="18"/>
                <w:szCs w:val="18"/>
              </w:rPr>
            </w:pPr>
          </w:p>
          <w:p w14:paraId="431F6382" w14:textId="77777777" w:rsidR="00990400" w:rsidRPr="004173B8" w:rsidRDefault="00990400" w:rsidP="00CA38FA">
            <w:pPr>
              <w:rPr>
                <w:rFonts w:ascii="Arial" w:hAnsi="Arial" w:cs="Arial"/>
                <w:color w:val="000000"/>
                <w:position w:val="-2"/>
                <w:sz w:val="18"/>
                <w:szCs w:val="18"/>
              </w:rPr>
            </w:pPr>
          </w:p>
          <w:p w14:paraId="26393E0E" w14:textId="77777777" w:rsidR="00990400" w:rsidRPr="004173B8" w:rsidRDefault="00990400" w:rsidP="00CA38FA">
            <w:pPr>
              <w:rPr>
                <w:rFonts w:ascii="Arial" w:hAnsi="Arial" w:cs="Arial"/>
              </w:rPr>
            </w:pPr>
            <w:r w:rsidRPr="004173B8">
              <w:rPr>
                <w:rFonts w:ascii="Arial" w:hAnsi="Arial" w:cs="Arial"/>
                <w:color w:val="000000"/>
                <w:position w:val="-2"/>
                <w:sz w:val="18"/>
                <w:szCs w:val="18"/>
              </w:rPr>
              <w:t>Kraj in datum:</w:t>
            </w:r>
          </w:p>
        </w:tc>
        <w:tc>
          <w:tcPr>
            <w:tcW w:w="0" w:type="auto"/>
            <w:tcMar>
              <w:top w:w="75" w:type="dxa"/>
              <w:bottom w:w="75" w:type="dxa"/>
            </w:tcMar>
            <w:vAlign w:val="center"/>
          </w:tcPr>
          <w:p w14:paraId="7D0E7207" w14:textId="77777777" w:rsidR="00990400" w:rsidRPr="004173B8" w:rsidRDefault="00990400" w:rsidP="00CA38FA">
            <w:pPr>
              <w:jc w:val="center"/>
              <w:rPr>
                <w:rFonts w:ascii="Arial" w:hAnsi="Arial" w:cs="Arial"/>
              </w:rPr>
            </w:pPr>
            <w:r w:rsidRPr="004173B8">
              <w:rPr>
                <w:rFonts w:ascii="Arial" w:hAnsi="Arial" w:cs="Arial"/>
                <w:color w:val="000000"/>
                <w:position w:val="-2"/>
                <w:sz w:val="18"/>
                <w:szCs w:val="18"/>
              </w:rPr>
              <w:t>Ime in priimek: _______________________</w:t>
            </w:r>
          </w:p>
        </w:tc>
      </w:tr>
      <w:tr w:rsidR="00990400" w:rsidRPr="004173B8" w14:paraId="2484492C" w14:textId="77777777" w:rsidTr="00CA38FA">
        <w:tc>
          <w:tcPr>
            <w:tcW w:w="2500" w:type="pct"/>
            <w:tcMar>
              <w:top w:w="75" w:type="dxa"/>
              <w:bottom w:w="75" w:type="dxa"/>
            </w:tcMar>
            <w:vAlign w:val="center"/>
          </w:tcPr>
          <w:p w14:paraId="6DFD6A2A" w14:textId="77777777" w:rsidR="00990400" w:rsidRPr="004173B8" w:rsidRDefault="00990400" w:rsidP="00CA38FA">
            <w:pPr>
              <w:rPr>
                <w:rFonts w:ascii="Arial" w:hAnsi="Arial" w:cs="Arial"/>
              </w:rPr>
            </w:pPr>
          </w:p>
        </w:tc>
        <w:tc>
          <w:tcPr>
            <w:tcW w:w="0" w:type="auto"/>
            <w:tcMar>
              <w:top w:w="75" w:type="dxa"/>
              <w:bottom w:w="75" w:type="dxa"/>
            </w:tcMar>
            <w:vAlign w:val="center"/>
          </w:tcPr>
          <w:p w14:paraId="2DDEAD51" w14:textId="77777777" w:rsidR="00990400" w:rsidRPr="004173B8" w:rsidRDefault="00990400" w:rsidP="00CA38FA">
            <w:pPr>
              <w:rPr>
                <w:rFonts w:ascii="Arial" w:hAnsi="Arial" w:cs="Arial"/>
              </w:rPr>
            </w:pPr>
          </w:p>
          <w:p w14:paraId="52ABD12B" w14:textId="77777777" w:rsidR="00990400" w:rsidRPr="004173B8" w:rsidRDefault="00990400" w:rsidP="00CA38FA">
            <w:pPr>
              <w:jc w:val="center"/>
              <w:rPr>
                <w:rFonts w:ascii="Arial" w:hAnsi="Arial" w:cs="Arial"/>
              </w:rPr>
            </w:pPr>
            <w:r w:rsidRPr="004173B8">
              <w:rPr>
                <w:rFonts w:ascii="Arial" w:hAnsi="Arial" w:cs="Arial"/>
                <w:color w:val="000000"/>
                <w:position w:val="-2"/>
                <w:sz w:val="18"/>
                <w:szCs w:val="18"/>
              </w:rPr>
              <w:t>(žig in podpis)</w:t>
            </w:r>
          </w:p>
        </w:tc>
      </w:tr>
    </w:tbl>
    <w:p w14:paraId="01F7DBB4" w14:textId="77777777" w:rsidR="00990400" w:rsidRDefault="00990400" w:rsidP="00990400">
      <w:pPr>
        <w:spacing w:after="0" w:line="240" w:lineRule="auto"/>
        <w:jc w:val="both"/>
        <w:rPr>
          <w:rFonts w:ascii="Arial" w:hAnsi="Arial" w:cs="Arial"/>
          <w:bCs/>
          <w:color w:val="000000"/>
          <w:sz w:val="18"/>
          <w:szCs w:val="18"/>
        </w:rPr>
      </w:pPr>
    </w:p>
    <w:p w14:paraId="1F9A883C" w14:textId="77777777" w:rsidR="00990400" w:rsidRDefault="00990400" w:rsidP="00666CF6">
      <w:pPr>
        <w:spacing w:before="225" w:after="225" w:line="240" w:lineRule="auto"/>
        <w:jc w:val="both"/>
        <w:sectPr w:rsidR="00990400" w:rsidSect="00712D32">
          <w:footerReference w:type="default" r:id="rId27"/>
          <w:pgSz w:w="11906" w:h="16838"/>
          <w:pgMar w:top="1418" w:right="1418" w:bottom="1418" w:left="1418" w:header="567" w:footer="596" w:gutter="0"/>
          <w:cols w:space="708"/>
          <w:docGrid w:linePitch="360"/>
        </w:sectPr>
      </w:pPr>
    </w:p>
    <w:p w14:paraId="7B8BFA95" w14:textId="77777777" w:rsidR="00712D32" w:rsidRPr="00116091" w:rsidRDefault="00712D32" w:rsidP="00712D3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41913AD" w14:textId="77777777" w:rsidR="00712D32" w:rsidRDefault="00712D32" w:rsidP="00712D32">
      <w:pPr>
        <w:rPr>
          <w:rFonts w:ascii="Arial" w:hAnsi="Arial" w:cs="Arial"/>
        </w:rPr>
      </w:pPr>
    </w:p>
    <w:p w14:paraId="11149CE8" w14:textId="4D13D22A" w:rsidR="005815F7" w:rsidRPr="00CA4344" w:rsidRDefault="00712D32" w:rsidP="00CA4344">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w:t>
      </w:r>
      <w:r w:rsidR="00CA4344" w:rsidRPr="00CA4344">
        <w:rPr>
          <w:rFonts w:ascii="Arial" w:hAnsi="Arial" w:cs="Arial"/>
          <w:b/>
          <w:bCs/>
          <w:color w:val="000000"/>
          <w:sz w:val="24"/>
          <w:szCs w:val="24"/>
        </w:rPr>
        <w:t>ogodba</w:t>
      </w:r>
      <w:r w:rsidR="00CA4344">
        <w:rPr>
          <w:rFonts w:ascii="Arial" w:hAnsi="Arial" w:cs="Arial"/>
          <w:b/>
          <w:bCs/>
          <w:color w:val="000000"/>
          <w:sz w:val="24"/>
          <w:szCs w:val="24"/>
        </w:rPr>
        <w:t xml:space="preserve"> </w:t>
      </w:r>
      <w:r w:rsidR="00CA4344" w:rsidRPr="00CA4344">
        <w:rPr>
          <w:rFonts w:ascii="Arial" w:hAnsi="Arial" w:cs="Arial"/>
          <w:b/>
          <w:bCs/>
          <w:color w:val="000000"/>
          <w:sz w:val="24"/>
          <w:szCs w:val="24"/>
        </w:rPr>
        <w:t>o dobavi</w:t>
      </w:r>
      <w:r w:rsidR="00666CF6">
        <w:rPr>
          <w:rFonts w:ascii="Arial" w:hAnsi="Arial" w:cs="Arial"/>
          <w:b/>
          <w:bCs/>
          <w:color w:val="000000"/>
          <w:sz w:val="24"/>
          <w:szCs w:val="24"/>
        </w:rPr>
        <w:t xml:space="preserve"> in montaži</w:t>
      </w:r>
      <w:r w:rsidRPr="00CA4344">
        <w:rPr>
          <w:rFonts w:ascii="Arial" w:hAnsi="Arial" w:cs="Arial"/>
          <w:b/>
          <w:bCs/>
          <w:color w:val="000000"/>
          <w:sz w:val="24"/>
          <w:szCs w:val="24"/>
        </w:rPr>
        <w:t xml:space="preserve"> </w:t>
      </w:r>
      <w:r w:rsidR="00CA4344" w:rsidRPr="00CA4344">
        <w:rPr>
          <w:rFonts w:ascii="Arial" w:hAnsi="Arial" w:cs="Arial"/>
          <w:b/>
          <w:bCs/>
          <w:color w:val="000000"/>
          <w:sz w:val="24"/>
          <w:szCs w:val="24"/>
        </w:rPr>
        <w:t>laboratorijske opreme za preučevanje lastnosti in sestave vzorcev biomase</w:t>
      </w:r>
    </w:p>
    <w:p w14:paraId="5ED42794" w14:textId="77777777" w:rsidR="005815F7" w:rsidRDefault="00712D32">
      <w:pPr>
        <w:spacing w:before="225" w:after="225" w:line="240" w:lineRule="auto"/>
        <w:jc w:val="center"/>
      </w:pPr>
      <w:r>
        <w:rPr>
          <w:rFonts w:ascii="Arial" w:hAnsi="Arial" w:cs="Arial"/>
          <w:color w:val="000000"/>
          <w:sz w:val="18"/>
          <w:szCs w:val="18"/>
        </w:rPr>
        <w:t>sklenjena med</w:t>
      </w:r>
    </w:p>
    <w:p w14:paraId="0BFF348E" w14:textId="77777777" w:rsidR="005815F7" w:rsidRDefault="00712D32">
      <w:pPr>
        <w:spacing w:after="0" w:line="240" w:lineRule="auto"/>
      </w:pPr>
      <w:r>
        <w:rPr>
          <w:rFonts w:ascii="Arial" w:hAnsi="Arial" w:cs="Arial"/>
          <w:b/>
          <w:bCs/>
          <w:color w:val="000000"/>
          <w:sz w:val="18"/>
          <w:szCs w:val="18"/>
        </w:rPr>
        <w:t xml:space="preserve">NAROČNIKOM: INŠTITUT ZA CELULOZO IN PAPIR, </w:t>
      </w:r>
      <w:proofErr w:type="spellStart"/>
      <w:r>
        <w:rPr>
          <w:rFonts w:ascii="Arial" w:hAnsi="Arial" w:cs="Arial"/>
          <w:b/>
          <w:bCs/>
          <w:color w:val="000000"/>
          <w:sz w:val="18"/>
          <w:szCs w:val="18"/>
        </w:rPr>
        <w:t>Bogišićeva</w:t>
      </w:r>
      <w:proofErr w:type="spellEnd"/>
      <w:r>
        <w:rPr>
          <w:rFonts w:ascii="Arial" w:hAnsi="Arial" w:cs="Arial"/>
          <w:b/>
          <w:bCs/>
          <w:color w:val="000000"/>
          <w:sz w:val="18"/>
          <w:szCs w:val="18"/>
        </w:rPr>
        <w:t xml:space="preserve"> 8, 1000 Ljubljana,</w:t>
      </w:r>
      <w:r>
        <w:rPr>
          <w:rFonts w:ascii="Arial" w:hAnsi="Arial" w:cs="Arial"/>
          <w:color w:val="000000"/>
          <w:sz w:val="18"/>
          <w:szCs w:val="18"/>
        </w:rPr>
        <w:br/>
        <w:t xml:space="preserve">ki ga zastopa 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5815F7" w14:paraId="413375E6" w14:textId="77777777">
        <w:tc>
          <w:tcPr>
            <w:tcW w:w="3300" w:type="dxa"/>
            <w:tcMar>
              <w:top w:w="0" w:type="auto"/>
              <w:bottom w:w="0" w:type="auto"/>
            </w:tcMar>
            <w:vAlign w:val="center"/>
          </w:tcPr>
          <w:p w14:paraId="588FF29E" w14:textId="77777777" w:rsidR="005815F7" w:rsidRDefault="00712D32">
            <w:r>
              <w:rPr>
                <w:rFonts w:ascii="Arial" w:hAnsi="Arial" w:cs="Arial"/>
                <w:color w:val="000000"/>
                <w:position w:val="-2"/>
                <w:sz w:val="18"/>
                <w:szCs w:val="18"/>
              </w:rPr>
              <w:t>Matična številka:</w:t>
            </w:r>
          </w:p>
        </w:tc>
        <w:tc>
          <w:tcPr>
            <w:tcW w:w="0" w:type="auto"/>
            <w:tcMar>
              <w:top w:w="0" w:type="auto"/>
              <w:bottom w:w="0" w:type="auto"/>
            </w:tcMar>
            <w:vAlign w:val="center"/>
          </w:tcPr>
          <w:p w14:paraId="255B78BB" w14:textId="77777777" w:rsidR="005815F7" w:rsidRDefault="00712D32">
            <w:r>
              <w:rPr>
                <w:rFonts w:ascii="Arial" w:hAnsi="Arial" w:cs="Arial"/>
                <w:color w:val="000000"/>
                <w:position w:val="-2"/>
                <w:sz w:val="18"/>
                <w:szCs w:val="18"/>
              </w:rPr>
              <w:t>5051681000</w:t>
            </w:r>
          </w:p>
        </w:tc>
      </w:tr>
      <w:tr w:rsidR="005815F7" w14:paraId="7F7F6D65" w14:textId="77777777">
        <w:tc>
          <w:tcPr>
            <w:tcW w:w="3300" w:type="dxa"/>
            <w:tcMar>
              <w:top w:w="0" w:type="auto"/>
              <w:bottom w:w="0" w:type="auto"/>
            </w:tcMar>
            <w:vAlign w:val="center"/>
          </w:tcPr>
          <w:p w14:paraId="6E3EDBD5" w14:textId="77777777" w:rsidR="005815F7" w:rsidRDefault="00712D3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846E11" w14:textId="77777777" w:rsidR="005815F7" w:rsidRDefault="00712D32">
            <w:r>
              <w:rPr>
                <w:rFonts w:ascii="Arial" w:hAnsi="Arial" w:cs="Arial"/>
                <w:color w:val="000000"/>
                <w:position w:val="-2"/>
                <w:sz w:val="18"/>
                <w:szCs w:val="18"/>
              </w:rPr>
              <w:t>SI 28572955</w:t>
            </w:r>
          </w:p>
        </w:tc>
      </w:tr>
      <w:tr w:rsidR="005815F7" w14:paraId="464B207B" w14:textId="77777777">
        <w:tc>
          <w:tcPr>
            <w:tcW w:w="3300" w:type="dxa"/>
            <w:tcMar>
              <w:top w:w="0" w:type="auto"/>
              <w:bottom w:w="0" w:type="auto"/>
            </w:tcMar>
            <w:vAlign w:val="center"/>
          </w:tcPr>
          <w:p w14:paraId="5694B932" w14:textId="77777777" w:rsidR="005815F7" w:rsidRDefault="00712D32">
            <w:r>
              <w:rPr>
                <w:rFonts w:ascii="Arial" w:hAnsi="Arial" w:cs="Arial"/>
                <w:color w:val="000000"/>
                <w:position w:val="-2"/>
                <w:sz w:val="18"/>
                <w:szCs w:val="18"/>
              </w:rPr>
              <w:t>Transakcijski račun (TRR):</w:t>
            </w:r>
          </w:p>
        </w:tc>
        <w:tc>
          <w:tcPr>
            <w:tcW w:w="0" w:type="auto"/>
            <w:tcMar>
              <w:top w:w="0" w:type="auto"/>
              <w:bottom w:w="0" w:type="auto"/>
            </w:tcMar>
            <w:vAlign w:val="center"/>
          </w:tcPr>
          <w:p w14:paraId="22919699" w14:textId="77777777" w:rsidR="005815F7" w:rsidRDefault="00712D32">
            <w:r>
              <w:rPr>
                <w:rFonts w:ascii="Arial" w:hAnsi="Arial" w:cs="Arial"/>
                <w:color w:val="000000"/>
                <w:position w:val="-2"/>
                <w:sz w:val="18"/>
                <w:szCs w:val="18"/>
              </w:rPr>
              <w:t>SI56 0201 7002 0227 809</w:t>
            </w:r>
          </w:p>
        </w:tc>
      </w:tr>
    </w:tbl>
    <w:p w14:paraId="4B29F1AA" w14:textId="77777777" w:rsidR="005815F7" w:rsidRDefault="005815F7"/>
    <w:p w14:paraId="2328DE93" w14:textId="77777777" w:rsidR="005815F7" w:rsidRDefault="00712D32">
      <w:pPr>
        <w:spacing w:before="225" w:after="225" w:line="240" w:lineRule="auto"/>
        <w:jc w:val="center"/>
      </w:pPr>
      <w:r>
        <w:rPr>
          <w:rFonts w:ascii="Arial" w:hAnsi="Arial" w:cs="Arial"/>
          <w:color w:val="000000"/>
          <w:sz w:val="18"/>
          <w:szCs w:val="18"/>
        </w:rPr>
        <w:t>in</w:t>
      </w:r>
    </w:p>
    <w:p w14:paraId="71EF82BE" w14:textId="77777777" w:rsidR="005815F7" w:rsidRDefault="00CA4344">
      <w:pPr>
        <w:spacing w:before="225" w:after="225" w:line="240" w:lineRule="auto"/>
        <w:jc w:val="both"/>
      </w:pPr>
      <w:r>
        <w:rPr>
          <w:rFonts w:ascii="Arial" w:hAnsi="Arial" w:cs="Arial"/>
          <w:b/>
          <w:bCs/>
          <w:color w:val="000000"/>
          <w:sz w:val="18"/>
          <w:szCs w:val="18"/>
        </w:rPr>
        <w:t>DOBAVITELJEM</w:t>
      </w:r>
      <w:r w:rsidR="00712D32">
        <w:rPr>
          <w:rFonts w:ascii="Arial" w:hAnsi="Arial" w:cs="Arial"/>
          <w:b/>
          <w:bCs/>
          <w:color w:val="000000"/>
          <w:sz w:val="18"/>
          <w:szCs w:val="18"/>
        </w:rPr>
        <w:t>: </w:t>
      </w:r>
      <w:r w:rsidR="00712D32">
        <w:rPr>
          <w:rFonts w:ascii="Arial" w:hAnsi="Arial" w:cs="Arial"/>
          <w:color w:val="000000"/>
          <w:sz w:val="18"/>
          <w:szCs w:val="18"/>
        </w:rPr>
        <w:t>___________________________________,</w:t>
      </w:r>
      <w:r w:rsidR="00712D3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815F7" w14:paraId="4BC04363" w14:textId="77777777">
        <w:tc>
          <w:tcPr>
            <w:tcW w:w="3300" w:type="dxa"/>
            <w:tcMar>
              <w:top w:w="0" w:type="auto"/>
              <w:bottom w:w="0" w:type="auto"/>
            </w:tcMar>
            <w:vAlign w:val="center"/>
          </w:tcPr>
          <w:p w14:paraId="0C77AEF5" w14:textId="77777777" w:rsidR="005815F7" w:rsidRDefault="00712D3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67FB143" w14:textId="77777777" w:rsidR="005815F7" w:rsidRDefault="00712D32">
            <w:r>
              <w:rPr>
                <w:rFonts w:ascii="Arial" w:hAnsi="Arial" w:cs="Arial"/>
                <w:color w:val="000000"/>
                <w:position w:val="-2"/>
                <w:sz w:val="18"/>
                <w:szCs w:val="18"/>
              </w:rPr>
              <w:t> </w:t>
            </w:r>
          </w:p>
        </w:tc>
      </w:tr>
      <w:tr w:rsidR="005815F7" w14:paraId="49B442C5" w14:textId="77777777">
        <w:tc>
          <w:tcPr>
            <w:tcW w:w="3300" w:type="dxa"/>
            <w:tcMar>
              <w:top w:w="0" w:type="auto"/>
              <w:bottom w:w="0" w:type="auto"/>
            </w:tcMar>
            <w:vAlign w:val="center"/>
          </w:tcPr>
          <w:p w14:paraId="29E603F5" w14:textId="77777777" w:rsidR="005815F7" w:rsidRDefault="00712D3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32A36B" w14:textId="77777777" w:rsidR="005815F7" w:rsidRDefault="00712D32">
            <w:r>
              <w:rPr>
                <w:rFonts w:ascii="Arial" w:hAnsi="Arial" w:cs="Arial"/>
                <w:color w:val="000000"/>
                <w:position w:val="-2"/>
                <w:sz w:val="18"/>
                <w:szCs w:val="18"/>
              </w:rPr>
              <w:t> </w:t>
            </w:r>
          </w:p>
        </w:tc>
      </w:tr>
      <w:tr w:rsidR="005815F7" w14:paraId="316C052A" w14:textId="77777777">
        <w:tc>
          <w:tcPr>
            <w:tcW w:w="3300" w:type="dxa"/>
            <w:tcMar>
              <w:top w:w="0" w:type="auto"/>
              <w:bottom w:w="0" w:type="auto"/>
            </w:tcMar>
            <w:vAlign w:val="center"/>
          </w:tcPr>
          <w:p w14:paraId="237265FF" w14:textId="77777777" w:rsidR="005815F7" w:rsidRDefault="00712D3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6BFA6B9" w14:textId="77777777" w:rsidR="005815F7" w:rsidRDefault="00712D32">
            <w:r>
              <w:rPr>
                <w:rFonts w:ascii="Arial" w:hAnsi="Arial" w:cs="Arial"/>
                <w:color w:val="000000"/>
                <w:position w:val="-2"/>
                <w:sz w:val="18"/>
                <w:szCs w:val="18"/>
              </w:rPr>
              <w:t> </w:t>
            </w:r>
          </w:p>
        </w:tc>
      </w:tr>
    </w:tbl>
    <w:p w14:paraId="180EDCC6" w14:textId="77777777" w:rsidR="005815F7" w:rsidRDefault="00712D32">
      <w:pPr>
        <w:spacing w:before="225" w:after="225" w:line="240" w:lineRule="auto"/>
        <w:jc w:val="both"/>
      </w:pPr>
      <w:r>
        <w:rPr>
          <w:rFonts w:ascii="Arial" w:hAnsi="Arial" w:cs="Arial"/>
          <w:color w:val="000000"/>
          <w:sz w:val="18"/>
          <w:szCs w:val="18"/>
        </w:rPr>
        <w:t> </w:t>
      </w:r>
    </w:p>
    <w:p w14:paraId="0D385A78" w14:textId="77777777" w:rsidR="005815F7" w:rsidRDefault="00712D32">
      <w:pPr>
        <w:spacing w:before="225" w:after="225" w:line="240" w:lineRule="auto"/>
        <w:jc w:val="both"/>
      </w:pPr>
      <w:r>
        <w:rPr>
          <w:rFonts w:ascii="Arial" w:hAnsi="Arial" w:cs="Arial"/>
          <w:b/>
          <w:bCs/>
          <w:color w:val="000000"/>
          <w:sz w:val="18"/>
          <w:szCs w:val="18"/>
        </w:rPr>
        <w:t>I. UVODNE DOLOČBE</w:t>
      </w:r>
    </w:p>
    <w:p w14:paraId="45F36C75" w14:textId="77777777" w:rsidR="005815F7" w:rsidRDefault="00712D3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815F7" w14:paraId="2E301DF0" w14:textId="77777777">
        <w:tc>
          <w:tcPr>
            <w:tcW w:w="0" w:type="auto"/>
            <w:tcMar>
              <w:top w:w="0" w:type="auto"/>
              <w:bottom w:w="0" w:type="auto"/>
            </w:tcMar>
          </w:tcPr>
          <w:p w14:paraId="2694AD8E" w14:textId="77777777" w:rsidR="005815F7" w:rsidRDefault="00712D32">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5815F7" w14:paraId="72D4AC7A" w14:textId="77777777">
              <w:tc>
                <w:tcPr>
                  <w:tcW w:w="0" w:type="auto"/>
                  <w:tcMar>
                    <w:top w:w="0" w:type="auto"/>
                    <w:bottom w:w="0" w:type="auto"/>
                  </w:tcMar>
                </w:tcPr>
                <w:p w14:paraId="30D2ED64" w14:textId="77777777" w:rsidR="005815F7" w:rsidRDefault="00712D32" w:rsidP="00B71654">
                  <w:pPr>
                    <w:numPr>
                      <w:ilvl w:val="0"/>
                      <w:numId w:val="1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6E9CFC6" w14:textId="77777777" w:rsidR="005815F7" w:rsidRDefault="00712D32" w:rsidP="00B71654">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63E9C472" w14:textId="77777777" w:rsidR="005815F7" w:rsidRDefault="005815F7"/>
          <w:p w14:paraId="1A223AA2" w14:textId="77777777" w:rsidR="005815F7" w:rsidRDefault="00712D3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06F945CD" w14:textId="77777777" w:rsidR="005815F7" w:rsidRDefault="00712D32">
      <w:pPr>
        <w:spacing w:before="225" w:after="225" w:line="240" w:lineRule="auto"/>
        <w:jc w:val="both"/>
      </w:pPr>
      <w:r>
        <w:rPr>
          <w:rFonts w:ascii="Arial" w:hAnsi="Arial" w:cs="Arial"/>
          <w:b/>
          <w:bCs/>
          <w:color w:val="000000"/>
          <w:sz w:val="18"/>
          <w:szCs w:val="18"/>
        </w:rPr>
        <w:t>II. PREDMET POGODBE</w:t>
      </w:r>
    </w:p>
    <w:p w14:paraId="23F77323" w14:textId="77777777" w:rsidR="005815F7" w:rsidRDefault="00712D3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815F7" w14:paraId="54A9DEFD" w14:textId="77777777">
        <w:tc>
          <w:tcPr>
            <w:tcW w:w="0" w:type="auto"/>
            <w:tcMar>
              <w:top w:w="0" w:type="auto"/>
              <w:bottom w:w="0" w:type="auto"/>
            </w:tcMar>
          </w:tcPr>
          <w:p w14:paraId="6708B8E4" w14:textId="1F0A70B0" w:rsidR="005815F7" w:rsidRDefault="00712D32" w:rsidP="004A5018">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4A5018">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p>
        </w:tc>
      </w:tr>
    </w:tbl>
    <w:p w14:paraId="13DC79C9" w14:textId="77777777" w:rsidR="005815F7" w:rsidRDefault="00712D3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5815F7" w14:paraId="655A481B" w14:textId="77777777">
        <w:tc>
          <w:tcPr>
            <w:tcW w:w="0" w:type="auto"/>
            <w:tcMar>
              <w:top w:w="0" w:type="auto"/>
              <w:bottom w:w="0" w:type="auto"/>
            </w:tcMar>
          </w:tcPr>
          <w:p w14:paraId="0C38E0C0" w14:textId="77777777" w:rsidR="005815F7" w:rsidRDefault="00712D32">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5815F7" w14:paraId="2846ED91" w14:textId="77777777">
              <w:tc>
                <w:tcPr>
                  <w:tcW w:w="0" w:type="auto"/>
                  <w:tcMar>
                    <w:top w:w="0" w:type="auto"/>
                    <w:bottom w:w="0" w:type="auto"/>
                  </w:tcMar>
                </w:tcPr>
                <w:p w14:paraId="7D12D939" w14:textId="77777777" w:rsidR="005815F7" w:rsidRDefault="00712D32" w:rsidP="00B71654">
                  <w:pPr>
                    <w:numPr>
                      <w:ilvl w:val="0"/>
                      <w:numId w:val="2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72457BE" w14:textId="77777777" w:rsidR="005815F7" w:rsidRDefault="00712D32" w:rsidP="00B71654">
                  <w:pPr>
                    <w:numPr>
                      <w:ilvl w:val="0"/>
                      <w:numId w:val="20"/>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44148979" w14:textId="77777777" w:rsidR="005815F7" w:rsidRDefault="005815F7"/>
          <w:p w14:paraId="62EAD0D4" w14:textId="77777777" w:rsidR="005815F7" w:rsidRDefault="00712D32">
            <w:pPr>
              <w:spacing w:before="225" w:after="225"/>
              <w:jc w:val="both"/>
            </w:pPr>
            <w:r>
              <w:rPr>
                <w:rFonts w:ascii="Arial" w:hAnsi="Arial" w:cs="Arial"/>
                <w:color w:val="000000"/>
                <w:sz w:val="18"/>
                <w:szCs w:val="18"/>
              </w:rPr>
              <w:t>Predmetni dokumenti so priloga in sestavni del te pogodbe.</w:t>
            </w:r>
          </w:p>
        </w:tc>
      </w:tr>
    </w:tbl>
    <w:p w14:paraId="538D0DA6" w14:textId="77777777" w:rsidR="005815F7" w:rsidRDefault="00712D3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815F7" w14:paraId="74A22DF9" w14:textId="77777777">
        <w:tc>
          <w:tcPr>
            <w:tcW w:w="0" w:type="auto"/>
            <w:tcMar>
              <w:top w:w="0" w:type="auto"/>
              <w:bottom w:w="0" w:type="auto"/>
            </w:tcMar>
          </w:tcPr>
          <w:p w14:paraId="65516AF9" w14:textId="74DCCD16" w:rsidR="005815F7" w:rsidRDefault="00712D32">
            <w:pPr>
              <w:spacing w:before="225" w:after="225"/>
              <w:jc w:val="both"/>
            </w:pPr>
            <w:r>
              <w:rPr>
                <w:rFonts w:ascii="Arial" w:hAnsi="Arial" w:cs="Arial"/>
                <w:color w:val="000000"/>
                <w:sz w:val="18"/>
                <w:szCs w:val="18"/>
              </w:rPr>
              <w:lastRenderedPageBreak/>
              <w:t>Predmet pogodbe je dobava</w:t>
            </w:r>
            <w:r w:rsidR="004A5018">
              <w:rPr>
                <w:rFonts w:ascii="Arial" w:hAnsi="Arial" w:cs="Arial"/>
                <w:color w:val="000000"/>
                <w:sz w:val="18"/>
                <w:szCs w:val="18"/>
              </w:rPr>
              <w:t xml:space="preserve"> in montaža</w:t>
            </w:r>
            <w:r>
              <w:rPr>
                <w:rFonts w:ascii="Arial" w:hAnsi="Arial" w:cs="Arial"/>
                <w:color w:val="000000"/>
                <w:sz w:val="18"/>
                <w:szCs w:val="18"/>
              </w:rPr>
              <w:t xml:space="preserve"> l</w:t>
            </w:r>
            <w:r>
              <w:rPr>
                <w:rFonts w:ascii="Arial" w:hAnsi="Arial" w:cs="Arial"/>
                <w:b/>
                <w:bCs/>
                <w:color w:val="000000"/>
                <w:sz w:val="18"/>
                <w:szCs w:val="18"/>
              </w:rPr>
              <w:t>aboratorijske opreme za preučevanje lastnosti in sestave vzorcev biomase in sicer za:</w:t>
            </w:r>
          </w:p>
          <w:p w14:paraId="7F81D235" w14:textId="77777777" w:rsidR="005815F7" w:rsidRDefault="00712D32">
            <w:pPr>
              <w:spacing w:before="225" w:after="225"/>
              <w:jc w:val="both"/>
            </w:pPr>
            <w:r>
              <w:rPr>
                <w:rFonts w:ascii="Arial" w:hAnsi="Arial" w:cs="Arial"/>
                <w:b/>
                <w:bCs/>
                <w:color w:val="000000"/>
                <w:sz w:val="18"/>
                <w:szCs w:val="18"/>
              </w:rPr>
              <w:t>SKLOP _: ____________________________</w:t>
            </w:r>
          </w:p>
          <w:p w14:paraId="24B88606" w14:textId="77777777" w:rsidR="005815F7" w:rsidRDefault="00712D32">
            <w:pPr>
              <w:spacing w:before="225" w:after="225"/>
              <w:jc w:val="both"/>
            </w:pPr>
            <w:r>
              <w:rPr>
                <w:rFonts w:ascii="Arial" w:hAnsi="Arial" w:cs="Arial"/>
                <w:color w:val="000000"/>
                <w:sz w:val="18"/>
                <w:szCs w:val="18"/>
              </w:rPr>
              <w:t>Predmet pogodbe je tudi:</w:t>
            </w:r>
          </w:p>
          <w:tbl>
            <w:tblPr>
              <w:tblStyle w:val="NormalTablePHPDOCX"/>
              <w:tblW w:w="0" w:type="auto"/>
              <w:tblLook w:val="04A0" w:firstRow="1" w:lastRow="0" w:firstColumn="1" w:lastColumn="0" w:noHBand="0" w:noVBand="1"/>
            </w:tblPr>
            <w:tblGrid>
              <w:gridCol w:w="8746"/>
            </w:tblGrid>
            <w:tr w:rsidR="005815F7" w14:paraId="1879512C" w14:textId="77777777">
              <w:tc>
                <w:tcPr>
                  <w:tcW w:w="0" w:type="auto"/>
                  <w:tcMar>
                    <w:top w:w="0" w:type="auto"/>
                    <w:bottom w:w="0" w:type="auto"/>
                  </w:tcMar>
                </w:tcPr>
                <w:p w14:paraId="55FA69D2"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 xml:space="preserve">dobava in montaža </w:t>
                  </w:r>
                  <w:r w:rsidR="0048331A">
                    <w:rPr>
                      <w:rFonts w:ascii="Arial" w:hAnsi="Arial" w:cs="Arial"/>
                      <w:color w:val="000000"/>
                      <w:sz w:val="18"/>
                      <w:szCs w:val="18"/>
                    </w:rPr>
                    <w:t>rezervnih delov</w:t>
                  </w:r>
                  <w:r w:rsidR="0048331A" w:rsidRPr="00CA4344">
                    <w:rPr>
                      <w:rFonts w:ascii="Arial" w:hAnsi="Arial" w:cs="Arial"/>
                      <w:color w:val="000000"/>
                      <w:sz w:val="18"/>
                      <w:szCs w:val="18"/>
                    </w:rPr>
                    <w:t xml:space="preserve"> </w:t>
                  </w:r>
                  <w:r w:rsidRPr="00CA4344">
                    <w:rPr>
                      <w:rFonts w:ascii="Arial" w:hAnsi="Arial" w:cs="Arial"/>
                      <w:color w:val="000000"/>
                      <w:sz w:val="18"/>
                      <w:szCs w:val="18"/>
                    </w:rPr>
                    <w:t>v skladu z zahtevami razpisne dokumentacije,</w:t>
                  </w:r>
                </w:p>
                <w:p w14:paraId="02BA8EBC"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zagon in preskus delovanja, preverjanje doseganja zahtevanih parametrov,</w:t>
                  </w:r>
                </w:p>
                <w:p w14:paraId="4A0275EC"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 xml:space="preserve">predaja vse tehnične in </w:t>
                  </w:r>
                  <w:proofErr w:type="spellStart"/>
                  <w:r w:rsidRPr="00CA4344">
                    <w:rPr>
                      <w:rFonts w:ascii="Arial" w:hAnsi="Arial" w:cs="Arial"/>
                      <w:color w:val="000000"/>
                      <w:sz w:val="18"/>
                      <w:szCs w:val="18"/>
                    </w:rPr>
                    <w:t>atestne</w:t>
                  </w:r>
                  <w:proofErr w:type="spellEnd"/>
                  <w:r w:rsidRPr="00CA4344">
                    <w:rPr>
                      <w:rFonts w:ascii="Arial" w:hAnsi="Arial" w:cs="Arial"/>
                      <w:color w:val="000000"/>
                      <w:sz w:val="18"/>
                      <w:szCs w:val="18"/>
                    </w:rPr>
                    <w:t xml:space="preserve"> dokumentacije za uporabo in vzdrževanje dobavljenega aparata,</w:t>
                  </w:r>
                </w:p>
                <w:p w14:paraId="5B72BE58"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 xml:space="preserve">brezplačno izobraževanje uporabnikov naročnika za pravilno in varno rokovanje z </w:t>
                  </w:r>
                  <w:r w:rsidR="0048331A" w:rsidRPr="00CA4344">
                    <w:rPr>
                      <w:rFonts w:ascii="Arial" w:hAnsi="Arial" w:cs="Arial"/>
                      <w:color w:val="000000"/>
                      <w:sz w:val="18"/>
                      <w:szCs w:val="18"/>
                    </w:rPr>
                    <w:t>dobavljen</w:t>
                  </w:r>
                  <w:r w:rsidR="0048331A">
                    <w:rPr>
                      <w:rFonts w:ascii="Arial" w:hAnsi="Arial" w:cs="Arial"/>
                      <w:color w:val="000000"/>
                      <w:sz w:val="18"/>
                      <w:szCs w:val="18"/>
                    </w:rPr>
                    <w:t>o opremo</w:t>
                  </w:r>
                  <w:r w:rsidRPr="00CA4344">
                    <w:rPr>
                      <w:rFonts w:ascii="Arial" w:hAnsi="Arial" w:cs="Arial"/>
                      <w:color w:val="000000"/>
                      <w:sz w:val="18"/>
                      <w:szCs w:val="18"/>
                    </w:rPr>
                    <w:t>, ki bo potekalo v prostorih naročnika in ga bo ponudnik izvedel v takem obsegu, da bodo uporabniki znali samostojno rokovati z opremo</w:t>
                  </w:r>
                  <w:r w:rsidR="00A0210A">
                    <w:rPr>
                      <w:rFonts w:ascii="Arial" w:hAnsi="Arial" w:cs="Arial"/>
                      <w:color w:val="000000"/>
                      <w:sz w:val="18"/>
                      <w:szCs w:val="18"/>
                    </w:rPr>
                    <w:t>, potrošnim materialom  in rezervnimi deli</w:t>
                  </w:r>
                  <w:r w:rsidRPr="00CA4344">
                    <w:rPr>
                      <w:rFonts w:ascii="Arial" w:hAnsi="Arial" w:cs="Arial"/>
                      <w:color w:val="000000"/>
                      <w:sz w:val="18"/>
                      <w:szCs w:val="18"/>
                    </w:rPr>
                    <w:t>,</w:t>
                  </w:r>
                </w:p>
                <w:p w14:paraId="5BFD1E1E"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odprava napak in okvar blaga v času veljavnosti garancije, ki začne teči z dnem obojestranskega podpisa primopredajnega zapisnika.</w:t>
                  </w:r>
                </w:p>
              </w:tc>
            </w:tr>
          </w:tbl>
          <w:p w14:paraId="012BCA86" w14:textId="77777777" w:rsidR="005815F7" w:rsidRDefault="00712D32">
            <w:pPr>
              <w:spacing w:before="225" w:after="225"/>
              <w:jc w:val="both"/>
            </w:pPr>
            <w:r>
              <w:rPr>
                <w:rFonts w:ascii="Arial" w:hAnsi="Arial" w:cs="Arial"/>
                <w:color w:val="000000"/>
                <w:sz w:val="18"/>
                <w:szCs w:val="18"/>
              </w:rPr>
              <w:t>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5815F7" w14:paraId="764BCECB" w14:textId="77777777">
              <w:tc>
                <w:tcPr>
                  <w:tcW w:w="0" w:type="auto"/>
                  <w:tcMar>
                    <w:top w:w="0" w:type="auto"/>
                    <w:bottom w:w="0" w:type="auto"/>
                  </w:tcMar>
                </w:tcPr>
                <w:p w14:paraId="08051960"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dobava opreme z vsemi zahtevanimi karakteristikami je bistven element te pogodbe,</w:t>
                  </w:r>
                </w:p>
                <w:p w14:paraId="46AB2F2C"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 xml:space="preserve">izvajalec mora opraviti dobavo predmeta na način in pod takšnimi pogoji, da pri prevozu ne pride do poškodovanja ali </w:t>
                  </w:r>
                  <w:proofErr w:type="spellStart"/>
                  <w:r w:rsidRPr="00CA4344">
                    <w:rPr>
                      <w:rFonts w:ascii="Arial" w:hAnsi="Arial" w:cs="Arial"/>
                      <w:color w:val="000000"/>
                      <w:sz w:val="18"/>
                      <w:szCs w:val="18"/>
                    </w:rPr>
                    <w:t>dekalibracije</w:t>
                  </w:r>
                  <w:proofErr w:type="spellEnd"/>
                  <w:r w:rsidRPr="00CA4344">
                    <w:rPr>
                      <w:rFonts w:ascii="Arial" w:hAnsi="Arial" w:cs="Arial"/>
                      <w:color w:val="000000"/>
                      <w:sz w:val="18"/>
                      <w:szCs w:val="18"/>
                    </w:rPr>
                    <w:t xml:space="preserve"> dobavljene opreme,</w:t>
                  </w:r>
                </w:p>
                <w:p w14:paraId="303D9246"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pred prevzemom mora dobavitelj dobavljeno opremo ustrezno kalibrirati in nastaviti, tako da je primerna za izvedbo testnega preizkusa opreme</w:t>
                  </w:r>
                  <w:r w:rsidR="00A641D6">
                    <w:rPr>
                      <w:rFonts w:ascii="Arial" w:hAnsi="Arial" w:cs="Arial"/>
                      <w:color w:val="000000"/>
                      <w:sz w:val="18"/>
                      <w:szCs w:val="18"/>
                    </w:rPr>
                    <w:t xml:space="preserve">, </w:t>
                  </w:r>
                </w:p>
                <w:p w14:paraId="45215D26"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pred prevzemom opreme se izvede testni preizkus delovanja opreme, predmet katerega je ugotovitev skladnosti opreme z zahtevanimi karakteristikami in ustrezna natančnost opreme</w:t>
                  </w:r>
                  <w:r w:rsidR="00A641D6">
                    <w:rPr>
                      <w:rFonts w:ascii="Arial" w:hAnsi="Arial" w:cs="Arial"/>
                      <w:color w:val="000000"/>
                      <w:sz w:val="18"/>
                      <w:szCs w:val="18"/>
                    </w:rPr>
                    <w:t>, ki jo terja redno obratovanje</w:t>
                  </w:r>
                  <w:r w:rsidRPr="00CA4344">
                    <w:rPr>
                      <w:rFonts w:ascii="Arial" w:hAnsi="Arial" w:cs="Arial"/>
                      <w:color w:val="000000"/>
                      <w:sz w:val="18"/>
                      <w:szCs w:val="18"/>
                    </w:rPr>
                    <w:t>,</w:t>
                  </w:r>
                </w:p>
                <w:p w14:paraId="2BFF4CDA" w14:textId="77777777" w:rsidR="005815F7"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14:paraId="7C341D0F" w14:textId="77777777" w:rsidR="00CA4344" w:rsidRPr="00CA4344" w:rsidRDefault="00CA4344" w:rsidP="00CA4344">
                  <w:pPr>
                    <w:pStyle w:val="Odstavekseznama"/>
                    <w:ind w:left="1080"/>
                    <w:jc w:val="both"/>
                    <w:rPr>
                      <w:rFonts w:ascii="Arial" w:hAnsi="Arial" w:cs="Arial"/>
                      <w:color w:val="000000"/>
                      <w:sz w:val="18"/>
                      <w:szCs w:val="18"/>
                    </w:rPr>
                  </w:pPr>
                </w:p>
              </w:tc>
            </w:tr>
          </w:tbl>
          <w:p w14:paraId="554935CF" w14:textId="77777777" w:rsidR="005815F7" w:rsidRDefault="005815F7"/>
        </w:tc>
      </w:tr>
    </w:tbl>
    <w:p w14:paraId="0CCA9941" w14:textId="77777777" w:rsidR="005815F7" w:rsidRDefault="00712D3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815F7" w14:paraId="521392DC" w14:textId="77777777">
        <w:tc>
          <w:tcPr>
            <w:tcW w:w="0" w:type="auto"/>
            <w:tcMar>
              <w:top w:w="0" w:type="auto"/>
              <w:bottom w:w="0" w:type="auto"/>
            </w:tcMar>
          </w:tcPr>
          <w:p w14:paraId="53660663" w14:textId="77777777" w:rsidR="005815F7" w:rsidRDefault="00712D3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C0FF183" w14:textId="77777777" w:rsidR="005815F7" w:rsidRDefault="00712D3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AB0F77E" w14:textId="77777777" w:rsidR="005815F7" w:rsidRDefault="00712D32">
            <w:pPr>
              <w:spacing w:before="225" w:after="225"/>
              <w:jc w:val="both"/>
            </w:pPr>
            <w:r>
              <w:rPr>
                <w:rFonts w:ascii="Arial" w:hAnsi="Arial" w:cs="Arial"/>
                <w:color w:val="000000"/>
                <w:sz w:val="18"/>
                <w:szCs w:val="18"/>
              </w:rPr>
              <w:t>Z dobaviteljem se v tem primeru sklene dodatek k osnovni pogodbi ali nova pogodba.</w:t>
            </w:r>
          </w:p>
        </w:tc>
      </w:tr>
    </w:tbl>
    <w:p w14:paraId="53F5E5F3" w14:textId="77777777" w:rsidR="00CA4344" w:rsidRPr="00CA4344" w:rsidRDefault="00CA4344" w:rsidP="00CA4344">
      <w:pPr>
        <w:spacing w:before="225" w:after="225" w:line="240" w:lineRule="auto"/>
        <w:jc w:val="both"/>
      </w:pPr>
      <w:r>
        <w:rPr>
          <w:rFonts w:ascii="Arial" w:hAnsi="Arial" w:cs="Arial"/>
          <w:b/>
          <w:bCs/>
          <w:color w:val="000000"/>
          <w:sz w:val="18"/>
          <w:szCs w:val="18"/>
        </w:rPr>
        <w:t>III. POGODBENA CENA</w:t>
      </w:r>
    </w:p>
    <w:p w14:paraId="1B8387ED" w14:textId="77777777" w:rsidR="005815F7" w:rsidRDefault="00712D3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815F7" w14:paraId="51527570" w14:textId="77777777">
        <w:tc>
          <w:tcPr>
            <w:tcW w:w="0" w:type="auto"/>
            <w:tcMar>
              <w:top w:w="0" w:type="auto"/>
              <w:bottom w:w="0" w:type="auto"/>
            </w:tcMar>
          </w:tcPr>
          <w:p w14:paraId="2002511D" w14:textId="5486F3D2" w:rsidR="005815F7" w:rsidRDefault="00712D32">
            <w:pPr>
              <w:spacing w:before="225" w:after="225"/>
              <w:jc w:val="both"/>
            </w:pPr>
            <w:r>
              <w:rPr>
                <w:rFonts w:ascii="Arial" w:hAnsi="Arial" w:cs="Arial"/>
                <w:color w:val="000000"/>
                <w:sz w:val="18"/>
                <w:szCs w:val="18"/>
              </w:rPr>
              <w:t>Pogodbena vrednost je dogovorjena na osnovi ponudbe dobavitelja in znaša:</w:t>
            </w:r>
          </w:p>
          <w:p w14:paraId="13EE79FD" w14:textId="77777777" w:rsidR="005815F7" w:rsidRDefault="00712D32">
            <w:pPr>
              <w:spacing w:before="225" w:after="225"/>
              <w:jc w:val="both"/>
            </w:pPr>
            <w:r>
              <w:rPr>
                <w:rFonts w:ascii="Arial" w:hAnsi="Arial" w:cs="Arial"/>
                <w:color w:val="000000"/>
                <w:sz w:val="18"/>
                <w:szCs w:val="18"/>
              </w:rPr>
              <w:t>Vrednost brez davka na dodano vrednost (DDV): ____________ EUR</w:t>
            </w:r>
          </w:p>
          <w:p w14:paraId="3ECA9815" w14:textId="77777777" w:rsidR="005815F7" w:rsidRDefault="00712D32">
            <w:pPr>
              <w:spacing w:before="225" w:after="225"/>
              <w:jc w:val="both"/>
            </w:pPr>
            <w:r>
              <w:rPr>
                <w:rFonts w:ascii="Arial" w:hAnsi="Arial" w:cs="Arial"/>
                <w:color w:val="000000"/>
                <w:sz w:val="18"/>
                <w:szCs w:val="18"/>
              </w:rPr>
              <w:t>Davek na dodano vrednost (DDV): __________________ EUR</w:t>
            </w:r>
          </w:p>
          <w:p w14:paraId="7D3927CE" w14:textId="77777777" w:rsidR="005815F7" w:rsidRDefault="00712D32">
            <w:pPr>
              <w:spacing w:before="225" w:after="225"/>
              <w:jc w:val="both"/>
            </w:pPr>
            <w:r>
              <w:rPr>
                <w:rFonts w:ascii="Arial" w:hAnsi="Arial" w:cs="Arial"/>
                <w:color w:val="000000"/>
                <w:sz w:val="18"/>
                <w:szCs w:val="18"/>
              </w:rPr>
              <w:t>Pogodbena vrednost vključno z davkom na dodano vrednost (DDV): _________________ EUR</w:t>
            </w:r>
          </w:p>
          <w:p w14:paraId="14B9034C" w14:textId="77777777" w:rsidR="005815F7" w:rsidRDefault="00712D32">
            <w:pPr>
              <w:spacing w:before="225" w:after="225"/>
              <w:jc w:val="both"/>
            </w:pPr>
            <w:r>
              <w:rPr>
                <w:rFonts w:ascii="Arial" w:hAnsi="Arial" w:cs="Arial"/>
                <w:color w:val="000000"/>
                <w:sz w:val="18"/>
                <w:szCs w:val="18"/>
              </w:rPr>
              <w:t>Sredstva za izvedbo naročila so zagotovljena: ___________________________</w:t>
            </w:r>
          </w:p>
          <w:p w14:paraId="18C03F06" w14:textId="1A1604BF" w:rsidR="0048331A" w:rsidRPr="0048331A" w:rsidRDefault="0048331A" w:rsidP="0048331A">
            <w:pPr>
              <w:spacing w:before="225" w:after="225"/>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w:t>
            </w:r>
            <w:r w:rsidRPr="0048331A">
              <w:rPr>
                <w:rFonts w:ascii="Arial" w:hAnsi="Arial" w:cs="Arial"/>
                <w:color w:val="808080" w:themeColor="background1" w:themeShade="80"/>
                <w:sz w:val="18"/>
                <w:szCs w:val="18"/>
              </w:rPr>
              <w:t>Spodnji odstavek se uporabi zgolj v primeru podpisane pogodbe o sofinanciranju:</w:t>
            </w:r>
          </w:p>
          <w:p w14:paraId="223E7670" w14:textId="77777777" w:rsidR="005815F7" w:rsidRDefault="00712D32" w:rsidP="0048331A">
            <w:pPr>
              <w:spacing w:before="225" w:after="225"/>
              <w:jc w:val="both"/>
            </w:pPr>
            <w:r w:rsidRPr="0048331A">
              <w:rPr>
                <w:color w:val="808080" w:themeColor="background1" w:themeShade="80"/>
                <w:sz w:val="18"/>
                <w:szCs w:val="18"/>
              </w:rPr>
              <w:t xml:space="preserve">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w:t>
            </w:r>
            <w:r w:rsidRPr="0048331A">
              <w:rPr>
                <w:color w:val="808080" w:themeColor="background1" w:themeShade="80"/>
                <w:sz w:val="18"/>
                <w:szCs w:val="18"/>
              </w:rPr>
              <w:lastRenderedPageBreak/>
              <w:t>področju, pa tudi spodbujanje pristojnih centrov, zlasti takšnih, ki so evropskega pomena« v okviru Operativnega programa za izvajanje evropske kohezijske politike 2014-2020.</w:t>
            </w:r>
            <w:r w:rsidR="0048331A">
              <w:rPr>
                <w:color w:val="808080" w:themeColor="background1" w:themeShade="80"/>
                <w:sz w:val="18"/>
                <w:szCs w:val="18"/>
              </w:rPr>
              <w:t>)</w:t>
            </w:r>
          </w:p>
        </w:tc>
      </w:tr>
    </w:tbl>
    <w:p w14:paraId="63701FDA" w14:textId="77777777" w:rsidR="005815F7" w:rsidRDefault="00712D32">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5815F7" w14:paraId="04C367D6" w14:textId="77777777">
        <w:tc>
          <w:tcPr>
            <w:tcW w:w="0" w:type="auto"/>
            <w:tcMar>
              <w:top w:w="0" w:type="auto"/>
              <w:bottom w:w="0" w:type="auto"/>
            </w:tcMar>
          </w:tcPr>
          <w:p w14:paraId="5B7A16DA" w14:textId="77777777" w:rsidR="009D135A" w:rsidRDefault="00712D32">
            <w:pPr>
              <w:spacing w:before="225" w:after="225"/>
              <w:jc w:val="both"/>
              <w:rPr>
                <w:rFonts w:ascii="Arial" w:hAnsi="Arial" w:cs="Arial"/>
                <w:color w:val="000000"/>
                <w:sz w:val="18"/>
                <w:szCs w:val="18"/>
              </w:rPr>
            </w:pPr>
            <w:r>
              <w:rPr>
                <w:rFonts w:ascii="Arial" w:hAnsi="Arial" w:cs="Arial"/>
                <w:color w:val="000000"/>
                <w:sz w:val="18"/>
                <w:szCs w:val="18"/>
              </w:rPr>
              <w:t>Rok plačila je 30 dni od prejema pravilno izstavljenega računa.</w:t>
            </w:r>
            <w:r w:rsidR="009D135A">
              <w:rPr>
                <w:rFonts w:ascii="Arial" w:hAnsi="Arial" w:cs="Arial"/>
                <w:color w:val="000000"/>
                <w:sz w:val="18"/>
                <w:szCs w:val="18"/>
              </w:rPr>
              <w:t xml:space="preserve"> </w:t>
            </w:r>
          </w:p>
          <w:p w14:paraId="5F82EA0D" w14:textId="52C82724" w:rsidR="005815F7" w:rsidRPr="00F361B5" w:rsidRDefault="009D135A">
            <w:pPr>
              <w:spacing w:before="225" w:after="225"/>
              <w:jc w:val="both"/>
              <w:rPr>
                <w:rFonts w:ascii="Arial" w:hAnsi="Arial" w:cs="Arial"/>
                <w:sz w:val="18"/>
                <w:szCs w:val="18"/>
              </w:rPr>
            </w:pPr>
            <w:r w:rsidRPr="00F361B5">
              <w:rPr>
                <w:rFonts w:ascii="Arial" w:hAnsi="Arial" w:cs="Arial"/>
                <w:sz w:val="18"/>
                <w:szCs w:val="18"/>
              </w:rPr>
              <w:t>Pogodbeni stranki se lahko izjemoma, upoštevaje pravila</w:t>
            </w:r>
            <w:r w:rsidR="00CC269A" w:rsidRPr="00F361B5">
              <w:rPr>
                <w:rFonts w:ascii="Arial" w:hAnsi="Arial" w:cs="Arial"/>
                <w:sz w:val="18"/>
                <w:szCs w:val="18"/>
              </w:rPr>
              <w:t xml:space="preserve"> in zakonodajo</w:t>
            </w:r>
            <w:r w:rsidRPr="00F361B5">
              <w:rPr>
                <w:rFonts w:ascii="Arial" w:hAnsi="Arial" w:cs="Arial"/>
                <w:sz w:val="18"/>
                <w:szCs w:val="18"/>
              </w:rPr>
              <w:t xml:space="preserve">, ki zavezujejo naročnika, dogovorita za </w:t>
            </w:r>
            <w:r w:rsidR="00CC269A" w:rsidRPr="00F361B5">
              <w:rPr>
                <w:rFonts w:ascii="Arial" w:hAnsi="Arial" w:cs="Arial"/>
                <w:sz w:val="18"/>
                <w:szCs w:val="18"/>
              </w:rPr>
              <w:t>predplačilo v višini največ 30 % pogodbene vredn</w:t>
            </w:r>
            <w:r w:rsidR="00F361B5" w:rsidRPr="00F361B5">
              <w:rPr>
                <w:rFonts w:ascii="Arial" w:hAnsi="Arial" w:cs="Arial"/>
                <w:sz w:val="18"/>
                <w:szCs w:val="18"/>
              </w:rPr>
              <w:t>o</w:t>
            </w:r>
            <w:r w:rsidR="00CC269A" w:rsidRPr="00F361B5">
              <w:rPr>
                <w:rFonts w:ascii="Arial" w:hAnsi="Arial" w:cs="Arial"/>
                <w:sz w:val="18"/>
                <w:szCs w:val="18"/>
              </w:rPr>
              <w:t>sti</w:t>
            </w:r>
            <w:r w:rsidR="00713A23">
              <w:rPr>
                <w:rFonts w:ascii="Arial" w:hAnsi="Arial" w:cs="Arial"/>
                <w:sz w:val="18"/>
                <w:szCs w:val="18"/>
              </w:rPr>
              <w:t xml:space="preserve">. </w:t>
            </w:r>
            <w:r w:rsidRPr="00F361B5">
              <w:rPr>
                <w:rFonts w:ascii="Arial" w:hAnsi="Arial" w:cs="Arial"/>
                <w:sz w:val="18"/>
                <w:szCs w:val="18"/>
              </w:rPr>
              <w:t>V tem primeru pogodbeni stranki skleneta aneks k pogodbi.</w:t>
            </w:r>
          </w:p>
          <w:p w14:paraId="3C59D83A" w14:textId="77777777" w:rsidR="00CA4344" w:rsidRDefault="00CA4344" w:rsidP="00CA4344">
            <w:pPr>
              <w:spacing w:before="225" w:after="225"/>
              <w:jc w:val="both"/>
            </w:pPr>
            <w:r>
              <w:rPr>
                <w:rFonts w:ascii="Arial" w:hAnsi="Arial" w:cs="Arial"/>
                <w:color w:val="000000"/>
                <w:sz w:val="18"/>
                <w:szCs w:val="18"/>
              </w:rPr>
              <w:t xml:space="preserve">Naročnik se zavezuje poravnati pogodbeno ceno za pravilno </w:t>
            </w:r>
            <w:r w:rsidR="00A641D6">
              <w:rPr>
                <w:rFonts w:ascii="Arial" w:hAnsi="Arial" w:cs="Arial"/>
                <w:color w:val="000000"/>
                <w:sz w:val="18"/>
                <w:szCs w:val="18"/>
              </w:rPr>
              <w:t xml:space="preserve">in pravočasno </w:t>
            </w:r>
            <w:r>
              <w:rPr>
                <w:rFonts w:ascii="Arial" w:hAnsi="Arial" w:cs="Arial"/>
                <w:color w:val="000000"/>
                <w:sz w:val="18"/>
                <w:szCs w:val="18"/>
              </w:rPr>
              <w:t>dobavo blaga na podlagi te pogodbe</w:t>
            </w:r>
            <w:r w:rsidR="00A641D6">
              <w:rPr>
                <w:rFonts w:ascii="Arial" w:hAnsi="Arial" w:cs="Arial"/>
                <w:color w:val="000000"/>
                <w:sz w:val="18"/>
                <w:szCs w:val="18"/>
              </w:rPr>
              <w:t xml:space="preserve">, ki vključuje prevzemni zapisnik, potrjen s strani naročnika. </w:t>
            </w:r>
          </w:p>
          <w:p w14:paraId="5DC90B4D" w14:textId="77777777" w:rsidR="00CA4344" w:rsidRDefault="00CA4344" w:rsidP="00CA434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57732E92" w14:textId="77777777" w:rsidR="005815F7" w:rsidRDefault="00712D3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815F7" w14:paraId="69DC0A84" w14:textId="77777777">
        <w:tc>
          <w:tcPr>
            <w:tcW w:w="0" w:type="auto"/>
            <w:tcMar>
              <w:top w:w="0" w:type="auto"/>
              <w:bottom w:w="0" w:type="auto"/>
            </w:tcMar>
          </w:tcPr>
          <w:p w14:paraId="78CE68DC" w14:textId="77777777" w:rsidR="005815F7" w:rsidRDefault="00712D32">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199A740" w14:textId="7946FA20" w:rsidR="005815F7" w:rsidRDefault="00712D32">
            <w:pPr>
              <w:spacing w:before="225" w:after="225"/>
              <w:jc w:val="both"/>
            </w:pPr>
            <w:r>
              <w:rPr>
                <w:rFonts w:ascii="Arial" w:hAnsi="Arial" w:cs="Arial"/>
                <w:color w:val="000000"/>
                <w:sz w:val="18"/>
                <w:szCs w:val="18"/>
              </w:rPr>
              <w:t>Dobavitelj izstavi</w:t>
            </w:r>
            <w:r w:rsidR="00B30D8B">
              <w:rPr>
                <w:rFonts w:ascii="Arial" w:hAnsi="Arial" w:cs="Arial"/>
                <w:color w:val="000000"/>
                <w:sz w:val="18"/>
                <w:szCs w:val="18"/>
              </w:rPr>
              <w:t xml:space="preserve"> in pošlje</w:t>
            </w:r>
            <w:r>
              <w:rPr>
                <w:rFonts w:ascii="Arial" w:hAnsi="Arial" w:cs="Arial"/>
                <w:color w:val="000000"/>
                <w:sz w:val="18"/>
                <w:szCs w:val="18"/>
              </w:rPr>
              <w:t xml:space="preserve"> račun </w:t>
            </w:r>
            <w:r w:rsidR="00B30D8B">
              <w:rPr>
                <w:rFonts w:ascii="Arial" w:hAnsi="Arial" w:cs="Arial"/>
                <w:color w:val="000000"/>
                <w:sz w:val="18"/>
                <w:szCs w:val="18"/>
              </w:rPr>
              <w:t>na naročnikov naslov</w:t>
            </w:r>
            <w:r>
              <w:rPr>
                <w:rFonts w:ascii="Arial" w:hAnsi="Arial" w:cs="Arial"/>
                <w:color w:val="000000"/>
                <w:sz w:val="18"/>
                <w:szCs w:val="18"/>
              </w:rPr>
              <w:t xml:space="preserve">. </w:t>
            </w:r>
          </w:p>
          <w:p w14:paraId="1EB2084F" w14:textId="77777777" w:rsidR="005815F7" w:rsidRDefault="00712D32">
            <w:pPr>
              <w:spacing w:before="225" w:after="225"/>
              <w:jc w:val="both"/>
            </w:pPr>
            <w:r>
              <w:rPr>
                <w:rFonts w:ascii="Arial" w:hAnsi="Arial" w:cs="Arial"/>
                <w:color w:val="000000"/>
                <w:sz w:val="18"/>
                <w:szCs w:val="18"/>
              </w:rPr>
              <w:t>V kolikor naročnik računa ne zavrne v roku 8 delovnih dni od prejema, se račun šteje za potrjenega.</w:t>
            </w:r>
          </w:p>
          <w:p w14:paraId="2EF5922C" w14:textId="77777777" w:rsidR="005815F7" w:rsidRDefault="00712D32">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DF562CD" w14:textId="77777777" w:rsidR="005815F7" w:rsidRDefault="00712D3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98C6510" w14:textId="77777777" w:rsidR="005815F7" w:rsidRDefault="00712D32">
      <w:pPr>
        <w:spacing w:before="225" w:after="225" w:line="240" w:lineRule="auto"/>
        <w:jc w:val="both"/>
      </w:pPr>
      <w:r>
        <w:rPr>
          <w:rFonts w:ascii="Arial" w:hAnsi="Arial" w:cs="Arial"/>
          <w:b/>
          <w:bCs/>
          <w:color w:val="000000"/>
          <w:sz w:val="18"/>
          <w:szCs w:val="18"/>
        </w:rPr>
        <w:t>IV. DOBAVNI ROK</w:t>
      </w:r>
    </w:p>
    <w:p w14:paraId="5A0DDAFF" w14:textId="77777777" w:rsidR="005815F7" w:rsidRDefault="00712D3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815F7" w14:paraId="360EDBCD" w14:textId="77777777">
        <w:tc>
          <w:tcPr>
            <w:tcW w:w="0" w:type="auto"/>
            <w:tcMar>
              <w:top w:w="0" w:type="auto"/>
              <w:bottom w:w="0" w:type="auto"/>
            </w:tcMar>
          </w:tcPr>
          <w:p w14:paraId="60974DB7" w14:textId="77777777" w:rsidR="005815F7" w:rsidRDefault="00712D32">
            <w:pPr>
              <w:spacing w:before="225" w:after="225"/>
              <w:jc w:val="both"/>
            </w:pPr>
            <w:r>
              <w:rPr>
                <w:rFonts w:ascii="Arial" w:hAnsi="Arial" w:cs="Arial"/>
                <w:color w:val="000000"/>
                <w:sz w:val="18"/>
                <w:szCs w:val="18"/>
              </w:rPr>
              <w:t xml:space="preserve">Dobavitelj se zavezuje, da bo </w:t>
            </w:r>
            <w:r w:rsidR="00A641D6">
              <w:rPr>
                <w:rFonts w:ascii="Arial" w:hAnsi="Arial" w:cs="Arial"/>
                <w:color w:val="000000"/>
                <w:sz w:val="18"/>
                <w:szCs w:val="18"/>
              </w:rPr>
              <w:t>opremo z vsemi sestavnimi deli, kot izhajajo iz tehničnih specifikacij za relevantni sklop,</w:t>
            </w:r>
            <w:r>
              <w:rPr>
                <w:rFonts w:ascii="Arial" w:hAnsi="Arial" w:cs="Arial"/>
                <w:color w:val="000000"/>
                <w:sz w:val="18"/>
                <w:szCs w:val="18"/>
              </w:rPr>
              <w:t xml:space="preserve"> dobavil najkasneje do __________________. Rok dobave je bistvena sestavina te pogodbe.</w:t>
            </w:r>
          </w:p>
          <w:p w14:paraId="278D4098" w14:textId="77777777" w:rsidR="005815F7" w:rsidRDefault="00712D32">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623798A0" w14:textId="6FE9862C" w:rsidR="00126C76" w:rsidRPr="009D135A" w:rsidRDefault="00712D32" w:rsidP="00126C76">
            <w:pPr>
              <w:spacing w:before="225" w:after="225"/>
              <w:jc w:val="both"/>
              <w:rPr>
                <w:rFonts w:ascii="Arial" w:hAnsi="Arial" w:cs="Arial"/>
                <w:color w:val="000000"/>
                <w:sz w:val="18"/>
                <w:szCs w:val="18"/>
              </w:rPr>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w:t>
            </w:r>
            <w:r w:rsidR="00495660">
              <w:rPr>
                <w:rFonts w:ascii="Arial" w:hAnsi="Arial" w:cs="Arial"/>
                <w:color w:val="000000"/>
                <w:sz w:val="18"/>
                <w:szCs w:val="18"/>
              </w:rPr>
              <w:t xml:space="preserve"> ter usposabljanje</w:t>
            </w:r>
            <w:r w:rsidR="009D135A">
              <w:rPr>
                <w:rFonts w:ascii="Arial" w:hAnsi="Arial" w:cs="Arial"/>
                <w:color w:val="000000"/>
                <w:sz w:val="18"/>
                <w:szCs w:val="18"/>
              </w:rPr>
              <w:t>m</w:t>
            </w:r>
            <w:r w:rsidR="00495660">
              <w:rPr>
                <w:rFonts w:ascii="Arial" w:hAnsi="Arial" w:cs="Arial"/>
                <w:color w:val="000000"/>
                <w:sz w:val="18"/>
                <w:szCs w:val="18"/>
              </w:rPr>
              <w:t xml:space="preserve"> naročnikovega osebja</w:t>
            </w:r>
            <w:r w:rsidR="00846750">
              <w:rPr>
                <w:rFonts w:ascii="Arial" w:hAnsi="Arial" w:cs="Arial"/>
                <w:color w:val="000000"/>
                <w:sz w:val="18"/>
                <w:szCs w:val="18"/>
              </w:rPr>
              <w:t xml:space="preserve"> </w:t>
            </w:r>
            <w:r w:rsidR="00126C76">
              <w:rPr>
                <w:rFonts w:ascii="Arial" w:hAnsi="Arial" w:cs="Arial"/>
                <w:color w:val="000000"/>
                <w:sz w:val="18"/>
                <w:szCs w:val="18"/>
              </w:rPr>
              <w:t xml:space="preserve"> Dobavitelj in naročnik opravita primopredajo opreme ter o tem sestavita pisni zapisnik, ki je obvezna priloga računa.</w:t>
            </w:r>
            <w:r w:rsidR="00126C76" w:rsidDel="00A641D6">
              <w:t xml:space="preserve"> </w:t>
            </w:r>
            <w:r w:rsidR="00126C76">
              <w:rPr>
                <w:rFonts w:ascii="Arial" w:hAnsi="Arial" w:cs="Arial"/>
                <w:color w:val="000000"/>
                <w:sz w:val="18"/>
                <w:szCs w:val="18"/>
              </w:rPr>
              <w:t>Dobavitelj lahko na podlagi podpisanega in žigosanega končnega primopredajnega zapisnika (pisno potrjenega s strani predstavnikov obeh pogodbenih strank) naročniku izstavi račun za dobavljeno, nameščeno in delujočo opremo, kar je pogoj za uspešen zaključek dobave.</w:t>
            </w:r>
          </w:p>
          <w:p w14:paraId="5655D666" w14:textId="77777777" w:rsidR="005815F7" w:rsidRDefault="00712D32">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3130BA8" w14:textId="77777777" w:rsidR="005815F7" w:rsidRDefault="00712D3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 PODIZVAJALCI</w:t>
      </w:r>
    </w:p>
    <w:p w14:paraId="3CB3111C" w14:textId="77777777" w:rsidR="00CA4344" w:rsidRDefault="00CA4344" w:rsidP="00CA4344">
      <w:pPr>
        <w:spacing w:before="225" w:after="225"/>
        <w:jc w:val="both"/>
      </w:pPr>
      <w:r>
        <w:rPr>
          <w:rFonts w:ascii="Arial" w:hAnsi="Arial" w:cs="Arial"/>
          <w:i/>
          <w:iCs/>
          <w:color w:val="000000"/>
          <w:sz w:val="18"/>
          <w:szCs w:val="18"/>
        </w:rPr>
        <w:t>Opomba:</w:t>
      </w:r>
    </w:p>
    <w:p w14:paraId="3CA43A5C" w14:textId="77777777" w:rsidR="00CA4344" w:rsidRDefault="00CA4344" w:rsidP="00CA4344">
      <w:pPr>
        <w:spacing w:before="225" w:after="225" w:line="240" w:lineRule="auto"/>
        <w:jc w:val="both"/>
      </w:pPr>
      <w:r>
        <w:rPr>
          <w:rFonts w:ascii="Arial" w:hAnsi="Arial" w:cs="Arial"/>
          <w:i/>
          <w:iCs/>
          <w:color w:val="000000"/>
          <w:sz w:val="18"/>
          <w:szCs w:val="18"/>
        </w:rPr>
        <w:t>V KOLIKOR PONUDNIK NE NASTOPA S PODIZVAJALCI SE RAZDELEK V. IZBRIŠE</w:t>
      </w:r>
    </w:p>
    <w:p w14:paraId="035FB770" w14:textId="77777777" w:rsidR="005815F7" w:rsidRDefault="00712D3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5815F7" w14:paraId="41654A95" w14:textId="77777777">
        <w:tc>
          <w:tcPr>
            <w:tcW w:w="0" w:type="auto"/>
            <w:tcMar>
              <w:top w:w="0" w:type="auto"/>
              <w:bottom w:w="0" w:type="auto"/>
            </w:tcMar>
          </w:tcPr>
          <w:p w14:paraId="0A0CF944" w14:textId="77777777" w:rsidR="005815F7" w:rsidRDefault="00712D32">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815F7" w14:paraId="357DA51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C3544F" w14:textId="77777777" w:rsidR="005815F7" w:rsidRDefault="00712D32">
                  <w:pPr>
                    <w:jc w:val="right"/>
                  </w:pPr>
                  <w:r>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8633CB" w14:textId="77777777" w:rsidR="005815F7" w:rsidRDefault="005815F7"/>
              </w:tc>
            </w:tr>
            <w:tr w:rsidR="005815F7" w14:paraId="31FD53B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338C52"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9AF045"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07004FAD"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815F7" w14:paraId="5B1F453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80C82D" w14:textId="77777777" w:rsidR="005815F7" w:rsidRDefault="00712D3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8C5180" w14:textId="77777777" w:rsidR="005815F7" w:rsidRDefault="005815F7"/>
              </w:tc>
            </w:tr>
            <w:tr w:rsidR="005815F7" w14:paraId="0C3D00D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AFEF4E"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7C5B60"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36CA5C20"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B55B09D" w14:textId="77777777" w:rsidR="005815F7" w:rsidRDefault="005815F7">
            <w:pPr>
              <w:spacing w:before="225" w:after="225"/>
              <w:jc w:val="both"/>
            </w:pPr>
          </w:p>
        </w:tc>
      </w:tr>
    </w:tbl>
    <w:p w14:paraId="65EAFDE9" w14:textId="77777777" w:rsidR="00704C7B" w:rsidRDefault="00704C7B">
      <w:pPr>
        <w:spacing w:after="0" w:line="240" w:lineRule="auto"/>
        <w:jc w:val="center"/>
        <w:rPr>
          <w:rFonts w:ascii="Arial" w:hAnsi="Arial" w:cs="Arial"/>
          <w:b/>
          <w:bCs/>
          <w:color w:val="000000"/>
          <w:sz w:val="18"/>
          <w:szCs w:val="18"/>
        </w:rPr>
      </w:pPr>
    </w:p>
    <w:p w14:paraId="031BADF0" w14:textId="77777777" w:rsidR="005815F7" w:rsidRDefault="00712D3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815F7" w14:paraId="6D561378" w14:textId="77777777">
        <w:tc>
          <w:tcPr>
            <w:tcW w:w="0" w:type="auto"/>
            <w:tcMar>
              <w:top w:w="0" w:type="auto"/>
              <w:bottom w:w="0" w:type="auto"/>
            </w:tcMar>
          </w:tcPr>
          <w:p w14:paraId="57EC7EF1" w14:textId="77777777" w:rsidR="005815F7" w:rsidRDefault="00712D3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6CECA95" w14:textId="77777777" w:rsidR="005815F7" w:rsidRDefault="00712D3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815F7" w14:paraId="3EE86888" w14:textId="77777777">
              <w:tc>
                <w:tcPr>
                  <w:tcW w:w="0" w:type="auto"/>
                  <w:tcMar>
                    <w:top w:w="0" w:type="auto"/>
                    <w:bottom w:w="0" w:type="auto"/>
                  </w:tcMar>
                </w:tcPr>
                <w:p w14:paraId="663E773D" w14:textId="77777777" w:rsidR="005815F7" w:rsidRDefault="00712D32" w:rsidP="00B71654">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5715972" w14:textId="77777777" w:rsidR="005815F7" w:rsidRDefault="00712D32" w:rsidP="00B71654">
                  <w:pPr>
                    <w:numPr>
                      <w:ilvl w:val="0"/>
                      <w:numId w:val="2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8812EAC" w14:textId="77777777" w:rsidR="005815F7" w:rsidRDefault="00712D32" w:rsidP="00B71654">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4FF0065" w14:textId="77777777" w:rsidR="005815F7" w:rsidRDefault="005815F7"/>
          <w:p w14:paraId="75BF1E78" w14:textId="77777777" w:rsidR="005815F7" w:rsidRDefault="00712D3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000E47E" w14:textId="77777777" w:rsidR="005815F7" w:rsidRDefault="00712D32">
            <w:pPr>
              <w:spacing w:before="225" w:after="225"/>
              <w:jc w:val="both"/>
            </w:pPr>
            <w:r>
              <w:rPr>
                <w:rFonts w:ascii="Arial" w:hAnsi="Arial" w:cs="Arial"/>
                <w:color w:val="000000"/>
                <w:sz w:val="18"/>
                <w:szCs w:val="18"/>
              </w:rPr>
              <w:t>Plačila podizvajalcem se izvedejo v rokih in na enak način kot velja za plačila izvajalcu.</w:t>
            </w:r>
          </w:p>
          <w:p w14:paraId="7D4A9C32" w14:textId="77777777" w:rsidR="005815F7" w:rsidRDefault="00712D3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25735FB" w14:textId="77777777" w:rsidR="005815F7" w:rsidRDefault="00712D3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6BEB5EC" w14:textId="77777777" w:rsidR="00CA4344" w:rsidRPr="00CA4344" w:rsidRDefault="00712D32">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1A35E2A6" w14:textId="77777777" w:rsidR="005815F7" w:rsidRDefault="00712D32">
      <w:pPr>
        <w:spacing w:before="225" w:after="225" w:line="240" w:lineRule="auto"/>
        <w:jc w:val="both"/>
      </w:pPr>
      <w:r>
        <w:rPr>
          <w:rFonts w:ascii="Arial" w:hAnsi="Arial" w:cs="Arial"/>
          <w:b/>
          <w:bCs/>
          <w:color w:val="000000"/>
          <w:sz w:val="18"/>
          <w:szCs w:val="18"/>
        </w:rPr>
        <w:t>VI. OBVEZNOSTI DOBAVITELJA</w:t>
      </w:r>
    </w:p>
    <w:p w14:paraId="2044BE1E" w14:textId="77777777" w:rsidR="005815F7" w:rsidRDefault="00712D3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815F7" w14:paraId="112F086D" w14:textId="77777777">
        <w:tc>
          <w:tcPr>
            <w:tcW w:w="0" w:type="auto"/>
            <w:tcMar>
              <w:top w:w="0" w:type="auto"/>
              <w:bottom w:w="0" w:type="auto"/>
            </w:tcMar>
          </w:tcPr>
          <w:p w14:paraId="083E4724" w14:textId="77777777" w:rsidR="005815F7" w:rsidRDefault="00712D32">
            <w:pPr>
              <w:spacing w:before="225" w:after="225"/>
              <w:jc w:val="both"/>
            </w:pPr>
            <w:r>
              <w:rPr>
                <w:rFonts w:ascii="Arial" w:hAnsi="Arial" w:cs="Arial"/>
                <w:color w:val="000000"/>
                <w:sz w:val="18"/>
                <w:szCs w:val="18"/>
              </w:rPr>
              <w:lastRenderedPageBreak/>
              <w:t>Dobavitelj se obvezuje, da bo:</w:t>
            </w:r>
          </w:p>
          <w:tbl>
            <w:tblPr>
              <w:tblStyle w:val="NormalTablePHPDOCX"/>
              <w:tblW w:w="0" w:type="auto"/>
              <w:tblLook w:val="04A0" w:firstRow="1" w:lastRow="0" w:firstColumn="1" w:lastColumn="0" w:noHBand="0" w:noVBand="1"/>
            </w:tblPr>
            <w:tblGrid>
              <w:gridCol w:w="8746"/>
            </w:tblGrid>
            <w:tr w:rsidR="005815F7" w14:paraId="159A0EF9" w14:textId="77777777">
              <w:tc>
                <w:tcPr>
                  <w:tcW w:w="0" w:type="auto"/>
                  <w:tcMar>
                    <w:top w:w="0" w:type="auto"/>
                    <w:bottom w:w="0" w:type="auto"/>
                  </w:tcMar>
                </w:tcPr>
                <w:p w14:paraId="583BD312" w14:textId="6BF07196"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w:t>
                  </w:r>
                  <w:r w:rsidR="00495660">
                    <w:rPr>
                      <w:rFonts w:ascii="Arial" w:hAnsi="Arial" w:cs="Arial"/>
                      <w:color w:val="000000"/>
                      <w:sz w:val="18"/>
                      <w:szCs w:val="18"/>
                    </w:rPr>
                    <w:t xml:space="preserve"> (</w:t>
                  </w:r>
                  <w:r w:rsidR="009D135A">
                    <w:rPr>
                      <w:rFonts w:ascii="Arial" w:hAnsi="Arial" w:cs="Arial"/>
                      <w:color w:val="000000"/>
                      <w:sz w:val="18"/>
                      <w:szCs w:val="18"/>
                    </w:rPr>
                    <w:t xml:space="preserve">razpisna dokumentacija, </w:t>
                  </w:r>
                  <w:r w:rsidR="00495660">
                    <w:rPr>
                      <w:rFonts w:ascii="Arial" w:hAnsi="Arial" w:cs="Arial"/>
                      <w:color w:val="000000"/>
                      <w:sz w:val="18"/>
                      <w:szCs w:val="18"/>
                    </w:rPr>
                    <w:t>tehničn</w:t>
                  </w:r>
                  <w:r w:rsidR="009D135A">
                    <w:rPr>
                      <w:rFonts w:ascii="Arial" w:hAnsi="Arial" w:cs="Arial"/>
                      <w:color w:val="000000"/>
                      <w:sz w:val="18"/>
                      <w:szCs w:val="18"/>
                    </w:rPr>
                    <w:t>e</w:t>
                  </w:r>
                  <w:r w:rsidR="00495660">
                    <w:rPr>
                      <w:rFonts w:ascii="Arial" w:hAnsi="Arial" w:cs="Arial"/>
                      <w:color w:val="000000"/>
                      <w:sz w:val="18"/>
                      <w:szCs w:val="18"/>
                    </w:rPr>
                    <w:t xml:space="preserve"> specifikacij</w:t>
                  </w:r>
                  <w:r w:rsidR="009D135A">
                    <w:rPr>
                      <w:rFonts w:ascii="Arial" w:hAnsi="Arial" w:cs="Arial"/>
                      <w:color w:val="000000"/>
                      <w:sz w:val="18"/>
                      <w:szCs w:val="18"/>
                    </w:rPr>
                    <w:t>e, ponudba</w:t>
                  </w:r>
                  <w:r w:rsidR="00495660">
                    <w:rPr>
                      <w:rFonts w:ascii="Arial" w:hAnsi="Arial" w:cs="Arial"/>
                      <w:color w:val="000000"/>
                      <w:sz w:val="18"/>
                      <w:szCs w:val="18"/>
                    </w:rPr>
                    <w:t>)</w:t>
                  </w:r>
                  <w:r>
                    <w:rPr>
                      <w:rFonts w:ascii="Arial" w:hAnsi="Arial" w:cs="Arial"/>
                      <w:color w:val="000000"/>
                      <w:sz w:val="18"/>
                      <w:szCs w:val="18"/>
                    </w:rPr>
                    <w:t>, veljavnih predpisov, pri čemer mora skrbeti, da bo dobava opravljena ekonomično v okviru določil te pogodbe in morebitnih dodatnih dogovorov med pogodbenima strankama;</w:t>
                  </w:r>
                </w:p>
                <w:p w14:paraId="0A1D2CB7"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C490D6C"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994B0C4"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 ali montaži;</w:t>
                  </w:r>
                </w:p>
                <w:p w14:paraId="184E2274"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varoval poslovno tajnost podatkov in informacij naročnika in njegovih partnerjev, kakor tudi tajnost vseh tehničnih podlag, tehnoloških postopkov in ostalih informacij;</w:t>
                  </w:r>
                </w:p>
                <w:p w14:paraId="0D807F23"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23D3535" w14:textId="77777777" w:rsidR="005815F7" w:rsidRDefault="005815F7"/>
        </w:tc>
      </w:tr>
    </w:tbl>
    <w:p w14:paraId="5462ECBA" w14:textId="77777777" w:rsidR="005815F7" w:rsidRDefault="00712D32">
      <w:pPr>
        <w:spacing w:before="225" w:after="225" w:line="240" w:lineRule="auto"/>
        <w:jc w:val="both"/>
      </w:pPr>
      <w:r>
        <w:rPr>
          <w:rFonts w:ascii="Arial" w:hAnsi="Arial" w:cs="Arial"/>
          <w:b/>
          <w:bCs/>
          <w:color w:val="000000"/>
          <w:sz w:val="18"/>
          <w:szCs w:val="18"/>
        </w:rPr>
        <w:t>VII. SKRBNIKI POGODBE</w:t>
      </w:r>
    </w:p>
    <w:p w14:paraId="72207F13" w14:textId="77777777" w:rsidR="005815F7" w:rsidRDefault="00712D3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815F7" w14:paraId="50D3CA58" w14:textId="77777777">
        <w:tc>
          <w:tcPr>
            <w:tcW w:w="0" w:type="auto"/>
            <w:tcMar>
              <w:top w:w="0" w:type="auto"/>
              <w:bottom w:w="0" w:type="auto"/>
            </w:tcMar>
          </w:tcPr>
          <w:p w14:paraId="63B7DE22" w14:textId="77777777" w:rsidR="005815F7" w:rsidRDefault="00712D32">
            <w:pPr>
              <w:spacing w:before="225" w:after="225"/>
              <w:jc w:val="both"/>
            </w:pPr>
            <w:r>
              <w:rPr>
                <w:rFonts w:ascii="Arial" w:hAnsi="Arial" w:cs="Arial"/>
                <w:color w:val="000000"/>
                <w:sz w:val="18"/>
                <w:szCs w:val="18"/>
              </w:rPr>
              <w:t>Skrbnik pogodbe s strani naročnika je ______________</w:t>
            </w:r>
          </w:p>
          <w:p w14:paraId="1FD19D4A" w14:textId="77777777" w:rsidR="005815F7" w:rsidRDefault="00712D3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78BD8AE" w14:textId="77777777" w:rsidR="005815F7" w:rsidRDefault="00712D32">
            <w:pPr>
              <w:spacing w:before="225" w:after="225"/>
              <w:jc w:val="both"/>
            </w:pPr>
            <w:r>
              <w:rPr>
                <w:rFonts w:ascii="Arial" w:hAnsi="Arial" w:cs="Arial"/>
                <w:color w:val="000000"/>
                <w:sz w:val="18"/>
                <w:szCs w:val="18"/>
              </w:rPr>
              <w:t>Pooblaščeni predstavnik dobavitelja je _______________</w:t>
            </w:r>
          </w:p>
          <w:p w14:paraId="5B0458E9" w14:textId="77777777" w:rsidR="005815F7" w:rsidRDefault="00712D3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68067ACB" w14:textId="77777777" w:rsidR="005815F7" w:rsidRDefault="00712D32">
      <w:pPr>
        <w:spacing w:before="225" w:after="225" w:line="240" w:lineRule="auto"/>
        <w:jc w:val="both"/>
      </w:pPr>
      <w:r>
        <w:rPr>
          <w:rFonts w:ascii="Arial" w:hAnsi="Arial" w:cs="Arial"/>
          <w:b/>
          <w:bCs/>
          <w:color w:val="000000"/>
          <w:sz w:val="18"/>
          <w:szCs w:val="18"/>
        </w:rPr>
        <w:t>VIII. POGODBENA KAZEN</w:t>
      </w:r>
    </w:p>
    <w:p w14:paraId="5BA19C01" w14:textId="77777777" w:rsidR="005815F7" w:rsidRDefault="00712D3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815F7" w14:paraId="48100CEE" w14:textId="77777777">
        <w:tc>
          <w:tcPr>
            <w:tcW w:w="0" w:type="auto"/>
            <w:tcMar>
              <w:top w:w="0" w:type="auto"/>
              <w:bottom w:w="0" w:type="auto"/>
            </w:tcMar>
          </w:tcPr>
          <w:p w14:paraId="61EABF88" w14:textId="77777777" w:rsidR="005815F7" w:rsidRDefault="00712D32">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 celotne pogodbene vrednosti.</w:t>
            </w:r>
          </w:p>
          <w:p w14:paraId="05C2B733" w14:textId="77777777" w:rsidR="005815F7" w:rsidRDefault="00712D32">
            <w:pPr>
              <w:spacing w:before="225" w:after="225"/>
              <w:jc w:val="both"/>
            </w:pPr>
            <w:r>
              <w:rPr>
                <w:rFonts w:ascii="Arial" w:hAnsi="Arial" w:cs="Arial"/>
                <w:color w:val="000000"/>
                <w:sz w:val="18"/>
                <w:szCs w:val="18"/>
              </w:rPr>
              <w:t>Pogodbena kazen se obračuna pri plačilu za opravljeno dobavo.</w:t>
            </w:r>
          </w:p>
          <w:p w14:paraId="19FADD7F" w14:textId="77777777" w:rsidR="005815F7" w:rsidRDefault="00712D32">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ACCDE5A" w14:textId="77777777" w:rsidR="005815F7" w:rsidRDefault="00712D32">
      <w:pPr>
        <w:spacing w:before="225" w:after="225" w:line="240" w:lineRule="auto"/>
        <w:jc w:val="both"/>
      </w:pPr>
      <w:r>
        <w:rPr>
          <w:rFonts w:ascii="Arial" w:hAnsi="Arial" w:cs="Arial"/>
          <w:b/>
          <w:bCs/>
          <w:color w:val="000000"/>
          <w:sz w:val="18"/>
          <w:szCs w:val="18"/>
        </w:rPr>
        <w:t>IX. PREVZEM</w:t>
      </w:r>
    </w:p>
    <w:p w14:paraId="107AFF03" w14:textId="77777777" w:rsidR="005815F7" w:rsidRDefault="00712D3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815F7" w14:paraId="3907CD1F" w14:textId="77777777">
        <w:tc>
          <w:tcPr>
            <w:tcW w:w="0" w:type="auto"/>
            <w:tcMar>
              <w:top w:w="0" w:type="auto"/>
              <w:bottom w:w="0" w:type="auto"/>
            </w:tcMar>
          </w:tcPr>
          <w:p w14:paraId="61209FD5" w14:textId="4FBD5796" w:rsidR="005815F7" w:rsidRDefault="00712D32">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w:t>
            </w:r>
            <w:r w:rsidR="00495660">
              <w:rPr>
                <w:rFonts w:ascii="Arial" w:hAnsi="Arial" w:cs="Arial"/>
                <w:color w:val="000000"/>
                <w:sz w:val="18"/>
                <w:szCs w:val="18"/>
              </w:rPr>
              <w:t xml:space="preserve"> ter </w:t>
            </w:r>
            <w:r w:rsidR="009D135A">
              <w:rPr>
                <w:rFonts w:ascii="Arial" w:hAnsi="Arial" w:cs="Arial"/>
                <w:color w:val="000000"/>
                <w:sz w:val="18"/>
                <w:szCs w:val="18"/>
              </w:rPr>
              <w:t>po opravljenem usposabljanju naročnikovega osebja,</w:t>
            </w:r>
            <w:r>
              <w:rPr>
                <w:rFonts w:ascii="Arial" w:hAnsi="Arial" w:cs="Arial"/>
                <w:color w:val="000000"/>
                <w:sz w:val="18"/>
                <w:szCs w:val="18"/>
              </w:rPr>
              <w:t xml:space="preserve"> dobavitelj in naročnik opravita primopredajo opreme ter o tem sestavita pisni zapisnik</w:t>
            </w:r>
            <w:r w:rsidR="00A641D6">
              <w:rPr>
                <w:rFonts w:ascii="Arial" w:hAnsi="Arial" w:cs="Arial"/>
                <w:color w:val="000000"/>
                <w:sz w:val="18"/>
                <w:szCs w:val="18"/>
              </w:rPr>
              <w:t>, ki je obvezna priloga računa.</w:t>
            </w:r>
            <w:r w:rsidR="00A641D6" w:rsidDel="00A641D6">
              <w:t xml:space="preserve"> </w:t>
            </w: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r w:rsidR="001614F5">
              <w:rPr>
                <w:rFonts w:ascii="Arial" w:hAnsi="Arial" w:cs="Arial"/>
                <w:color w:val="000000"/>
                <w:sz w:val="18"/>
                <w:szCs w:val="18"/>
              </w:rPr>
              <w:t xml:space="preserve"> </w:t>
            </w:r>
            <w:r>
              <w:rPr>
                <w:rFonts w:ascii="Arial" w:hAnsi="Arial" w:cs="Arial"/>
                <w:color w:val="000000"/>
                <w:sz w:val="18"/>
                <w:szCs w:val="18"/>
              </w:rPr>
              <w:t>Ob dobavi opreme mora ponudnik naročniku izročiti še:</w:t>
            </w:r>
          </w:p>
          <w:tbl>
            <w:tblPr>
              <w:tblStyle w:val="NormalTablePHPDOCX"/>
              <w:tblW w:w="0" w:type="auto"/>
              <w:tblLook w:val="04A0" w:firstRow="1" w:lastRow="0" w:firstColumn="1" w:lastColumn="0" w:noHBand="0" w:noVBand="1"/>
            </w:tblPr>
            <w:tblGrid>
              <w:gridCol w:w="7100"/>
            </w:tblGrid>
            <w:tr w:rsidR="005815F7" w14:paraId="1711CDFE" w14:textId="77777777">
              <w:tc>
                <w:tcPr>
                  <w:tcW w:w="0" w:type="auto"/>
                  <w:tcMar>
                    <w:top w:w="0" w:type="auto"/>
                    <w:bottom w:w="0" w:type="auto"/>
                  </w:tcMar>
                </w:tcPr>
                <w:p w14:paraId="3BA088F8" w14:textId="2B848085" w:rsidR="005815F7" w:rsidRDefault="00712D32" w:rsidP="00B71654">
                  <w:pPr>
                    <w:numPr>
                      <w:ilvl w:val="0"/>
                      <w:numId w:val="23"/>
                    </w:numPr>
                    <w:jc w:val="both"/>
                    <w:rPr>
                      <w:rFonts w:ascii="Arial" w:hAnsi="Arial" w:cs="Arial"/>
                      <w:color w:val="000000"/>
                      <w:sz w:val="18"/>
                      <w:szCs w:val="18"/>
                    </w:rPr>
                  </w:pPr>
                  <w:r>
                    <w:rPr>
                      <w:rFonts w:ascii="Arial" w:hAnsi="Arial" w:cs="Arial"/>
                      <w:color w:val="000000"/>
                      <w:sz w:val="18"/>
                      <w:szCs w:val="18"/>
                    </w:rPr>
                    <w:t xml:space="preserve">tehnično dokumentacijo v slovenskem </w:t>
                  </w:r>
                  <w:r w:rsidR="00495660">
                    <w:rPr>
                      <w:rFonts w:ascii="Arial" w:hAnsi="Arial" w:cs="Arial"/>
                      <w:color w:val="000000"/>
                      <w:sz w:val="18"/>
                      <w:szCs w:val="18"/>
                    </w:rPr>
                    <w:t>in/</w:t>
                  </w:r>
                  <w:r>
                    <w:rPr>
                      <w:rFonts w:ascii="Arial" w:hAnsi="Arial" w:cs="Arial"/>
                      <w:color w:val="000000"/>
                      <w:sz w:val="18"/>
                      <w:szCs w:val="18"/>
                    </w:rPr>
                    <w:t>ali angleškem jeziku;</w:t>
                  </w:r>
                </w:p>
                <w:p w14:paraId="18B35CBA" w14:textId="77777777" w:rsidR="005815F7" w:rsidRDefault="00712D32" w:rsidP="00B71654">
                  <w:pPr>
                    <w:numPr>
                      <w:ilvl w:val="0"/>
                      <w:numId w:val="23"/>
                    </w:numPr>
                    <w:jc w:val="both"/>
                    <w:rPr>
                      <w:rFonts w:ascii="Arial" w:hAnsi="Arial" w:cs="Arial"/>
                      <w:color w:val="000000"/>
                      <w:sz w:val="18"/>
                      <w:szCs w:val="18"/>
                    </w:rPr>
                  </w:pPr>
                  <w:r>
                    <w:rPr>
                      <w:rFonts w:ascii="Arial" w:hAnsi="Arial" w:cs="Arial"/>
                      <w:color w:val="000000"/>
                      <w:sz w:val="18"/>
                      <w:szCs w:val="18"/>
                    </w:rPr>
                    <w:t>navodila za uporabo v slovenskem in</w:t>
                  </w:r>
                  <w:r w:rsidR="00495660">
                    <w:rPr>
                      <w:rFonts w:ascii="Arial" w:hAnsi="Arial" w:cs="Arial"/>
                      <w:color w:val="000000"/>
                      <w:sz w:val="18"/>
                      <w:szCs w:val="18"/>
                    </w:rPr>
                    <w:t>/ali</w:t>
                  </w:r>
                  <w:r>
                    <w:rPr>
                      <w:rFonts w:ascii="Arial" w:hAnsi="Arial" w:cs="Arial"/>
                      <w:color w:val="000000"/>
                      <w:sz w:val="18"/>
                      <w:szCs w:val="18"/>
                    </w:rPr>
                    <w:t xml:space="preserve"> angleškem jeziku;</w:t>
                  </w:r>
                </w:p>
                <w:p w14:paraId="33F8FBC0" w14:textId="77777777" w:rsidR="00A641D6" w:rsidRDefault="00712D32" w:rsidP="00B71654">
                  <w:pPr>
                    <w:numPr>
                      <w:ilvl w:val="0"/>
                      <w:numId w:val="23"/>
                    </w:numPr>
                    <w:jc w:val="both"/>
                    <w:rPr>
                      <w:rFonts w:ascii="Arial" w:hAnsi="Arial" w:cs="Arial"/>
                      <w:color w:val="000000"/>
                      <w:sz w:val="18"/>
                      <w:szCs w:val="18"/>
                    </w:rPr>
                  </w:pPr>
                  <w:r>
                    <w:rPr>
                      <w:rFonts w:ascii="Arial" w:hAnsi="Arial" w:cs="Arial"/>
                      <w:color w:val="000000"/>
                      <w:sz w:val="18"/>
                      <w:szCs w:val="18"/>
                    </w:rPr>
                    <w:t>garancijski list</w:t>
                  </w:r>
                  <w:r w:rsidR="00A641D6">
                    <w:rPr>
                      <w:rFonts w:ascii="Arial" w:hAnsi="Arial" w:cs="Arial"/>
                      <w:color w:val="000000"/>
                      <w:sz w:val="18"/>
                      <w:szCs w:val="18"/>
                    </w:rPr>
                    <w:t>;</w:t>
                  </w:r>
                </w:p>
                <w:p w14:paraId="71DEC6B8" w14:textId="77777777" w:rsidR="00A641D6" w:rsidRDefault="00A641D6" w:rsidP="00B71654">
                  <w:pPr>
                    <w:numPr>
                      <w:ilvl w:val="0"/>
                      <w:numId w:val="23"/>
                    </w:numPr>
                    <w:jc w:val="both"/>
                    <w:rPr>
                      <w:rFonts w:ascii="Arial" w:hAnsi="Arial" w:cs="Arial"/>
                      <w:color w:val="000000"/>
                      <w:sz w:val="18"/>
                      <w:szCs w:val="18"/>
                    </w:rPr>
                  </w:pPr>
                  <w:r>
                    <w:rPr>
                      <w:rFonts w:ascii="Arial" w:hAnsi="Arial" w:cs="Arial"/>
                      <w:color w:val="000000"/>
                      <w:sz w:val="18"/>
                      <w:szCs w:val="18"/>
                    </w:rPr>
                    <w:t>seznam rezervnih delov,</w:t>
                  </w:r>
                </w:p>
                <w:p w14:paraId="4B378209" w14:textId="77777777" w:rsidR="009D135A" w:rsidRDefault="00A641D6" w:rsidP="00B71654">
                  <w:pPr>
                    <w:numPr>
                      <w:ilvl w:val="0"/>
                      <w:numId w:val="23"/>
                    </w:numPr>
                    <w:jc w:val="both"/>
                    <w:rPr>
                      <w:rFonts w:ascii="Arial" w:hAnsi="Arial" w:cs="Arial"/>
                      <w:color w:val="000000"/>
                      <w:sz w:val="18"/>
                      <w:szCs w:val="18"/>
                    </w:rPr>
                  </w:pPr>
                  <w:r>
                    <w:rPr>
                      <w:rFonts w:ascii="Arial" w:hAnsi="Arial" w:cs="Arial"/>
                      <w:color w:val="000000"/>
                      <w:sz w:val="18"/>
                      <w:szCs w:val="18"/>
                    </w:rPr>
                    <w:t>maloprodajni cenik rezervnih delov</w:t>
                  </w:r>
                  <w:r w:rsidR="009D135A">
                    <w:rPr>
                      <w:rFonts w:ascii="Arial" w:hAnsi="Arial" w:cs="Arial"/>
                      <w:color w:val="000000"/>
                      <w:sz w:val="18"/>
                      <w:szCs w:val="18"/>
                    </w:rPr>
                    <w:t>,</w:t>
                  </w:r>
                </w:p>
                <w:p w14:paraId="0A7A761C" w14:textId="6B338206" w:rsidR="005815F7" w:rsidRDefault="009D135A" w:rsidP="00B71654">
                  <w:pPr>
                    <w:numPr>
                      <w:ilvl w:val="0"/>
                      <w:numId w:val="23"/>
                    </w:numPr>
                    <w:jc w:val="both"/>
                    <w:rPr>
                      <w:rFonts w:ascii="Arial" w:hAnsi="Arial" w:cs="Arial"/>
                      <w:color w:val="000000"/>
                      <w:sz w:val="18"/>
                      <w:szCs w:val="18"/>
                    </w:rPr>
                  </w:pPr>
                  <w:r>
                    <w:rPr>
                      <w:rFonts w:ascii="Arial" w:hAnsi="Arial" w:cs="Arial"/>
                      <w:color w:val="000000"/>
                      <w:sz w:val="18"/>
                      <w:szCs w:val="18"/>
                    </w:rPr>
                    <w:t>in druga dokazila</w:t>
                  </w:r>
                  <w:r w:rsidR="001E58FF">
                    <w:rPr>
                      <w:rFonts w:ascii="Arial" w:hAnsi="Arial" w:cs="Arial"/>
                      <w:color w:val="000000"/>
                      <w:sz w:val="18"/>
                      <w:szCs w:val="18"/>
                    </w:rPr>
                    <w:t xml:space="preserve"> oz. dokumentacijo</w:t>
                  </w:r>
                  <w:r>
                    <w:rPr>
                      <w:rFonts w:ascii="Arial" w:hAnsi="Arial" w:cs="Arial"/>
                      <w:color w:val="000000"/>
                      <w:sz w:val="18"/>
                      <w:szCs w:val="18"/>
                    </w:rPr>
                    <w:t>, kot zahtevano v tehničnih specifikacijah</w:t>
                  </w:r>
                  <w:r w:rsidR="00361EB5">
                    <w:rPr>
                      <w:rFonts w:ascii="Arial" w:hAnsi="Arial" w:cs="Arial"/>
                      <w:color w:val="000000"/>
                      <w:sz w:val="18"/>
                      <w:szCs w:val="18"/>
                    </w:rPr>
                    <w:t>.</w:t>
                  </w:r>
                </w:p>
              </w:tc>
            </w:tr>
          </w:tbl>
          <w:p w14:paraId="21183722" w14:textId="77777777" w:rsidR="005815F7" w:rsidRDefault="005815F7"/>
        </w:tc>
      </w:tr>
    </w:tbl>
    <w:p w14:paraId="7B54F9D2" w14:textId="77777777" w:rsidR="005815F7" w:rsidRDefault="00712D32">
      <w:pPr>
        <w:spacing w:before="225" w:after="225" w:line="240" w:lineRule="auto"/>
        <w:jc w:val="both"/>
      </w:pPr>
      <w:r>
        <w:rPr>
          <w:rFonts w:ascii="Arial" w:hAnsi="Arial" w:cs="Arial"/>
          <w:b/>
          <w:bCs/>
          <w:color w:val="000000"/>
          <w:sz w:val="18"/>
          <w:szCs w:val="18"/>
        </w:rPr>
        <w:t>X. ODPRAVA NAPAK IN GARANCIJSKA DOBA</w:t>
      </w:r>
    </w:p>
    <w:p w14:paraId="0600EC26" w14:textId="77777777" w:rsidR="005815F7" w:rsidRDefault="00712D32">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5815F7" w14:paraId="42482248" w14:textId="77777777">
        <w:tc>
          <w:tcPr>
            <w:tcW w:w="0" w:type="auto"/>
            <w:tcMar>
              <w:top w:w="0" w:type="auto"/>
              <w:bottom w:w="0" w:type="auto"/>
            </w:tcMar>
          </w:tcPr>
          <w:p w14:paraId="6C700ED8" w14:textId="77777777" w:rsidR="005815F7" w:rsidRDefault="00712D32">
            <w:pPr>
              <w:spacing w:before="225" w:after="225"/>
              <w:jc w:val="both"/>
            </w:pPr>
            <w:r>
              <w:rPr>
                <w:rFonts w:ascii="Arial" w:hAnsi="Arial" w:cs="Arial"/>
                <w:color w:val="000000"/>
                <w:sz w:val="18"/>
                <w:szCs w:val="18"/>
              </w:rPr>
              <w:t>Garancijska doba po tej pogodbi je _____________ mesecev.</w:t>
            </w:r>
          </w:p>
          <w:p w14:paraId="21F678A5" w14:textId="77777777" w:rsidR="005815F7" w:rsidRDefault="00712D32">
            <w:pPr>
              <w:spacing w:before="225" w:after="225"/>
              <w:jc w:val="both"/>
            </w:pPr>
            <w:r>
              <w:rPr>
                <w:rFonts w:ascii="Arial" w:hAnsi="Arial" w:cs="Arial"/>
                <w:color w:val="000000"/>
                <w:sz w:val="18"/>
                <w:szCs w:val="18"/>
              </w:rPr>
              <w:t>Garancijski roki začnejo teči z dnem uspešne pisne primopredaje opreme.</w:t>
            </w:r>
          </w:p>
          <w:p w14:paraId="077F154E" w14:textId="77777777" w:rsidR="005815F7" w:rsidRDefault="00712D32">
            <w:pPr>
              <w:spacing w:before="225" w:after="225"/>
              <w:jc w:val="both"/>
            </w:pPr>
            <w:r>
              <w:rPr>
                <w:rFonts w:ascii="Arial" w:hAnsi="Arial" w:cs="Arial"/>
                <w:color w:val="000000"/>
                <w:sz w:val="18"/>
                <w:szCs w:val="18"/>
              </w:rPr>
              <w:t>Garancija je vezana na normalne pogoje uporabe in primerno ter strokovno vzdrževanje.</w:t>
            </w:r>
          </w:p>
          <w:p w14:paraId="31611021" w14:textId="77777777" w:rsidR="005815F7" w:rsidRDefault="00712D32">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73B47DB4" w14:textId="77777777" w:rsidR="005815F7" w:rsidRDefault="00712D32">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6E4759AD" w14:textId="02427963" w:rsidR="005815F7" w:rsidRDefault="00712D32" w:rsidP="00495660">
            <w:pPr>
              <w:spacing w:before="225" w:after="225"/>
              <w:jc w:val="both"/>
            </w:pPr>
            <w:r>
              <w:rPr>
                <w:rFonts w:ascii="Arial" w:hAnsi="Arial" w:cs="Arial"/>
                <w:color w:val="000000"/>
                <w:sz w:val="18"/>
                <w:szCs w:val="18"/>
              </w:rPr>
              <w:t xml:space="preserve">Če naročnik v garancijskem času ugotovi napako ali pomanjkljivost pri delovanju opreme oziroma aparata, ali katerega koli dela opreme oziroma aparata, ali napake v zvezi z montažo, mora to nemudoma sporočiti ponudniku po telefonu ali </w:t>
            </w:r>
            <w:r w:rsidR="00495660">
              <w:rPr>
                <w:rFonts w:ascii="Arial" w:hAnsi="Arial" w:cs="Arial"/>
                <w:color w:val="000000"/>
                <w:sz w:val="18"/>
                <w:szCs w:val="18"/>
              </w:rPr>
              <w:t xml:space="preserve">e-pošti </w:t>
            </w:r>
            <w:r>
              <w:rPr>
                <w:rFonts w:ascii="Arial" w:hAnsi="Arial" w:cs="Arial"/>
                <w:color w:val="000000"/>
                <w:sz w:val="18"/>
                <w:szCs w:val="18"/>
              </w:rPr>
              <w:t>ter na njegovo zahtevo tudi pisno po pošti.</w:t>
            </w:r>
          </w:p>
        </w:tc>
      </w:tr>
    </w:tbl>
    <w:p w14:paraId="6457F54D" w14:textId="77777777" w:rsidR="005815F7" w:rsidRDefault="00712D3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815F7" w14:paraId="19DAAE15" w14:textId="77777777">
        <w:tc>
          <w:tcPr>
            <w:tcW w:w="0" w:type="auto"/>
            <w:tcMar>
              <w:top w:w="0" w:type="auto"/>
              <w:bottom w:w="0" w:type="auto"/>
            </w:tcMar>
          </w:tcPr>
          <w:p w14:paraId="1D6A8050" w14:textId="77777777" w:rsidR="005815F7" w:rsidRDefault="00712D32">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19C941C6" w14:textId="77777777" w:rsidR="005815F7" w:rsidRDefault="00712D32">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58ED120F" w14:textId="77777777" w:rsidR="005815F7" w:rsidRDefault="00712D32">
            <w:pPr>
              <w:spacing w:before="225" w:after="225"/>
              <w:jc w:val="both"/>
            </w:pPr>
            <w:r>
              <w:rPr>
                <w:rFonts w:ascii="Arial" w:hAnsi="Arial" w:cs="Arial"/>
                <w:color w:val="000000"/>
                <w:sz w:val="18"/>
                <w:szCs w:val="18"/>
              </w:rPr>
              <w:t>Za zamenjane dele v garancijski dobi prične teči nov garancijski rok z dnem zamenjave.</w:t>
            </w:r>
          </w:p>
        </w:tc>
      </w:tr>
    </w:tbl>
    <w:p w14:paraId="75550CEE" w14:textId="77777777" w:rsidR="005815F7" w:rsidRDefault="00712D3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815F7" w14:paraId="634380FD" w14:textId="77777777">
        <w:tc>
          <w:tcPr>
            <w:tcW w:w="0" w:type="auto"/>
            <w:tcMar>
              <w:top w:w="0" w:type="auto"/>
              <w:bottom w:w="0" w:type="auto"/>
            </w:tcMar>
          </w:tcPr>
          <w:p w14:paraId="5ADDF43B" w14:textId="77777777" w:rsidR="005815F7" w:rsidRDefault="00712D32">
            <w:pPr>
              <w:spacing w:before="225" w:after="225"/>
              <w:jc w:val="both"/>
            </w:pPr>
            <w:r>
              <w:rPr>
                <w:rFonts w:ascii="Arial" w:hAnsi="Arial" w:cs="Arial"/>
                <w:color w:val="000000"/>
                <w:sz w:val="18"/>
                <w:szCs w:val="18"/>
              </w:rPr>
              <w:t xml:space="preserve">Dobavitelj mora zagotavljati rezervne dele še najmanj </w:t>
            </w:r>
            <w:r w:rsidR="00A1786E">
              <w:rPr>
                <w:rFonts w:ascii="Arial" w:hAnsi="Arial" w:cs="Arial"/>
                <w:color w:val="000000"/>
                <w:sz w:val="18"/>
                <w:szCs w:val="18"/>
              </w:rPr>
              <w:t xml:space="preserve">____ </w:t>
            </w:r>
            <w:r>
              <w:rPr>
                <w:rFonts w:ascii="Arial" w:hAnsi="Arial" w:cs="Arial"/>
                <w:color w:val="000000"/>
                <w:sz w:val="18"/>
                <w:szCs w:val="18"/>
              </w:rPr>
              <w:t>let po poteku garancijske dobe.</w:t>
            </w:r>
          </w:p>
          <w:p w14:paraId="0FEF5952" w14:textId="1158CA49" w:rsidR="002063B6" w:rsidRDefault="00712D32">
            <w:pPr>
              <w:spacing w:before="225" w:after="225"/>
              <w:jc w:val="both"/>
              <w:rPr>
                <w:rFonts w:ascii="Arial" w:hAnsi="Arial" w:cs="Arial"/>
                <w:color w:val="000000"/>
                <w:sz w:val="18"/>
                <w:szCs w:val="18"/>
              </w:rPr>
            </w:pPr>
            <w:r>
              <w:rPr>
                <w:rFonts w:ascii="Arial" w:hAnsi="Arial" w:cs="Arial"/>
                <w:color w:val="000000"/>
                <w:sz w:val="18"/>
                <w:szCs w:val="18"/>
              </w:rPr>
              <w:t xml:space="preserve">S strani proizvajalca opreme oziroma aparata, bo pooblaščeni serviser pristopil k odpravi napake, najkasneje v roku po prejemu obvestila o okvari. Napako mora odpraviti v roku __________ , sicer bo naročnik popravilo naročil pri tretji osebi v breme </w:t>
            </w:r>
            <w:r w:rsidR="00FA7EB6">
              <w:rPr>
                <w:rFonts w:ascii="Arial" w:hAnsi="Arial" w:cs="Arial"/>
                <w:color w:val="000000"/>
                <w:sz w:val="18"/>
                <w:szCs w:val="18"/>
              </w:rPr>
              <w:t>dobavitelja</w:t>
            </w:r>
            <w:r>
              <w:rPr>
                <w:rFonts w:ascii="Arial" w:hAnsi="Arial" w:cs="Arial"/>
                <w:color w:val="000000"/>
                <w:sz w:val="18"/>
                <w:szCs w:val="18"/>
              </w:rPr>
              <w:t xml:space="preserve">. </w:t>
            </w:r>
          </w:p>
          <w:p w14:paraId="6C42691E" w14:textId="6F3FC37C" w:rsidR="005815F7" w:rsidRDefault="00712D32">
            <w:pPr>
              <w:spacing w:before="225" w:after="225"/>
              <w:jc w:val="both"/>
            </w:pPr>
            <w:r>
              <w:rPr>
                <w:rFonts w:ascii="Arial" w:hAnsi="Arial" w:cs="Arial"/>
                <w:color w:val="000000"/>
                <w:sz w:val="18"/>
                <w:szCs w:val="18"/>
              </w:rPr>
              <w:t xml:space="preserve">V primeru, da popravilo ne bo možno po tem roku, bo </w:t>
            </w:r>
            <w:r w:rsidR="006B1C64">
              <w:rPr>
                <w:rFonts w:ascii="Arial" w:hAnsi="Arial" w:cs="Arial"/>
                <w:color w:val="000000"/>
                <w:sz w:val="18"/>
                <w:szCs w:val="18"/>
              </w:rPr>
              <w:t>dobavitelj</w:t>
            </w:r>
            <w:r>
              <w:rPr>
                <w:rFonts w:ascii="Arial" w:hAnsi="Arial" w:cs="Arial"/>
                <w:color w:val="000000"/>
                <w:sz w:val="18"/>
                <w:szCs w:val="18"/>
              </w:rPr>
              <w:t xml:space="preserve"> naročniku v roku </w:t>
            </w:r>
            <w:r w:rsidR="002063B6">
              <w:rPr>
                <w:rFonts w:ascii="Arial" w:hAnsi="Arial" w:cs="Arial"/>
                <w:color w:val="000000"/>
                <w:sz w:val="18"/>
                <w:szCs w:val="18"/>
              </w:rPr>
              <w:t xml:space="preserve">_______ </w:t>
            </w:r>
            <w:r>
              <w:rPr>
                <w:rFonts w:ascii="Arial" w:hAnsi="Arial" w:cs="Arial"/>
                <w:color w:val="000000"/>
                <w:sz w:val="18"/>
                <w:szCs w:val="18"/>
              </w:rPr>
              <w:t xml:space="preserve">dni po preteku roka za odpravo napak, brezplačno nadomestil opremo oziroma aparat, ali njene dele in okvarjene montaže dele po specifikaciji, s katero se je prijavil na javno naročilo iz 1. člena te pogodbe, sicer bo to storil naročnik v breme </w:t>
            </w:r>
            <w:r w:rsidR="006B1C64">
              <w:rPr>
                <w:rFonts w:ascii="Arial" w:hAnsi="Arial" w:cs="Arial"/>
                <w:color w:val="000000"/>
                <w:sz w:val="18"/>
                <w:szCs w:val="18"/>
              </w:rPr>
              <w:t>dobavitelja</w:t>
            </w:r>
            <w:r>
              <w:rPr>
                <w:rFonts w:ascii="Arial" w:hAnsi="Arial" w:cs="Arial"/>
                <w:color w:val="000000"/>
                <w:sz w:val="18"/>
                <w:szCs w:val="18"/>
              </w:rPr>
              <w:t>.</w:t>
            </w:r>
            <w:r w:rsidR="006B1C64">
              <w:rPr>
                <w:rFonts w:ascii="Arial" w:hAnsi="Arial" w:cs="Arial"/>
                <w:color w:val="000000"/>
                <w:sz w:val="18"/>
                <w:szCs w:val="18"/>
              </w:rPr>
              <w:t xml:space="preserve"> </w:t>
            </w:r>
            <w:r w:rsidR="006B1C64" w:rsidRPr="006B1C64">
              <w:rPr>
                <w:rFonts w:ascii="Arial" w:hAnsi="Arial" w:cs="Arial"/>
                <w:color w:val="FF0000"/>
                <w:sz w:val="18"/>
                <w:szCs w:val="18"/>
              </w:rPr>
              <w:t>Iz upravičenih razlogov na strani dobavitelja</w:t>
            </w:r>
            <w:r w:rsidR="006B1C64">
              <w:rPr>
                <w:rFonts w:ascii="Arial" w:hAnsi="Arial" w:cs="Arial"/>
                <w:color w:val="FF0000"/>
                <w:sz w:val="18"/>
                <w:szCs w:val="18"/>
              </w:rPr>
              <w:t xml:space="preserve"> se lahko rok za odpravo napak podaljša po dogovoru z naročnikom.</w:t>
            </w:r>
          </w:p>
          <w:p w14:paraId="4AC784EE" w14:textId="3520659D" w:rsidR="005815F7" w:rsidRDefault="00C840AE" w:rsidP="00330033">
            <w:pPr>
              <w:spacing w:before="225" w:after="225"/>
              <w:jc w:val="both"/>
            </w:pPr>
            <w:r>
              <w:rPr>
                <w:rFonts w:ascii="Arial" w:hAnsi="Arial" w:cs="Arial"/>
                <w:color w:val="000000"/>
                <w:sz w:val="18"/>
                <w:szCs w:val="18"/>
              </w:rPr>
              <w:t>Doobavitelj</w:t>
            </w:r>
            <w:r w:rsidR="00712D32">
              <w:rPr>
                <w:rFonts w:ascii="Arial" w:hAnsi="Arial" w:cs="Arial"/>
                <w:color w:val="000000"/>
                <w:sz w:val="18"/>
                <w:szCs w:val="18"/>
              </w:rPr>
              <w:t xml:space="preserve"> zagotavlja naročniku fiksni popust za rezervne dele in ostali material/opremo za aparat iz te pogodbe, in sicer _________ % se najmanj </w:t>
            </w:r>
            <w:r w:rsidR="00A1786E">
              <w:rPr>
                <w:rFonts w:ascii="Arial" w:hAnsi="Arial" w:cs="Arial"/>
                <w:color w:val="000000"/>
                <w:sz w:val="18"/>
                <w:szCs w:val="18"/>
              </w:rPr>
              <w:t xml:space="preserve">___ </w:t>
            </w:r>
            <w:r w:rsidR="00712D32">
              <w:rPr>
                <w:rFonts w:ascii="Arial" w:hAnsi="Arial" w:cs="Arial"/>
                <w:color w:val="000000"/>
                <w:sz w:val="18"/>
                <w:szCs w:val="18"/>
              </w:rPr>
              <w:t xml:space="preserve">let po izteku garancijske dobe. Servisna ura skupaj s kilometrino bo za najmanj prej omenjeni čas znašala _________ EUR in je fiksna za čas najmanj </w:t>
            </w:r>
            <w:r w:rsidR="00A1786E">
              <w:rPr>
                <w:rFonts w:ascii="Arial" w:hAnsi="Arial" w:cs="Arial"/>
                <w:color w:val="000000"/>
                <w:sz w:val="18"/>
                <w:szCs w:val="18"/>
              </w:rPr>
              <w:t>___</w:t>
            </w:r>
            <w:r w:rsidR="00712D32">
              <w:rPr>
                <w:rFonts w:ascii="Arial" w:hAnsi="Arial" w:cs="Arial"/>
                <w:color w:val="000000"/>
                <w:sz w:val="18"/>
                <w:szCs w:val="18"/>
              </w:rPr>
              <w:t xml:space="preserve"> let po izteku garancijske dobe.</w:t>
            </w:r>
          </w:p>
        </w:tc>
      </w:tr>
    </w:tbl>
    <w:p w14:paraId="2FB864A5" w14:textId="77777777" w:rsidR="005815F7" w:rsidRDefault="00712D3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5815F7" w14:paraId="3E8614A0" w14:textId="77777777">
        <w:tc>
          <w:tcPr>
            <w:tcW w:w="0" w:type="auto"/>
            <w:tcMar>
              <w:top w:w="0" w:type="auto"/>
              <w:bottom w:w="0" w:type="auto"/>
            </w:tcMar>
          </w:tcPr>
          <w:p w14:paraId="4FF9D5A6" w14:textId="77777777" w:rsidR="005815F7" w:rsidRDefault="00712D3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8D2175E" w14:textId="77777777" w:rsidR="005815F7" w:rsidRDefault="00712D3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815F7" w14:paraId="1137AD9A" w14:textId="77777777">
        <w:tc>
          <w:tcPr>
            <w:tcW w:w="0" w:type="auto"/>
            <w:tcMar>
              <w:top w:w="0" w:type="auto"/>
              <w:bottom w:w="0" w:type="auto"/>
            </w:tcMar>
          </w:tcPr>
          <w:p w14:paraId="6ED7316F" w14:textId="77777777" w:rsidR="005815F7" w:rsidRDefault="00712D32">
            <w:pPr>
              <w:spacing w:before="225" w:after="225"/>
              <w:jc w:val="both"/>
            </w:pPr>
            <w:r>
              <w:rPr>
                <w:rFonts w:ascii="Arial" w:hAnsi="Arial" w:cs="Arial"/>
                <w:color w:val="000000"/>
                <w:sz w:val="18"/>
                <w:szCs w:val="18"/>
              </w:rPr>
              <w:t>ZAVAROVANJE ZA DOBRO IZVEDBO</w:t>
            </w:r>
          </w:p>
          <w:p w14:paraId="509069AE" w14:textId="77777777" w:rsidR="005815F7" w:rsidRDefault="00712D32">
            <w:pPr>
              <w:spacing w:before="225" w:after="225"/>
              <w:jc w:val="both"/>
            </w:pPr>
            <w:r>
              <w:rPr>
                <w:rFonts w:ascii="Arial" w:hAnsi="Arial" w:cs="Arial"/>
                <w:color w:val="000000"/>
                <w:sz w:val="18"/>
                <w:szCs w:val="18"/>
              </w:rPr>
              <w:t>Instrument zavarovanja: menična izjava z menico</w:t>
            </w:r>
          </w:p>
          <w:p w14:paraId="4F3329E0" w14:textId="77777777" w:rsidR="005815F7" w:rsidRDefault="00712D32">
            <w:pPr>
              <w:spacing w:before="225" w:after="225"/>
              <w:jc w:val="both"/>
            </w:pPr>
            <w:r>
              <w:rPr>
                <w:rFonts w:ascii="Arial" w:hAnsi="Arial" w:cs="Arial"/>
                <w:color w:val="000000"/>
                <w:sz w:val="18"/>
                <w:szCs w:val="18"/>
              </w:rPr>
              <w:t>Višina zavarovanja: 10 % pogodbene vrednosti z DDV</w:t>
            </w:r>
          </w:p>
          <w:p w14:paraId="78DA6544" w14:textId="77777777" w:rsidR="005815F7" w:rsidRDefault="00712D32">
            <w:pPr>
              <w:spacing w:before="225" w:after="225"/>
              <w:jc w:val="both"/>
            </w:pPr>
            <w:r>
              <w:rPr>
                <w:rFonts w:ascii="Arial" w:hAnsi="Arial" w:cs="Arial"/>
                <w:color w:val="000000"/>
                <w:sz w:val="18"/>
                <w:szCs w:val="18"/>
              </w:rPr>
              <w:t>Čas veljavnosti: _____________</w:t>
            </w:r>
          </w:p>
          <w:p w14:paraId="6D6BDB4F" w14:textId="77777777" w:rsidR="005815F7" w:rsidRDefault="00712D32">
            <w:pPr>
              <w:spacing w:before="225" w:after="225"/>
              <w:jc w:val="both"/>
            </w:pPr>
            <w:r>
              <w:rPr>
                <w:rFonts w:ascii="Arial" w:hAnsi="Arial" w:cs="Arial"/>
                <w:color w:val="000000"/>
                <w:sz w:val="18"/>
                <w:szCs w:val="18"/>
              </w:rPr>
              <w:lastRenderedPageBreak/>
              <w:t>Dobavitelj mora najpozneje v desetih dneh od sklenitve pogodbe kot pogoj za veljavnost pogodbe izročiti naročniku zavarovanje za dobro izvedbo pogodbenih obveznosti, v nasprotnem primeru lahko naročnik odstopi od pogodbe.</w:t>
            </w:r>
          </w:p>
          <w:p w14:paraId="5DC95E68" w14:textId="77777777" w:rsidR="005815F7" w:rsidRDefault="00712D32">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00B9D0D" w14:textId="77777777" w:rsidR="005815F7" w:rsidRDefault="00712D32">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62"/>
      </w:tblGrid>
      <w:tr w:rsidR="005815F7" w14:paraId="64F094ED" w14:textId="77777777">
        <w:tc>
          <w:tcPr>
            <w:tcW w:w="0" w:type="auto"/>
            <w:tcMar>
              <w:top w:w="0" w:type="auto"/>
              <w:bottom w:w="0" w:type="auto"/>
            </w:tcMar>
          </w:tcPr>
          <w:p w14:paraId="7894C6B9" w14:textId="77777777" w:rsidR="005815F7" w:rsidRDefault="00712D32">
            <w:pPr>
              <w:spacing w:before="225" w:after="225"/>
              <w:jc w:val="both"/>
            </w:pPr>
            <w:r>
              <w:rPr>
                <w:rFonts w:ascii="Arial" w:hAnsi="Arial" w:cs="Arial"/>
                <w:color w:val="000000"/>
                <w:sz w:val="18"/>
                <w:szCs w:val="18"/>
              </w:rPr>
              <w:t>ZAVAROVANJE ZA ODPRAVO NAPAK</w:t>
            </w:r>
          </w:p>
          <w:p w14:paraId="7E98A096" w14:textId="77777777" w:rsidR="005815F7" w:rsidRDefault="00712D32">
            <w:pPr>
              <w:spacing w:before="225" w:after="225"/>
              <w:jc w:val="both"/>
            </w:pPr>
            <w:r>
              <w:rPr>
                <w:rFonts w:ascii="Arial" w:hAnsi="Arial" w:cs="Arial"/>
                <w:color w:val="000000"/>
                <w:sz w:val="18"/>
                <w:szCs w:val="18"/>
              </w:rPr>
              <w:t>Instrument zavarovanja: menična izjava z menico</w:t>
            </w:r>
          </w:p>
          <w:p w14:paraId="4055A496" w14:textId="77777777" w:rsidR="005815F7" w:rsidRDefault="00712D32">
            <w:pPr>
              <w:spacing w:before="225" w:after="225"/>
              <w:jc w:val="both"/>
            </w:pPr>
            <w:r>
              <w:rPr>
                <w:rFonts w:ascii="Arial" w:hAnsi="Arial" w:cs="Arial"/>
                <w:color w:val="000000"/>
                <w:sz w:val="18"/>
                <w:szCs w:val="18"/>
              </w:rPr>
              <w:t>Višina zavarovanja: 5 % pogodbene vrednosti z DDV</w:t>
            </w:r>
          </w:p>
          <w:p w14:paraId="3097DF57" w14:textId="77777777" w:rsidR="005815F7" w:rsidRDefault="00712D32">
            <w:pPr>
              <w:spacing w:before="225" w:after="225"/>
              <w:jc w:val="both"/>
            </w:pPr>
            <w:r>
              <w:rPr>
                <w:rFonts w:ascii="Arial" w:hAnsi="Arial" w:cs="Arial"/>
                <w:color w:val="000000"/>
                <w:sz w:val="18"/>
                <w:szCs w:val="18"/>
              </w:rPr>
              <w:t xml:space="preserve">Čas veljavnosti: </w:t>
            </w:r>
            <w:r w:rsidR="00B634E9">
              <w:rPr>
                <w:rFonts w:ascii="Arial" w:hAnsi="Arial" w:cs="Arial"/>
                <w:color w:val="000000"/>
                <w:sz w:val="18"/>
                <w:szCs w:val="18"/>
              </w:rPr>
              <w:t>90 dni po datumu zapadlosti garancije za odpravo napak</w:t>
            </w:r>
          </w:p>
          <w:p w14:paraId="4D5FE612" w14:textId="77777777" w:rsidR="005815F7" w:rsidRDefault="00712D32">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r w:rsidR="00361EB5">
              <w:rPr>
                <w:rFonts w:ascii="Arial" w:hAnsi="Arial" w:cs="Arial"/>
                <w:color w:val="000000"/>
                <w:sz w:val="18"/>
                <w:szCs w:val="18"/>
              </w:rPr>
              <w:t xml:space="preserve"> Prav tako je izdaja in plačilo računa pogojena s predajo ustreznega zavarovanja za odpravo napak naročniku. </w:t>
            </w:r>
          </w:p>
          <w:p w14:paraId="730A15BB" w14:textId="77777777" w:rsidR="005815F7" w:rsidRDefault="00712D32">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C8E3ACF" w14:textId="77777777" w:rsidR="005815F7" w:rsidRDefault="00712D32">
      <w:pPr>
        <w:spacing w:before="225" w:after="225" w:line="240" w:lineRule="auto"/>
        <w:jc w:val="both"/>
      </w:pPr>
      <w:r>
        <w:rPr>
          <w:rFonts w:ascii="Arial" w:hAnsi="Arial" w:cs="Arial"/>
          <w:b/>
          <w:bCs/>
          <w:color w:val="000000"/>
          <w:sz w:val="18"/>
          <w:szCs w:val="18"/>
        </w:rPr>
        <w:t>XI. ODSTOP OD POGODBE</w:t>
      </w:r>
    </w:p>
    <w:p w14:paraId="77731AEC" w14:textId="77777777" w:rsidR="005815F7" w:rsidRDefault="00712D3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815F7" w14:paraId="57F47297" w14:textId="77777777">
        <w:tc>
          <w:tcPr>
            <w:tcW w:w="0" w:type="auto"/>
            <w:tcMar>
              <w:top w:w="0" w:type="auto"/>
              <w:bottom w:w="0" w:type="auto"/>
            </w:tcMar>
          </w:tcPr>
          <w:p w14:paraId="15DCB62A" w14:textId="77777777" w:rsidR="005815F7" w:rsidRDefault="00712D3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F45286C" w14:textId="77777777" w:rsidR="005815F7" w:rsidRDefault="00712D3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815F7" w14:paraId="45D3A5BF" w14:textId="77777777">
              <w:tc>
                <w:tcPr>
                  <w:tcW w:w="0" w:type="auto"/>
                  <w:tcMar>
                    <w:top w:w="0" w:type="auto"/>
                    <w:bottom w:w="0" w:type="auto"/>
                  </w:tcMar>
                </w:tcPr>
                <w:p w14:paraId="2B2C95CC" w14:textId="77777777" w:rsidR="005815F7" w:rsidRDefault="00712D32" w:rsidP="00B71654">
                  <w:pPr>
                    <w:numPr>
                      <w:ilvl w:val="0"/>
                      <w:numId w:val="2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87B6F6D" w14:textId="77777777" w:rsidR="005815F7" w:rsidRDefault="00712D32" w:rsidP="00B71654">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v roku dogovorjenim za naročnikom ne prične z delom;</w:t>
                  </w:r>
                </w:p>
                <w:p w14:paraId="626E8AE7" w14:textId="77777777" w:rsidR="005815F7" w:rsidRDefault="00712D32" w:rsidP="00B71654">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638A6474" w14:textId="77777777" w:rsidR="005815F7" w:rsidRDefault="005815F7"/>
          <w:p w14:paraId="4F3CAEB3" w14:textId="77777777" w:rsidR="005815F7" w:rsidRDefault="00712D3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815F7" w14:paraId="512CC4E7" w14:textId="77777777">
              <w:tc>
                <w:tcPr>
                  <w:tcW w:w="0" w:type="auto"/>
                  <w:tcMar>
                    <w:top w:w="0" w:type="auto"/>
                    <w:bottom w:w="0" w:type="auto"/>
                  </w:tcMar>
                </w:tcPr>
                <w:p w14:paraId="6606ECD4" w14:textId="77777777" w:rsidR="005815F7" w:rsidRDefault="00712D32" w:rsidP="00B71654">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2B87F1F" w14:textId="77777777" w:rsidR="005815F7" w:rsidRDefault="00712D32" w:rsidP="00B71654">
                  <w:pPr>
                    <w:numPr>
                      <w:ilvl w:val="0"/>
                      <w:numId w:val="2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AF196A2" w14:textId="77777777" w:rsidR="005815F7" w:rsidRDefault="00712D32" w:rsidP="00B71654">
                  <w:pPr>
                    <w:numPr>
                      <w:ilvl w:val="0"/>
                      <w:numId w:val="2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D8ABC18" w14:textId="77777777" w:rsidR="005815F7" w:rsidRDefault="005815F7"/>
          <w:p w14:paraId="0E5EA6F5" w14:textId="77777777" w:rsidR="005815F7" w:rsidRDefault="00712D32">
            <w:pPr>
              <w:spacing w:before="225" w:after="225"/>
              <w:jc w:val="both"/>
            </w:pPr>
            <w:r>
              <w:rPr>
                <w:rFonts w:ascii="Arial" w:hAnsi="Arial" w:cs="Arial"/>
                <w:color w:val="000000"/>
                <w:sz w:val="18"/>
                <w:szCs w:val="18"/>
              </w:rPr>
              <w:t>Odstop od pogodbe učinkuje z dnem, ko izvajalec prejme pisno izjavo naročnika o odstopu.</w:t>
            </w:r>
          </w:p>
          <w:p w14:paraId="6037CE5B" w14:textId="77777777" w:rsidR="005815F7" w:rsidRDefault="00712D3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7DCFC85" w14:textId="77777777" w:rsidR="005815F7" w:rsidRDefault="00712D32">
      <w:pPr>
        <w:spacing w:before="225" w:after="225" w:line="240" w:lineRule="auto"/>
        <w:jc w:val="both"/>
      </w:pPr>
      <w:r>
        <w:rPr>
          <w:rFonts w:ascii="Arial" w:hAnsi="Arial" w:cs="Arial"/>
          <w:b/>
          <w:bCs/>
          <w:color w:val="000000"/>
          <w:sz w:val="18"/>
          <w:szCs w:val="18"/>
        </w:rPr>
        <w:t>XII. SOCIALNA KLAVZULA</w:t>
      </w:r>
    </w:p>
    <w:p w14:paraId="53D06936" w14:textId="77777777" w:rsidR="005815F7" w:rsidRDefault="00712D3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815F7" w14:paraId="0FAA638F" w14:textId="77777777">
        <w:tc>
          <w:tcPr>
            <w:tcW w:w="0" w:type="auto"/>
            <w:tcMar>
              <w:top w:w="0" w:type="auto"/>
              <w:bottom w:w="0" w:type="auto"/>
            </w:tcMar>
          </w:tcPr>
          <w:p w14:paraId="7D610FDC" w14:textId="77777777" w:rsidR="005815F7" w:rsidRDefault="00712D32">
            <w:pPr>
              <w:spacing w:before="225" w:after="225"/>
              <w:jc w:val="both"/>
            </w:pPr>
            <w:r>
              <w:rPr>
                <w:rFonts w:ascii="Arial" w:hAnsi="Arial" w:cs="Arial"/>
                <w:color w:val="000000"/>
                <w:sz w:val="18"/>
                <w:szCs w:val="18"/>
              </w:rPr>
              <w:lastRenderedPageBreak/>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w:t>
            </w:r>
          </w:p>
        </w:tc>
      </w:tr>
    </w:tbl>
    <w:p w14:paraId="16BA2983" w14:textId="77777777" w:rsidR="005815F7" w:rsidRDefault="00712D32">
      <w:pPr>
        <w:spacing w:before="225" w:after="225" w:line="240" w:lineRule="auto"/>
        <w:jc w:val="both"/>
      </w:pPr>
      <w:r>
        <w:rPr>
          <w:rFonts w:ascii="Arial" w:hAnsi="Arial" w:cs="Arial"/>
          <w:b/>
          <w:bCs/>
          <w:color w:val="000000"/>
          <w:sz w:val="18"/>
          <w:szCs w:val="18"/>
        </w:rPr>
        <w:t>XIII. REVIZIJSKA SLED</w:t>
      </w:r>
    </w:p>
    <w:p w14:paraId="7ED741C8" w14:textId="77777777" w:rsidR="005815F7" w:rsidRDefault="00712D3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815F7" w14:paraId="30D78B0E" w14:textId="77777777">
        <w:tc>
          <w:tcPr>
            <w:tcW w:w="0" w:type="auto"/>
            <w:tcMar>
              <w:top w:w="0" w:type="auto"/>
              <w:bottom w:w="0" w:type="auto"/>
            </w:tcMar>
          </w:tcPr>
          <w:p w14:paraId="23038287" w14:textId="3057B076" w:rsidR="005815F7" w:rsidRPr="004A5018" w:rsidRDefault="00712D32">
            <w:pPr>
              <w:spacing w:before="225" w:after="225"/>
              <w:jc w:val="both"/>
            </w:pPr>
            <w:r w:rsidRPr="004A5018">
              <w:rPr>
                <w:rFonts w:ascii="Arial" w:hAnsi="Arial" w:cs="Arial"/>
                <w:sz w:val="18"/>
                <w:szCs w:val="18"/>
              </w:rPr>
              <w:t xml:space="preserve">Vsa dokumentacija, povezana z izvedbo </w:t>
            </w:r>
            <w:r w:rsidR="007D0607" w:rsidRPr="004A5018">
              <w:rPr>
                <w:rFonts w:ascii="Arial" w:hAnsi="Arial" w:cs="Arial"/>
                <w:sz w:val="18"/>
                <w:szCs w:val="18"/>
              </w:rPr>
              <w:t>predmeta pogodbe</w:t>
            </w:r>
            <w:r w:rsidRPr="004A5018">
              <w:rPr>
                <w:rFonts w:ascii="Arial" w:hAnsi="Arial" w:cs="Arial"/>
                <w:sz w:val="18"/>
                <w:szCs w:val="18"/>
              </w:rPr>
              <w:t>, mora biti hranjena na način, da zagotavlja revizijsko sled dobave blaga.</w:t>
            </w:r>
          </w:p>
          <w:p w14:paraId="58B34C09" w14:textId="506E0BDD" w:rsidR="005815F7" w:rsidRPr="004A5018" w:rsidRDefault="00712D32">
            <w:pPr>
              <w:spacing w:before="225" w:after="225"/>
              <w:jc w:val="both"/>
            </w:pPr>
            <w:r w:rsidRPr="004A5018">
              <w:rPr>
                <w:rFonts w:ascii="Arial" w:hAnsi="Arial" w:cs="Arial"/>
                <w:sz w:val="18"/>
                <w:szCs w:val="18"/>
              </w:rPr>
              <w:t xml:space="preserve">Dobavitelj je vso dokumentacijo, povezano z izvedbo dobave, dolžan hraniti v skladu z veljavno zakonodajo oziroma najmanj </w:t>
            </w:r>
            <w:r w:rsidR="007D0607" w:rsidRPr="004A5018">
              <w:rPr>
                <w:rFonts w:ascii="Arial" w:hAnsi="Arial" w:cs="Arial"/>
                <w:sz w:val="18"/>
                <w:szCs w:val="18"/>
              </w:rPr>
              <w:t>za določeno obdobje, ki ga naročnik sporoči dobavitelju, po</w:t>
            </w:r>
            <w:r w:rsidRPr="004A5018">
              <w:rPr>
                <w:rFonts w:ascii="Arial" w:hAnsi="Arial" w:cs="Arial"/>
                <w:sz w:val="18"/>
                <w:szCs w:val="18"/>
              </w:rPr>
              <w:t xml:space="preserve"> izpolnitvi pogodbenih obveznosti za potrebe naknadnih preverjanj. Dokumentacija o dobavi je podlaga za spremljanje in nadzor nad izvedbo dobave.</w:t>
            </w:r>
          </w:p>
          <w:p w14:paraId="7178CAAF" w14:textId="77777777" w:rsidR="005815F7" w:rsidRPr="004A5018" w:rsidRDefault="00712D32">
            <w:pPr>
              <w:spacing w:before="225" w:after="225"/>
              <w:jc w:val="both"/>
            </w:pPr>
            <w:r w:rsidRPr="004A5018">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2049E79" w14:textId="77777777" w:rsidR="005815F7" w:rsidRPr="004A5018" w:rsidRDefault="00712D32">
            <w:pPr>
              <w:spacing w:before="225" w:after="225"/>
              <w:jc w:val="both"/>
            </w:pPr>
            <w:r w:rsidRPr="004A5018">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6406E62" w14:textId="77777777" w:rsidR="005815F7" w:rsidRDefault="00712D32">
            <w:pPr>
              <w:spacing w:before="225" w:after="225"/>
              <w:jc w:val="both"/>
            </w:pPr>
            <w:r w:rsidRPr="004A5018">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7FE6FAD" w14:textId="77777777" w:rsidR="005815F7" w:rsidRDefault="00712D32">
      <w:pPr>
        <w:spacing w:before="225" w:after="225" w:line="240" w:lineRule="auto"/>
        <w:jc w:val="both"/>
      </w:pPr>
      <w:r>
        <w:rPr>
          <w:rFonts w:ascii="Arial" w:hAnsi="Arial" w:cs="Arial"/>
          <w:b/>
          <w:bCs/>
          <w:color w:val="000000"/>
          <w:sz w:val="18"/>
          <w:szCs w:val="18"/>
        </w:rPr>
        <w:t>XIV. PROTIKORUPCIJSKA KLAVZULA</w:t>
      </w:r>
    </w:p>
    <w:p w14:paraId="570F26A6" w14:textId="77777777" w:rsidR="005815F7" w:rsidRDefault="00712D3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815F7" w14:paraId="1394FC3A" w14:textId="77777777">
        <w:tc>
          <w:tcPr>
            <w:tcW w:w="0" w:type="auto"/>
            <w:tcMar>
              <w:top w:w="0" w:type="auto"/>
              <w:bottom w:w="0" w:type="auto"/>
            </w:tcMar>
          </w:tcPr>
          <w:p w14:paraId="7B4A903C" w14:textId="77777777" w:rsidR="005815F7" w:rsidRDefault="00712D3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815F7" w14:paraId="2B834F53" w14:textId="77777777">
              <w:tc>
                <w:tcPr>
                  <w:tcW w:w="0" w:type="auto"/>
                  <w:tcMar>
                    <w:top w:w="0" w:type="auto"/>
                    <w:bottom w:w="0" w:type="auto"/>
                  </w:tcMar>
                </w:tcPr>
                <w:p w14:paraId="768C3725"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14:paraId="7C2C6F43"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FB5620A"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C7EE77B"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F461A">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786DD85" w14:textId="77777777" w:rsidR="005815F7" w:rsidRDefault="005815F7"/>
          <w:p w14:paraId="3BED2443" w14:textId="77777777" w:rsidR="005815F7" w:rsidRDefault="00712D32">
            <w:pPr>
              <w:spacing w:before="225" w:after="225"/>
              <w:jc w:val="both"/>
            </w:pPr>
            <w:r>
              <w:rPr>
                <w:rFonts w:ascii="Arial" w:hAnsi="Arial" w:cs="Arial"/>
                <w:color w:val="000000"/>
                <w:sz w:val="18"/>
                <w:szCs w:val="18"/>
              </w:rPr>
              <w:t>je pogodba nična.</w:t>
            </w:r>
          </w:p>
        </w:tc>
      </w:tr>
    </w:tbl>
    <w:p w14:paraId="559D0766" w14:textId="77777777" w:rsidR="005815F7" w:rsidRDefault="00712D32">
      <w:pPr>
        <w:spacing w:before="225" w:after="225" w:line="240" w:lineRule="auto"/>
        <w:jc w:val="both"/>
      </w:pPr>
      <w:r>
        <w:rPr>
          <w:rFonts w:ascii="Arial" w:hAnsi="Arial" w:cs="Arial"/>
          <w:b/>
          <w:bCs/>
          <w:color w:val="000000"/>
          <w:sz w:val="18"/>
          <w:szCs w:val="18"/>
        </w:rPr>
        <w:t>XV. REŠEVANJE SPOROV</w:t>
      </w:r>
    </w:p>
    <w:p w14:paraId="0431B517" w14:textId="77777777" w:rsidR="005815F7" w:rsidRDefault="00712D3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815F7" w14:paraId="5F7ADC2D" w14:textId="77777777">
        <w:tc>
          <w:tcPr>
            <w:tcW w:w="0" w:type="auto"/>
            <w:tcMar>
              <w:top w:w="0" w:type="auto"/>
              <w:bottom w:w="0" w:type="auto"/>
            </w:tcMar>
          </w:tcPr>
          <w:p w14:paraId="01FCEF74" w14:textId="77777777" w:rsidR="005815F7" w:rsidRDefault="00712D3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75D9C8B" w14:textId="77777777" w:rsidR="005815F7" w:rsidRDefault="00712D32">
      <w:pPr>
        <w:spacing w:before="225" w:after="225" w:line="240" w:lineRule="auto"/>
        <w:jc w:val="both"/>
      </w:pPr>
      <w:r>
        <w:rPr>
          <w:rFonts w:ascii="Arial" w:hAnsi="Arial" w:cs="Arial"/>
          <w:b/>
          <w:bCs/>
          <w:color w:val="000000"/>
          <w:sz w:val="18"/>
          <w:szCs w:val="18"/>
        </w:rPr>
        <w:lastRenderedPageBreak/>
        <w:t>XVI. KONČNE DOLOČBE</w:t>
      </w:r>
    </w:p>
    <w:p w14:paraId="2D4B4415" w14:textId="77777777" w:rsidR="005815F7" w:rsidRDefault="00712D3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815F7" w14:paraId="4092230F" w14:textId="77777777">
        <w:tc>
          <w:tcPr>
            <w:tcW w:w="0" w:type="auto"/>
            <w:tcMar>
              <w:top w:w="0" w:type="auto"/>
              <w:bottom w:w="0" w:type="auto"/>
            </w:tcMar>
          </w:tcPr>
          <w:p w14:paraId="138373D4" w14:textId="77777777" w:rsidR="004A5018" w:rsidRDefault="004A5018" w:rsidP="004A5018">
            <w:pPr>
              <w:jc w:val="both"/>
              <w:rPr>
                <w:rFonts w:ascii="Arial" w:hAnsi="Arial" w:cs="Arial"/>
                <w:color w:val="000000"/>
                <w:sz w:val="18"/>
                <w:szCs w:val="18"/>
              </w:rPr>
            </w:pPr>
          </w:p>
          <w:p w14:paraId="0457733C" w14:textId="1B4E14F4" w:rsidR="004A5018" w:rsidRDefault="004A5018" w:rsidP="004A5018">
            <w:pPr>
              <w:jc w:val="both"/>
              <w:rPr>
                <w:rFonts w:ascii="Arial" w:hAnsi="Arial" w:cs="Arial"/>
                <w:color w:val="000000"/>
                <w:sz w:val="18"/>
                <w:szCs w:val="18"/>
              </w:rPr>
            </w:pPr>
            <w:r w:rsidRPr="004348AC">
              <w:rPr>
                <w:rFonts w:ascii="Arial" w:hAnsi="Arial" w:cs="Arial"/>
                <w:color w:val="000000"/>
                <w:sz w:val="18"/>
                <w:szCs w:val="18"/>
              </w:rPr>
              <w:t xml:space="preserve">Pogodbeni stranki bosta vse </w:t>
            </w:r>
            <w:r>
              <w:rPr>
                <w:rFonts w:ascii="Arial" w:hAnsi="Arial" w:cs="Arial"/>
                <w:color w:val="000000"/>
                <w:sz w:val="18"/>
                <w:szCs w:val="18"/>
              </w:rPr>
              <w:t xml:space="preserve">morebitne </w:t>
            </w:r>
            <w:r w:rsidRPr="004348AC">
              <w:rPr>
                <w:rFonts w:ascii="Arial" w:hAnsi="Arial" w:cs="Arial"/>
                <w:color w:val="000000"/>
                <w:sz w:val="18"/>
                <w:szCs w:val="18"/>
              </w:rPr>
              <w:t>spremembe in dopolnitve pogodbe urejali v pisni obliki z aneksi k tej pogodbi.</w:t>
            </w:r>
          </w:p>
          <w:p w14:paraId="6D06072C" w14:textId="37F5CEB6" w:rsidR="005815F7" w:rsidRPr="004A5018" w:rsidRDefault="004A5018" w:rsidP="004A5018">
            <w:pPr>
              <w:spacing w:before="225" w:after="225"/>
              <w:jc w:val="center"/>
              <w:rPr>
                <w:rFonts w:ascii="Arial" w:hAnsi="Arial" w:cs="Arial"/>
                <w:b/>
                <w:sz w:val="18"/>
                <w:szCs w:val="18"/>
              </w:rPr>
            </w:pPr>
            <w:r w:rsidRPr="004A5018">
              <w:rPr>
                <w:rFonts w:ascii="Arial" w:hAnsi="Arial" w:cs="Arial"/>
                <w:b/>
                <w:sz w:val="18"/>
                <w:szCs w:val="18"/>
              </w:rPr>
              <w:t>29. člen</w:t>
            </w:r>
          </w:p>
          <w:p w14:paraId="26644EE8" w14:textId="77777777" w:rsidR="004A5018" w:rsidRDefault="004A5018" w:rsidP="004A5018">
            <w:pPr>
              <w:jc w:val="both"/>
              <w:rPr>
                <w:rFonts w:ascii="Arial" w:hAnsi="Arial" w:cs="Arial"/>
                <w:color w:val="000000"/>
                <w:sz w:val="18"/>
                <w:szCs w:val="18"/>
              </w:rPr>
            </w:pPr>
            <w:r w:rsidRPr="00B45158">
              <w:rPr>
                <w:rFonts w:ascii="Arial" w:hAnsi="Arial" w:cs="Arial"/>
                <w:color w:val="000000"/>
                <w:sz w:val="18"/>
                <w:szCs w:val="18"/>
              </w:rPr>
              <w:t>Pogodba je sklenjena, ko jo podpišeta obe pogodbeni stranki.</w:t>
            </w:r>
            <w:r>
              <w:rPr>
                <w:rFonts w:ascii="Arial" w:hAnsi="Arial" w:cs="Arial"/>
                <w:color w:val="000000"/>
                <w:sz w:val="18"/>
                <w:szCs w:val="18"/>
              </w:rPr>
              <w:t xml:space="preserve"> Pogodba prične veljati, ko je naročniku predloženo v skladu s pogodbo zahtevano zavarovanje za dobro izvedbo. </w:t>
            </w:r>
          </w:p>
          <w:p w14:paraId="2C291EDF" w14:textId="4EB8E635" w:rsidR="004A5018" w:rsidRPr="004A5018" w:rsidRDefault="004A5018" w:rsidP="004A5018">
            <w:pPr>
              <w:rPr>
                <w:rFonts w:ascii="Arial" w:hAnsi="Arial" w:cs="Arial"/>
                <w:color w:val="000000"/>
                <w:sz w:val="18"/>
                <w:szCs w:val="18"/>
              </w:rPr>
            </w:pPr>
          </w:p>
        </w:tc>
      </w:tr>
    </w:tbl>
    <w:p w14:paraId="4157CC51" w14:textId="49FB1D91" w:rsidR="005815F7" w:rsidRDefault="004A5018">
      <w:pPr>
        <w:spacing w:after="0" w:line="240" w:lineRule="auto"/>
        <w:jc w:val="center"/>
      </w:pPr>
      <w:r>
        <w:rPr>
          <w:rFonts w:ascii="Arial" w:hAnsi="Arial" w:cs="Arial"/>
          <w:b/>
          <w:bCs/>
          <w:color w:val="000000"/>
          <w:sz w:val="18"/>
          <w:szCs w:val="18"/>
        </w:rPr>
        <w:t>30</w:t>
      </w:r>
      <w:r w:rsidR="00712D3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815F7" w14:paraId="7D2FCCC4" w14:textId="77777777">
        <w:tc>
          <w:tcPr>
            <w:tcW w:w="0" w:type="auto"/>
            <w:tcMar>
              <w:top w:w="0" w:type="auto"/>
              <w:bottom w:w="0" w:type="auto"/>
            </w:tcMar>
          </w:tcPr>
          <w:p w14:paraId="60461F68" w14:textId="77777777" w:rsidR="005815F7" w:rsidRDefault="00712D32">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6E91C6EF" w14:textId="77777777" w:rsidR="004A5018" w:rsidRDefault="004A5018" w:rsidP="006854A1">
      <w:pPr>
        <w:spacing w:after="0" w:line="240" w:lineRule="auto"/>
        <w:jc w:val="both"/>
        <w:rPr>
          <w:rFonts w:ascii="Arial" w:hAnsi="Arial" w:cs="Arial"/>
          <w:color w:val="000000"/>
          <w:sz w:val="18"/>
          <w:szCs w:val="18"/>
        </w:rPr>
      </w:pPr>
    </w:p>
    <w:p w14:paraId="55514CF6" w14:textId="128DF311" w:rsidR="006854A1" w:rsidRDefault="00712D32" w:rsidP="006854A1">
      <w:pPr>
        <w:spacing w:after="0"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02F41013" w14:textId="77777777" w:rsidR="006854A1" w:rsidRDefault="006854A1" w:rsidP="006854A1">
      <w:pPr>
        <w:spacing w:after="0" w:line="240" w:lineRule="auto"/>
        <w:jc w:val="both"/>
        <w:rPr>
          <w:rFonts w:ascii="Arial" w:hAnsi="Arial" w:cs="Arial"/>
          <w:color w:val="000000"/>
          <w:sz w:val="18"/>
          <w:szCs w:val="18"/>
        </w:rPr>
      </w:pPr>
    </w:p>
    <w:p w14:paraId="4182427C" w14:textId="77777777" w:rsidR="006854A1" w:rsidRDefault="006854A1" w:rsidP="006854A1">
      <w:pPr>
        <w:spacing w:after="0" w:line="240" w:lineRule="auto"/>
        <w:jc w:val="both"/>
        <w:rPr>
          <w:rFonts w:ascii="Arial" w:hAnsi="Arial" w:cs="Arial"/>
          <w:color w:val="000000"/>
          <w:sz w:val="18"/>
          <w:szCs w:val="18"/>
        </w:rPr>
      </w:pPr>
    </w:p>
    <w:p w14:paraId="17667A14" w14:textId="77777777"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Dobavitelj:</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Naročnik:</w:t>
      </w:r>
    </w:p>
    <w:p w14:paraId="51660E08" w14:textId="77777777" w:rsidR="006854A1" w:rsidRDefault="006854A1" w:rsidP="006854A1">
      <w:pPr>
        <w:spacing w:after="0" w:line="240" w:lineRule="auto"/>
        <w:jc w:val="both"/>
        <w:rPr>
          <w:rFonts w:ascii="Arial" w:hAnsi="Arial" w:cs="Arial"/>
          <w:color w:val="000000"/>
          <w:sz w:val="18"/>
          <w:szCs w:val="18"/>
        </w:rPr>
      </w:pPr>
    </w:p>
    <w:p w14:paraId="53352EA8" w14:textId="7758B985"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INŠTITUT ZA CELULOZO IN PAPIR</w:t>
      </w:r>
    </w:p>
    <w:p w14:paraId="0A709C75" w14:textId="494E1B7A" w:rsidR="006854A1" w:rsidRDefault="006854A1" w:rsidP="006854A1">
      <w:pPr>
        <w:spacing w:after="0" w:line="240" w:lineRule="auto"/>
        <w:jc w:val="both"/>
        <w:rPr>
          <w:rFonts w:ascii="Arial" w:hAnsi="Arial" w:cs="Arial"/>
          <w:color w:val="000000"/>
          <w:sz w:val="18"/>
          <w:szCs w:val="18"/>
        </w:rPr>
      </w:pPr>
    </w:p>
    <w:p w14:paraId="1D2EF193" w14:textId="77777777" w:rsidR="006854A1" w:rsidRDefault="006854A1" w:rsidP="006854A1">
      <w:pPr>
        <w:spacing w:after="0" w:line="240" w:lineRule="auto"/>
        <w:jc w:val="both"/>
        <w:rPr>
          <w:rFonts w:ascii="Arial" w:hAnsi="Arial" w:cs="Arial"/>
          <w:color w:val="000000"/>
          <w:sz w:val="18"/>
          <w:szCs w:val="18"/>
        </w:rPr>
      </w:pPr>
    </w:p>
    <w:p w14:paraId="7F66F1F3" w14:textId="16C32A64"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p>
    <w:p w14:paraId="2B5CF575" w14:textId="77777777" w:rsidR="006854A1" w:rsidRDefault="006854A1" w:rsidP="006854A1">
      <w:pPr>
        <w:spacing w:after="0" w:line="240" w:lineRule="auto"/>
        <w:jc w:val="both"/>
        <w:rPr>
          <w:rFonts w:ascii="Arial" w:hAnsi="Arial" w:cs="Arial"/>
          <w:color w:val="000000"/>
          <w:sz w:val="18"/>
          <w:szCs w:val="18"/>
        </w:rPr>
      </w:pPr>
    </w:p>
    <w:p w14:paraId="28415ED9" w14:textId="77777777" w:rsidR="006854A1" w:rsidRDefault="006854A1" w:rsidP="006854A1">
      <w:pPr>
        <w:spacing w:after="0" w:line="240" w:lineRule="auto"/>
        <w:jc w:val="both"/>
        <w:rPr>
          <w:rFonts w:ascii="Arial" w:hAnsi="Arial" w:cs="Arial"/>
          <w:color w:val="000000"/>
          <w:sz w:val="18"/>
          <w:szCs w:val="18"/>
        </w:rPr>
      </w:pPr>
    </w:p>
    <w:p w14:paraId="2B026EEE" w14:textId="583E0A74" w:rsidR="006854A1" w:rsidRDefault="006854A1" w:rsidP="006854A1">
      <w:pPr>
        <w:spacing w:after="0" w:line="240" w:lineRule="auto"/>
        <w:jc w:val="both"/>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_____________________________</w:t>
      </w:r>
    </w:p>
    <w:sectPr w:rsidR="006854A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72FD3" w14:textId="77777777" w:rsidR="00C56D76" w:rsidRDefault="00C56D76" w:rsidP="006975C6">
      <w:pPr>
        <w:spacing w:after="0" w:line="240" w:lineRule="auto"/>
      </w:pPr>
      <w:r>
        <w:separator/>
      </w:r>
    </w:p>
  </w:endnote>
  <w:endnote w:type="continuationSeparator" w:id="0">
    <w:p w14:paraId="2086A68D" w14:textId="77777777" w:rsidR="00C56D76" w:rsidRDefault="00C56D7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3"/>
      <w:gridCol w:w="4121"/>
    </w:tblGrid>
    <w:tr w:rsidR="00067EDE" w:rsidRPr="006F1DA5" w14:paraId="51908E38" w14:textId="77777777" w:rsidTr="00B3428D">
      <w:trPr>
        <w:trHeight w:val="1268"/>
      </w:trPr>
      <w:tc>
        <w:tcPr>
          <w:tcW w:w="1668" w:type="dxa"/>
        </w:tcPr>
        <w:p w14:paraId="1B7B6B31" w14:textId="77777777" w:rsidR="00067EDE" w:rsidRPr="006F1DA5" w:rsidRDefault="00067EDE" w:rsidP="00B3428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216" behindDoc="0" locked="0" layoutInCell="1" allowOverlap="1" wp14:anchorId="31ACC92B" wp14:editId="4CAE53C2">
                <wp:simplePos x="0" y="0"/>
                <wp:positionH relativeFrom="page">
                  <wp:posOffset>4433</wp:posOffset>
                </wp:positionH>
                <wp:positionV relativeFrom="paragraph">
                  <wp:posOffset>-3810</wp:posOffset>
                </wp:positionV>
                <wp:extent cx="990000" cy="720000"/>
                <wp:effectExtent l="0" t="0" r="0" b="0"/>
                <wp:wrapNone/>
                <wp:docPr id="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8CBFC1B" w14:textId="77777777" w:rsidR="00067EDE" w:rsidRPr="006F1DA5" w:rsidRDefault="00067EDE" w:rsidP="00B3428D">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749398AF" w14:textId="77777777" w:rsidR="00067EDE" w:rsidRPr="006F1DA5" w:rsidRDefault="00067EDE" w:rsidP="00B3428D">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5D555B99" w14:textId="77777777" w:rsidR="00067EDE" w:rsidRPr="006F1DA5" w:rsidRDefault="00067EDE" w:rsidP="00B3428D">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2EA7D752" w14:textId="77777777" w:rsidR="00067EDE" w:rsidRPr="006F1DA5" w:rsidRDefault="00067EDE" w:rsidP="00B3428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77FC3D5A" w14:textId="77777777" w:rsidR="00067EDE" w:rsidRPr="006F1DA5" w:rsidRDefault="00067EDE" w:rsidP="00B3428D">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c>
        <w:tcPr>
          <w:tcW w:w="4209" w:type="dxa"/>
        </w:tcPr>
        <w:p w14:paraId="22CA9A5C" w14:textId="77777777" w:rsidR="00067EDE" w:rsidRPr="006F1DA5" w:rsidRDefault="00067EDE" w:rsidP="00B3428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56D00AD9" wp14:editId="063D0AB7">
                <wp:simplePos x="0" y="0"/>
                <wp:positionH relativeFrom="column">
                  <wp:posOffset>54658</wp:posOffset>
                </wp:positionH>
                <wp:positionV relativeFrom="paragraph">
                  <wp:posOffset>-3324</wp:posOffset>
                </wp:positionV>
                <wp:extent cx="2535555" cy="767080"/>
                <wp:effectExtent l="0" t="0" r="0" b="0"/>
                <wp:wrapNone/>
                <wp:docPr id="5"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3AA91BC" w14:textId="77777777" w:rsidR="00067EDE" w:rsidRDefault="00067EDE"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03B07" w14:textId="77777777" w:rsidR="00067EDE" w:rsidRDefault="00067EDE" w:rsidP="00712D32">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14371" w14:textId="77777777" w:rsidR="00067EDE" w:rsidRDefault="00067EDE" w:rsidP="00712D32">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BDD0B" w14:textId="77777777" w:rsidR="00067EDE" w:rsidRDefault="00067EDE" w:rsidP="00712D32">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9CEC6" w14:textId="77777777" w:rsidR="00067EDE" w:rsidRDefault="00067EDE" w:rsidP="00712D32">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13283" w14:textId="77777777" w:rsidR="00067EDE" w:rsidRDefault="00067EDE" w:rsidP="00712D32">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A20F5" w14:textId="77777777" w:rsidR="00067EDE" w:rsidRDefault="00067EDE" w:rsidP="00712D32">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5EE70" w14:textId="77777777" w:rsidR="00067EDE" w:rsidRPr="006F1DA5" w:rsidRDefault="00C56D76" w:rsidP="00712D32">
    <w:pPr>
      <w:pStyle w:val="Noga"/>
      <w:shd w:val="clear" w:color="auto" w:fill="FFFFFF" w:themeFill="background1"/>
      <w:ind w:left="7513"/>
      <w:jc w:val="center"/>
      <w:rPr>
        <w:rFonts w:ascii="Arial" w:hAnsi="Arial" w:cs="Arial"/>
      </w:rPr>
    </w:pPr>
    <w:sdt>
      <w:sdtPr>
        <w:rPr>
          <w:rFonts w:ascii="Arial" w:hAnsi="Arial" w:cs="Arial"/>
        </w:rPr>
        <w:id w:val="-665557290"/>
        <w:docPartObj>
          <w:docPartGallery w:val="Page Numbers (Bottom of Page)"/>
          <w:docPartUnique/>
        </w:docPartObj>
      </w:sdtPr>
      <w:sdtEndPr>
        <w:rPr>
          <w:noProof/>
        </w:rPr>
      </w:sdtEndPr>
      <w:sdtContent>
        <w:r w:rsidR="00067EDE" w:rsidRPr="006F1DA5">
          <w:rPr>
            <w:rFonts w:ascii="Arial" w:hAnsi="Arial" w:cs="Arial"/>
          </w:rPr>
          <w:fldChar w:fldCharType="begin"/>
        </w:r>
        <w:r w:rsidR="00067EDE" w:rsidRPr="006F1DA5">
          <w:rPr>
            <w:rFonts w:ascii="Arial" w:hAnsi="Arial" w:cs="Arial"/>
          </w:rPr>
          <w:instrText xml:space="preserve"> PAGE   \* MERGEFORMAT </w:instrText>
        </w:r>
        <w:r w:rsidR="00067EDE" w:rsidRPr="006F1DA5">
          <w:rPr>
            <w:rFonts w:ascii="Arial" w:hAnsi="Arial" w:cs="Arial"/>
          </w:rPr>
          <w:fldChar w:fldCharType="separate"/>
        </w:r>
        <w:r w:rsidR="00CA7566">
          <w:rPr>
            <w:rFonts w:ascii="Arial" w:hAnsi="Arial" w:cs="Arial"/>
            <w:noProof/>
          </w:rPr>
          <w:t>28</w:t>
        </w:r>
        <w:r w:rsidR="00067EDE" w:rsidRPr="006F1DA5">
          <w:rPr>
            <w:rFonts w:ascii="Arial" w:hAnsi="Arial" w:cs="Arial"/>
            <w:noProof/>
          </w:rPr>
          <w:fldChar w:fldCharType="end"/>
        </w:r>
      </w:sdtContent>
    </w:sdt>
  </w:p>
  <w:p w14:paraId="25C936F3" w14:textId="77777777" w:rsidR="00067EDE" w:rsidRDefault="00067EDE"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4959" w14:textId="77777777" w:rsidR="00067EDE" w:rsidRDefault="00067EDE" w:rsidP="00712D3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185ED" w14:textId="77777777" w:rsidR="00067EDE" w:rsidRDefault="00067EDE" w:rsidP="00712D3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1F0C" w14:textId="77777777" w:rsidR="00067EDE" w:rsidRDefault="00067EDE" w:rsidP="00712D3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8382B" w14:textId="77777777" w:rsidR="00067EDE" w:rsidRDefault="00067EDE" w:rsidP="00712D3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9742E" w14:textId="77777777" w:rsidR="00067EDE" w:rsidRDefault="00067EDE" w:rsidP="00712D3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1CDAE" w14:textId="77777777" w:rsidR="00067EDE" w:rsidRDefault="00067EDE" w:rsidP="00712D3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5376460"/>
      <w:docPartObj>
        <w:docPartGallery w:val="Page Numbers (Bottom of Page)"/>
        <w:docPartUnique/>
      </w:docPartObj>
    </w:sdtPr>
    <w:sdtEndPr/>
    <w:sdtContent>
      <w:p w14:paraId="056CA9CD" w14:textId="77777777" w:rsidR="00067EDE" w:rsidRDefault="00067EDE">
        <w:pPr>
          <w:pStyle w:val="Noga"/>
          <w:jc w:val="right"/>
        </w:pPr>
        <w:r>
          <w:fldChar w:fldCharType="begin"/>
        </w:r>
        <w:r>
          <w:instrText>PAGE   \* MERGEFORMAT</w:instrText>
        </w:r>
        <w:r>
          <w:fldChar w:fldCharType="separate"/>
        </w:r>
        <w:r w:rsidR="00CA7566">
          <w:rPr>
            <w:noProof/>
          </w:rPr>
          <w:t>53</w:t>
        </w:r>
        <w:r>
          <w:fldChar w:fldCharType="end"/>
        </w:r>
      </w:p>
    </w:sdtContent>
  </w:sdt>
  <w:p w14:paraId="34BADD3D" w14:textId="77777777" w:rsidR="00067EDE" w:rsidRDefault="00067EDE" w:rsidP="00CA38FA">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4828E" w14:textId="77777777" w:rsidR="00C56D76" w:rsidRDefault="00C56D76" w:rsidP="006975C6">
      <w:pPr>
        <w:spacing w:after="0" w:line="240" w:lineRule="auto"/>
      </w:pPr>
      <w:r>
        <w:separator/>
      </w:r>
    </w:p>
  </w:footnote>
  <w:footnote w:type="continuationSeparator" w:id="0">
    <w:p w14:paraId="23F285F0" w14:textId="77777777" w:rsidR="00C56D76" w:rsidRDefault="00C56D76"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862A9" w14:textId="45333567" w:rsidR="00067EDE" w:rsidRDefault="00067EDE">
    <w:pPr>
      <w:pStyle w:val="Glava"/>
    </w:pPr>
    <w:r>
      <w:rPr>
        <w:noProof/>
        <w:lang w:eastAsia="sl-SI"/>
      </w:rPr>
      <w:drawing>
        <wp:inline distT="0" distB="0" distL="0" distR="0" wp14:anchorId="58947E91" wp14:editId="08F2BFC6">
          <wp:extent cx="1991360" cy="371475"/>
          <wp:effectExtent l="0" t="0" r="8890" b="9525"/>
          <wp:docPr id="1" name="Slika 1"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91360" cy="371475"/>
                  </a:xfrm>
                  <a:prstGeom prst="rect">
                    <a:avLst/>
                  </a:prstGeom>
                  <a:noFill/>
                  <a:ln>
                    <a:noFill/>
                  </a:ln>
                </pic:spPr>
              </pic:pic>
            </a:graphicData>
          </a:graphic>
        </wp:inline>
      </w:drawing>
    </w:r>
    <w:r>
      <w:rPr>
        <w:rFonts w:ascii="Arial" w:hAnsi="Arial" w:cs="Arial"/>
        <w:noProof/>
        <w:lang w:eastAsia="sl-SI"/>
      </w:rPr>
      <w:drawing>
        <wp:inline distT="0" distB="0" distL="0" distR="0" wp14:anchorId="597F8D84" wp14:editId="6DECF34C">
          <wp:extent cx="1877695" cy="762635"/>
          <wp:effectExtent l="0" t="0" r="825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7695" cy="762635"/>
                  </a:xfrm>
                  <a:prstGeom prst="rect">
                    <a:avLst/>
                  </a:prstGeom>
                  <a:noFill/>
                </pic:spPr>
              </pic:pic>
            </a:graphicData>
          </a:graphic>
        </wp:inline>
      </w:drawing>
    </w:r>
    <w:r>
      <w:rPr>
        <w:rFonts w:eastAsia="Arial Unicode MS" w:cs="Arial Unicode MS"/>
        <w:b/>
        <w:noProof/>
        <w:szCs w:val="16"/>
        <w:lang w:eastAsia="sl-SI"/>
      </w:rPr>
      <w:drawing>
        <wp:inline distT="0" distB="0" distL="0" distR="0" wp14:anchorId="2E7964F7" wp14:editId="02231DB8">
          <wp:extent cx="1866900" cy="55307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2020_log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13683" cy="56693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0DD2A" w14:textId="77777777" w:rsidR="00067EDE" w:rsidRPr="006F1DA5" w:rsidRDefault="00067ED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365"/>
    <w:multiLevelType w:val="hybridMultilevel"/>
    <w:tmpl w:val="B1F0D6DA"/>
    <w:lvl w:ilvl="0" w:tplc="E59E6FAA">
      <w:start w:val="5"/>
      <w:numFmt w:val="lowerLetter"/>
      <w:lvlText w:val="%1."/>
      <w:lvlJc w:val="left"/>
      <w:pPr>
        <w:ind w:left="720" w:hanging="360"/>
      </w:pPr>
      <w:rPr>
        <w:rFonts w:ascii="Arial" w:hAnsi="Arial" w:cs="Arial" w:hint="default"/>
        <w:sz w:val="18"/>
        <w:szCs w:val="18"/>
      </w:rPr>
    </w:lvl>
    <w:lvl w:ilvl="1" w:tplc="62FE44F6">
      <w:start w:val="1"/>
      <w:numFmt w:val="lowerLetter"/>
      <w:lvlText w:val="%2."/>
      <w:lvlJc w:val="left"/>
      <w:pPr>
        <w:ind w:left="1440" w:hanging="360"/>
      </w:pPr>
    </w:lvl>
    <w:lvl w:ilvl="2" w:tplc="127A241A">
      <w:start w:val="1"/>
      <w:numFmt w:val="lowerLetter"/>
      <w:lvlText w:val="%3."/>
      <w:lvlJc w:val="left"/>
      <w:pPr>
        <w:ind w:left="2160" w:hanging="360"/>
      </w:pPr>
    </w:lvl>
    <w:lvl w:ilvl="3" w:tplc="52C4AB90">
      <w:start w:val="1"/>
      <w:numFmt w:val="lowerLetter"/>
      <w:lvlText w:val="%4."/>
      <w:lvlJc w:val="left"/>
      <w:pPr>
        <w:ind w:left="2880" w:hanging="360"/>
      </w:pPr>
    </w:lvl>
    <w:lvl w:ilvl="4" w:tplc="64F68F3A">
      <w:start w:val="1"/>
      <w:numFmt w:val="lowerLetter"/>
      <w:lvlText w:val="%5."/>
      <w:lvlJc w:val="left"/>
      <w:pPr>
        <w:ind w:left="3600" w:hanging="360"/>
      </w:pPr>
    </w:lvl>
    <w:lvl w:ilvl="5" w:tplc="2CE845E6">
      <w:start w:val="1"/>
      <w:numFmt w:val="lowerLetter"/>
      <w:lvlText w:val="%6."/>
      <w:lvlJc w:val="left"/>
      <w:pPr>
        <w:ind w:left="4320" w:hanging="360"/>
      </w:pPr>
    </w:lvl>
    <w:lvl w:ilvl="6" w:tplc="E7983F82">
      <w:start w:val="1"/>
      <w:numFmt w:val="lowerLetter"/>
      <w:lvlText w:val="%7."/>
      <w:lvlJc w:val="left"/>
      <w:pPr>
        <w:ind w:left="5040" w:hanging="360"/>
      </w:pPr>
    </w:lvl>
    <w:lvl w:ilvl="7" w:tplc="EF4E4618">
      <w:start w:val="1"/>
      <w:numFmt w:val="lowerLetter"/>
      <w:lvlText w:val="%8."/>
      <w:lvlJc w:val="left"/>
      <w:pPr>
        <w:ind w:left="5760" w:hanging="360"/>
      </w:pPr>
    </w:lvl>
    <w:lvl w:ilvl="8" w:tplc="75129BC2">
      <w:start w:val="1"/>
      <w:numFmt w:val="lowerLetter"/>
      <w:lvlText w:val="%9."/>
      <w:lvlJc w:val="left"/>
      <w:pPr>
        <w:ind w:left="6480" w:hanging="360"/>
      </w:pPr>
    </w:lvl>
  </w:abstractNum>
  <w:abstractNum w:abstractNumId="1"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2" w15:restartNumberingAfterBreak="0">
    <w:nsid w:val="0AF055B4"/>
    <w:multiLevelType w:val="hybridMultilevel"/>
    <w:tmpl w:val="3932A2BE"/>
    <w:lvl w:ilvl="0" w:tplc="DB0A87AC">
      <w:start w:val="1"/>
      <w:numFmt w:val="bullet"/>
      <w:lvlText w:val=""/>
      <w:lvlJc w:val="left"/>
      <w:pPr>
        <w:ind w:left="720" w:hanging="360"/>
      </w:pPr>
      <w:rPr>
        <w:rFonts w:ascii="Symbol" w:hAnsi="Symbol" w:cs="Symbol" w:hint="default"/>
        <w:sz w:val="18"/>
        <w:szCs w:val="18"/>
      </w:rPr>
    </w:lvl>
    <w:lvl w:ilvl="1" w:tplc="4E4058B6">
      <w:start w:val="1"/>
      <w:numFmt w:val="bullet"/>
      <w:lvlText w:val="o"/>
      <w:lvlJc w:val="left"/>
      <w:pPr>
        <w:ind w:left="1440" w:hanging="360"/>
      </w:pPr>
      <w:rPr>
        <w:rFonts w:ascii="Courier New" w:hAnsi="Courier New" w:cs="Courier New" w:hint="default"/>
      </w:rPr>
    </w:lvl>
    <w:lvl w:ilvl="2" w:tplc="D6C8375E">
      <w:start w:val="1"/>
      <w:numFmt w:val="bullet"/>
      <w:lvlText w:val=""/>
      <w:lvlJc w:val="left"/>
      <w:pPr>
        <w:ind w:left="2160" w:hanging="360"/>
      </w:pPr>
      <w:rPr>
        <w:rFonts w:ascii="Wingdings" w:hAnsi="Wingdings" w:cs="Wingdings" w:hint="default"/>
      </w:rPr>
    </w:lvl>
    <w:lvl w:ilvl="3" w:tplc="9612D698">
      <w:start w:val="1"/>
      <w:numFmt w:val="bullet"/>
      <w:lvlText w:val=""/>
      <w:lvlJc w:val="left"/>
      <w:pPr>
        <w:ind w:left="2880" w:hanging="360"/>
      </w:pPr>
      <w:rPr>
        <w:rFonts w:ascii="Symbol" w:hAnsi="Symbol" w:cs="Symbol" w:hint="default"/>
      </w:rPr>
    </w:lvl>
    <w:lvl w:ilvl="4" w:tplc="308274DA">
      <w:start w:val="1"/>
      <w:numFmt w:val="bullet"/>
      <w:lvlText w:val="o"/>
      <w:lvlJc w:val="left"/>
      <w:pPr>
        <w:ind w:left="3600" w:hanging="360"/>
      </w:pPr>
      <w:rPr>
        <w:rFonts w:ascii="Courier New" w:hAnsi="Courier New" w:cs="Courier New" w:hint="default"/>
      </w:rPr>
    </w:lvl>
    <w:lvl w:ilvl="5" w:tplc="2FD67116">
      <w:start w:val="1"/>
      <w:numFmt w:val="bullet"/>
      <w:lvlText w:val=""/>
      <w:lvlJc w:val="left"/>
      <w:pPr>
        <w:ind w:left="4320" w:hanging="360"/>
      </w:pPr>
      <w:rPr>
        <w:rFonts w:ascii="Wingdings" w:hAnsi="Wingdings" w:cs="Wingdings" w:hint="default"/>
      </w:rPr>
    </w:lvl>
    <w:lvl w:ilvl="6" w:tplc="D76E1FAE">
      <w:start w:val="1"/>
      <w:numFmt w:val="bullet"/>
      <w:lvlText w:val=""/>
      <w:lvlJc w:val="left"/>
      <w:pPr>
        <w:ind w:left="5040" w:hanging="360"/>
      </w:pPr>
      <w:rPr>
        <w:rFonts w:ascii="Symbol" w:hAnsi="Symbol" w:cs="Symbol" w:hint="default"/>
      </w:rPr>
    </w:lvl>
    <w:lvl w:ilvl="7" w:tplc="AA2026D8">
      <w:start w:val="1"/>
      <w:numFmt w:val="bullet"/>
      <w:lvlText w:val="o"/>
      <w:lvlJc w:val="left"/>
      <w:pPr>
        <w:ind w:left="5760" w:hanging="360"/>
      </w:pPr>
      <w:rPr>
        <w:rFonts w:ascii="Courier New" w:hAnsi="Courier New" w:cs="Courier New" w:hint="default"/>
      </w:rPr>
    </w:lvl>
    <w:lvl w:ilvl="8" w:tplc="74988B2A">
      <w:start w:val="1"/>
      <w:numFmt w:val="bullet"/>
      <w:lvlText w:val=""/>
      <w:lvlJc w:val="left"/>
      <w:pPr>
        <w:ind w:left="6480" w:hanging="360"/>
      </w:pPr>
      <w:rPr>
        <w:rFonts w:ascii="Wingdings" w:hAnsi="Wingdings" w:cs="Wingdings" w:hint="default"/>
      </w:rPr>
    </w:lvl>
  </w:abstractNum>
  <w:abstractNum w:abstractNumId="3"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4"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5"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8" w15:restartNumberingAfterBreak="0">
    <w:nsid w:val="1E4F694C"/>
    <w:multiLevelType w:val="hybridMultilevel"/>
    <w:tmpl w:val="88D62076"/>
    <w:lvl w:ilvl="0" w:tplc="D24642AC">
      <w:start w:val="1"/>
      <w:numFmt w:val="bullet"/>
      <w:lvlText w:val=""/>
      <w:lvlJc w:val="left"/>
      <w:pPr>
        <w:ind w:left="720" w:hanging="360"/>
      </w:pPr>
      <w:rPr>
        <w:rFonts w:ascii="Symbol" w:hAnsi="Symbol" w:cs="Symbol" w:hint="default"/>
        <w:sz w:val="18"/>
        <w:szCs w:val="18"/>
      </w:rPr>
    </w:lvl>
    <w:lvl w:ilvl="1" w:tplc="5352CACE">
      <w:start w:val="1"/>
      <w:numFmt w:val="bullet"/>
      <w:lvlText w:val="o"/>
      <w:lvlJc w:val="left"/>
      <w:pPr>
        <w:ind w:left="1440" w:hanging="360"/>
      </w:pPr>
      <w:rPr>
        <w:rFonts w:ascii="Courier New" w:hAnsi="Courier New" w:cs="Courier New" w:hint="default"/>
      </w:rPr>
    </w:lvl>
    <w:lvl w:ilvl="2" w:tplc="B954724C">
      <w:start w:val="1"/>
      <w:numFmt w:val="bullet"/>
      <w:lvlText w:val=""/>
      <w:lvlJc w:val="left"/>
      <w:pPr>
        <w:ind w:left="2160" w:hanging="360"/>
      </w:pPr>
      <w:rPr>
        <w:rFonts w:ascii="Wingdings" w:hAnsi="Wingdings" w:cs="Wingdings" w:hint="default"/>
      </w:rPr>
    </w:lvl>
    <w:lvl w:ilvl="3" w:tplc="4C3272EC">
      <w:start w:val="1"/>
      <w:numFmt w:val="bullet"/>
      <w:lvlText w:val=""/>
      <w:lvlJc w:val="left"/>
      <w:pPr>
        <w:ind w:left="2880" w:hanging="360"/>
      </w:pPr>
      <w:rPr>
        <w:rFonts w:ascii="Symbol" w:hAnsi="Symbol" w:cs="Symbol" w:hint="default"/>
      </w:rPr>
    </w:lvl>
    <w:lvl w:ilvl="4" w:tplc="57DE7B30">
      <w:start w:val="1"/>
      <w:numFmt w:val="bullet"/>
      <w:lvlText w:val="o"/>
      <w:lvlJc w:val="left"/>
      <w:pPr>
        <w:ind w:left="3600" w:hanging="360"/>
      </w:pPr>
      <w:rPr>
        <w:rFonts w:ascii="Courier New" w:hAnsi="Courier New" w:cs="Courier New" w:hint="default"/>
      </w:rPr>
    </w:lvl>
    <w:lvl w:ilvl="5" w:tplc="56AA2ED8">
      <w:start w:val="1"/>
      <w:numFmt w:val="bullet"/>
      <w:lvlText w:val=""/>
      <w:lvlJc w:val="left"/>
      <w:pPr>
        <w:ind w:left="4320" w:hanging="360"/>
      </w:pPr>
      <w:rPr>
        <w:rFonts w:ascii="Wingdings" w:hAnsi="Wingdings" w:cs="Wingdings" w:hint="default"/>
      </w:rPr>
    </w:lvl>
    <w:lvl w:ilvl="6" w:tplc="886E71B0">
      <w:start w:val="1"/>
      <w:numFmt w:val="bullet"/>
      <w:lvlText w:val=""/>
      <w:lvlJc w:val="left"/>
      <w:pPr>
        <w:ind w:left="5040" w:hanging="360"/>
      </w:pPr>
      <w:rPr>
        <w:rFonts w:ascii="Symbol" w:hAnsi="Symbol" w:cs="Symbol" w:hint="default"/>
      </w:rPr>
    </w:lvl>
    <w:lvl w:ilvl="7" w:tplc="CFF8F9E2">
      <w:start w:val="1"/>
      <w:numFmt w:val="bullet"/>
      <w:lvlText w:val="o"/>
      <w:lvlJc w:val="left"/>
      <w:pPr>
        <w:ind w:left="5760" w:hanging="360"/>
      </w:pPr>
      <w:rPr>
        <w:rFonts w:ascii="Courier New" w:hAnsi="Courier New" w:cs="Courier New" w:hint="default"/>
      </w:rPr>
    </w:lvl>
    <w:lvl w:ilvl="8" w:tplc="E77630A0">
      <w:start w:val="1"/>
      <w:numFmt w:val="bullet"/>
      <w:lvlText w:val=""/>
      <w:lvlJc w:val="left"/>
      <w:pPr>
        <w:ind w:left="6480" w:hanging="360"/>
      </w:pPr>
      <w:rPr>
        <w:rFonts w:ascii="Wingdings" w:hAnsi="Wingdings" w:cs="Wingdings" w:hint="default"/>
      </w:rPr>
    </w:lvl>
  </w:abstractNum>
  <w:abstractNum w:abstractNumId="9" w15:restartNumberingAfterBreak="0">
    <w:nsid w:val="1F7E61DC"/>
    <w:multiLevelType w:val="hybridMultilevel"/>
    <w:tmpl w:val="F92E0822"/>
    <w:lvl w:ilvl="0" w:tplc="210E9386">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2C6064"/>
    <w:multiLevelType w:val="hybridMultilevel"/>
    <w:tmpl w:val="3454CC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3AB0B63"/>
    <w:multiLevelType w:val="hybridMultilevel"/>
    <w:tmpl w:val="0EFE966A"/>
    <w:lvl w:ilvl="0" w:tplc="07B64C36">
      <w:start w:val="1"/>
      <w:numFmt w:val="bullet"/>
      <w:lvlText w:val=""/>
      <w:lvlJc w:val="left"/>
      <w:pPr>
        <w:ind w:left="720" w:hanging="360"/>
      </w:pPr>
      <w:rPr>
        <w:rFonts w:ascii="Symbol" w:hAnsi="Symbol" w:cs="Symbol" w:hint="default"/>
        <w:sz w:val="18"/>
        <w:szCs w:val="18"/>
      </w:rPr>
    </w:lvl>
    <w:lvl w:ilvl="1" w:tplc="1F8C7E7E">
      <w:start w:val="1"/>
      <w:numFmt w:val="bullet"/>
      <w:lvlText w:val="o"/>
      <w:lvlJc w:val="left"/>
      <w:pPr>
        <w:ind w:left="1440" w:hanging="360"/>
      </w:pPr>
      <w:rPr>
        <w:rFonts w:ascii="Courier New" w:hAnsi="Courier New" w:cs="Courier New" w:hint="default"/>
      </w:rPr>
    </w:lvl>
    <w:lvl w:ilvl="2" w:tplc="2266E6F0">
      <w:start w:val="1"/>
      <w:numFmt w:val="bullet"/>
      <w:lvlText w:val=""/>
      <w:lvlJc w:val="left"/>
      <w:pPr>
        <w:ind w:left="2160" w:hanging="360"/>
      </w:pPr>
      <w:rPr>
        <w:rFonts w:ascii="Wingdings" w:hAnsi="Wingdings" w:cs="Wingdings" w:hint="default"/>
      </w:rPr>
    </w:lvl>
    <w:lvl w:ilvl="3" w:tplc="05ECA088">
      <w:start w:val="1"/>
      <w:numFmt w:val="bullet"/>
      <w:lvlText w:val=""/>
      <w:lvlJc w:val="left"/>
      <w:pPr>
        <w:ind w:left="2880" w:hanging="360"/>
      </w:pPr>
      <w:rPr>
        <w:rFonts w:ascii="Symbol" w:hAnsi="Symbol" w:cs="Symbol" w:hint="default"/>
      </w:rPr>
    </w:lvl>
    <w:lvl w:ilvl="4" w:tplc="01545954">
      <w:start w:val="1"/>
      <w:numFmt w:val="bullet"/>
      <w:lvlText w:val="o"/>
      <w:lvlJc w:val="left"/>
      <w:pPr>
        <w:ind w:left="3600" w:hanging="360"/>
      </w:pPr>
      <w:rPr>
        <w:rFonts w:ascii="Courier New" w:hAnsi="Courier New" w:cs="Courier New" w:hint="default"/>
      </w:rPr>
    </w:lvl>
    <w:lvl w:ilvl="5" w:tplc="873C8F54">
      <w:start w:val="1"/>
      <w:numFmt w:val="bullet"/>
      <w:lvlText w:val=""/>
      <w:lvlJc w:val="left"/>
      <w:pPr>
        <w:ind w:left="4320" w:hanging="360"/>
      </w:pPr>
      <w:rPr>
        <w:rFonts w:ascii="Wingdings" w:hAnsi="Wingdings" w:cs="Wingdings" w:hint="default"/>
      </w:rPr>
    </w:lvl>
    <w:lvl w:ilvl="6" w:tplc="2572ED6E">
      <w:start w:val="1"/>
      <w:numFmt w:val="bullet"/>
      <w:lvlText w:val=""/>
      <w:lvlJc w:val="left"/>
      <w:pPr>
        <w:ind w:left="5040" w:hanging="360"/>
      </w:pPr>
      <w:rPr>
        <w:rFonts w:ascii="Symbol" w:hAnsi="Symbol" w:cs="Symbol" w:hint="default"/>
      </w:rPr>
    </w:lvl>
    <w:lvl w:ilvl="7" w:tplc="526C8494">
      <w:start w:val="1"/>
      <w:numFmt w:val="bullet"/>
      <w:lvlText w:val="o"/>
      <w:lvlJc w:val="left"/>
      <w:pPr>
        <w:ind w:left="5760" w:hanging="360"/>
      </w:pPr>
      <w:rPr>
        <w:rFonts w:ascii="Courier New" w:hAnsi="Courier New" w:cs="Courier New" w:hint="default"/>
      </w:rPr>
    </w:lvl>
    <w:lvl w:ilvl="8" w:tplc="8F8EE5B0">
      <w:start w:val="1"/>
      <w:numFmt w:val="bullet"/>
      <w:lvlText w:val=""/>
      <w:lvlJc w:val="left"/>
      <w:pPr>
        <w:ind w:left="6480" w:hanging="360"/>
      </w:pPr>
      <w:rPr>
        <w:rFonts w:ascii="Wingdings" w:hAnsi="Wingdings" w:cs="Wingdings" w:hint="default"/>
      </w:rPr>
    </w:lvl>
  </w:abstractNum>
  <w:abstractNum w:abstractNumId="12" w15:restartNumberingAfterBreak="0">
    <w:nsid w:val="29E9061C"/>
    <w:multiLevelType w:val="hybridMultilevel"/>
    <w:tmpl w:val="3C34EA68"/>
    <w:lvl w:ilvl="0" w:tplc="1D966582">
      <w:start w:val="1"/>
      <w:numFmt w:val="bullet"/>
      <w:lvlText w:val=""/>
      <w:lvlJc w:val="left"/>
      <w:pPr>
        <w:ind w:left="720" w:hanging="360"/>
      </w:pPr>
      <w:rPr>
        <w:rFonts w:ascii="Symbol" w:hAnsi="Symbol" w:cs="Symbol" w:hint="default"/>
        <w:sz w:val="24"/>
        <w:szCs w:val="24"/>
      </w:rPr>
    </w:lvl>
    <w:lvl w:ilvl="1" w:tplc="C3D439AC">
      <w:start w:val="1"/>
      <w:numFmt w:val="bullet"/>
      <w:lvlText w:val="o"/>
      <w:lvlJc w:val="left"/>
      <w:pPr>
        <w:ind w:left="1440" w:hanging="360"/>
      </w:pPr>
      <w:rPr>
        <w:rFonts w:ascii="Courier New" w:hAnsi="Courier New" w:cs="Courier New" w:hint="default"/>
      </w:rPr>
    </w:lvl>
    <w:lvl w:ilvl="2" w:tplc="C3BE03AA">
      <w:start w:val="1"/>
      <w:numFmt w:val="bullet"/>
      <w:lvlText w:val=""/>
      <w:lvlJc w:val="left"/>
      <w:pPr>
        <w:ind w:left="2160" w:hanging="360"/>
      </w:pPr>
      <w:rPr>
        <w:rFonts w:ascii="Wingdings" w:hAnsi="Wingdings" w:cs="Wingdings" w:hint="default"/>
      </w:rPr>
    </w:lvl>
    <w:lvl w:ilvl="3" w:tplc="FC9A537C">
      <w:start w:val="1"/>
      <w:numFmt w:val="bullet"/>
      <w:lvlText w:val=""/>
      <w:lvlJc w:val="left"/>
      <w:pPr>
        <w:ind w:left="2880" w:hanging="360"/>
      </w:pPr>
      <w:rPr>
        <w:rFonts w:ascii="Symbol" w:hAnsi="Symbol" w:cs="Symbol" w:hint="default"/>
      </w:rPr>
    </w:lvl>
    <w:lvl w:ilvl="4" w:tplc="1BE8D762">
      <w:start w:val="1"/>
      <w:numFmt w:val="bullet"/>
      <w:lvlText w:val="o"/>
      <w:lvlJc w:val="left"/>
      <w:pPr>
        <w:ind w:left="3600" w:hanging="360"/>
      </w:pPr>
      <w:rPr>
        <w:rFonts w:ascii="Courier New" w:hAnsi="Courier New" w:cs="Courier New" w:hint="default"/>
      </w:rPr>
    </w:lvl>
    <w:lvl w:ilvl="5" w:tplc="55504242">
      <w:start w:val="1"/>
      <w:numFmt w:val="bullet"/>
      <w:lvlText w:val=""/>
      <w:lvlJc w:val="left"/>
      <w:pPr>
        <w:ind w:left="4320" w:hanging="360"/>
      </w:pPr>
      <w:rPr>
        <w:rFonts w:ascii="Wingdings" w:hAnsi="Wingdings" w:cs="Wingdings" w:hint="default"/>
      </w:rPr>
    </w:lvl>
    <w:lvl w:ilvl="6" w:tplc="6464CE10">
      <w:start w:val="1"/>
      <w:numFmt w:val="bullet"/>
      <w:lvlText w:val=""/>
      <w:lvlJc w:val="left"/>
      <w:pPr>
        <w:ind w:left="5040" w:hanging="360"/>
      </w:pPr>
      <w:rPr>
        <w:rFonts w:ascii="Symbol" w:hAnsi="Symbol" w:cs="Symbol" w:hint="default"/>
      </w:rPr>
    </w:lvl>
    <w:lvl w:ilvl="7" w:tplc="B688357A">
      <w:start w:val="1"/>
      <w:numFmt w:val="bullet"/>
      <w:lvlText w:val="o"/>
      <w:lvlJc w:val="left"/>
      <w:pPr>
        <w:ind w:left="5760" w:hanging="360"/>
      </w:pPr>
      <w:rPr>
        <w:rFonts w:ascii="Courier New" w:hAnsi="Courier New" w:cs="Courier New" w:hint="default"/>
      </w:rPr>
    </w:lvl>
    <w:lvl w:ilvl="8" w:tplc="1AE2BFE4">
      <w:start w:val="1"/>
      <w:numFmt w:val="bullet"/>
      <w:lvlText w:val=""/>
      <w:lvlJc w:val="left"/>
      <w:pPr>
        <w:ind w:left="6480" w:hanging="360"/>
      </w:pPr>
      <w:rPr>
        <w:rFonts w:ascii="Wingdings" w:hAnsi="Wingdings" w:cs="Wingdings" w:hint="default"/>
      </w:rPr>
    </w:lvl>
  </w:abstractNum>
  <w:abstractNum w:abstractNumId="13" w15:restartNumberingAfterBreak="0">
    <w:nsid w:val="2ABE635C"/>
    <w:multiLevelType w:val="hybridMultilevel"/>
    <w:tmpl w:val="FAB6AEE6"/>
    <w:lvl w:ilvl="0" w:tplc="64B63216">
      <w:start w:val="1"/>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4" w15:restartNumberingAfterBreak="0">
    <w:nsid w:val="303778A8"/>
    <w:multiLevelType w:val="hybridMultilevel"/>
    <w:tmpl w:val="131EEB8A"/>
    <w:lvl w:ilvl="0" w:tplc="8C8A01DC">
      <w:start w:val="1"/>
      <w:numFmt w:val="bullet"/>
      <w:lvlText w:val=""/>
      <w:lvlJc w:val="left"/>
      <w:pPr>
        <w:ind w:left="720" w:hanging="360"/>
      </w:pPr>
      <w:rPr>
        <w:rFonts w:ascii="Symbol" w:hAnsi="Symbol" w:cs="Symbol" w:hint="default"/>
        <w:sz w:val="18"/>
        <w:szCs w:val="18"/>
      </w:rPr>
    </w:lvl>
    <w:lvl w:ilvl="1" w:tplc="D78A74AC">
      <w:start w:val="1"/>
      <w:numFmt w:val="bullet"/>
      <w:lvlText w:val="o"/>
      <w:lvlJc w:val="left"/>
      <w:pPr>
        <w:ind w:left="1440" w:hanging="360"/>
      </w:pPr>
      <w:rPr>
        <w:rFonts w:ascii="Courier New" w:hAnsi="Courier New" w:cs="Courier New" w:hint="default"/>
      </w:rPr>
    </w:lvl>
    <w:lvl w:ilvl="2" w:tplc="7C7AE4E6">
      <w:start w:val="1"/>
      <w:numFmt w:val="bullet"/>
      <w:lvlText w:val=""/>
      <w:lvlJc w:val="left"/>
      <w:pPr>
        <w:ind w:left="2160" w:hanging="360"/>
      </w:pPr>
      <w:rPr>
        <w:rFonts w:ascii="Wingdings" w:hAnsi="Wingdings" w:cs="Wingdings" w:hint="default"/>
      </w:rPr>
    </w:lvl>
    <w:lvl w:ilvl="3" w:tplc="EEA24252">
      <w:start w:val="1"/>
      <w:numFmt w:val="bullet"/>
      <w:lvlText w:val=""/>
      <w:lvlJc w:val="left"/>
      <w:pPr>
        <w:ind w:left="2880" w:hanging="360"/>
      </w:pPr>
      <w:rPr>
        <w:rFonts w:ascii="Symbol" w:hAnsi="Symbol" w:cs="Symbol" w:hint="default"/>
      </w:rPr>
    </w:lvl>
    <w:lvl w:ilvl="4" w:tplc="AD368C26">
      <w:start w:val="1"/>
      <w:numFmt w:val="bullet"/>
      <w:lvlText w:val="o"/>
      <w:lvlJc w:val="left"/>
      <w:pPr>
        <w:ind w:left="3600" w:hanging="360"/>
      </w:pPr>
      <w:rPr>
        <w:rFonts w:ascii="Courier New" w:hAnsi="Courier New" w:cs="Courier New" w:hint="default"/>
      </w:rPr>
    </w:lvl>
    <w:lvl w:ilvl="5" w:tplc="11FEA404">
      <w:start w:val="1"/>
      <w:numFmt w:val="bullet"/>
      <w:lvlText w:val=""/>
      <w:lvlJc w:val="left"/>
      <w:pPr>
        <w:ind w:left="4320" w:hanging="360"/>
      </w:pPr>
      <w:rPr>
        <w:rFonts w:ascii="Wingdings" w:hAnsi="Wingdings" w:cs="Wingdings" w:hint="default"/>
      </w:rPr>
    </w:lvl>
    <w:lvl w:ilvl="6" w:tplc="98E65808">
      <w:start w:val="1"/>
      <w:numFmt w:val="bullet"/>
      <w:lvlText w:val=""/>
      <w:lvlJc w:val="left"/>
      <w:pPr>
        <w:ind w:left="5040" w:hanging="360"/>
      </w:pPr>
      <w:rPr>
        <w:rFonts w:ascii="Symbol" w:hAnsi="Symbol" w:cs="Symbol" w:hint="default"/>
      </w:rPr>
    </w:lvl>
    <w:lvl w:ilvl="7" w:tplc="BC988AFE">
      <w:start w:val="1"/>
      <w:numFmt w:val="bullet"/>
      <w:lvlText w:val="o"/>
      <w:lvlJc w:val="left"/>
      <w:pPr>
        <w:ind w:left="5760" w:hanging="360"/>
      </w:pPr>
      <w:rPr>
        <w:rFonts w:ascii="Courier New" w:hAnsi="Courier New" w:cs="Courier New" w:hint="default"/>
      </w:rPr>
    </w:lvl>
    <w:lvl w:ilvl="8" w:tplc="CB842018">
      <w:start w:val="1"/>
      <w:numFmt w:val="bullet"/>
      <w:lvlText w:val=""/>
      <w:lvlJc w:val="left"/>
      <w:pPr>
        <w:ind w:left="6480" w:hanging="360"/>
      </w:pPr>
      <w:rPr>
        <w:rFonts w:ascii="Wingdings" w:hAnsi="Wingdings" w:cs="Wingdings" w:hint="default"/>
      </w:rPr>
    </w:lvl>
  </w:abstractNum>
  <w:abstractNum w:abstractNumId="15"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6" w15:restartNumberingAfterBreak="0">
    <w:nsid w:val="345E3F98"/>
    <w:multiLevelType w:val="hybridMultilevel"/>
    <w:tmpl w:val="E35E4A74"/>
    <w:lvl w:ilvl="0" w:tplc="A0F4238C">
      <w:start w:val="1"/>
      <w:numFmt w:val="bullet"/>
      <w:lvlText w:val=""/>
      <w:lvlJc w:val="left"/>
      <w:pPr>
        <w:ind w:left="720" w:hanging="360"/>
      </w:pPr>
      <w:rPr>
        <w:rFonts w:ascii="Symbol" w:hAnsi="Symbol" w:cs="Symbol" w:hint="default"/>
        <w:sz w:val="18"/>
        <w:szCs w:val="18"/>
      </w:rPr>
    </w:lvl>
    <w:lvl w:ilvl="1" w:tplc="2FF04F6A">
      <w:start w:val="1"/>
      <w:numFmt w:val="bullet"/>
      <w:lvlText w:val="o"/>
      <w:lvlJc w:val="left"/>
      <w:pPr>
        <w:ind w:left="1440" w:hanging="360"/>
      </w:pPr>
      <w:rPr>
        <w:rFonts w:ascii="Courier New" w:hAnsi="Courier New" w:cs="Courier New" w:hint="default"/>
      </w:rPr>
    </w:lvl>
    <w:lvl w:ilvl="2" w:tplc="EC6A58C8">
      <w:start w:val="1"/>
      <w:numFmt w:val="bullet"/>
      <w:lvlText w:val=""/>
      <w:lvlJc w:val="left"/>
      <w:pPr>
        <w:ind w:left="2160" w:hanging="360"/>
      </w:pPr>
      <w:rPr>
        <w:rFonts w:ascii="Wingdings" w:hAnsi="Wingdings" w:cs="Wingdings" w:hint="default"/>
      </w:rPr>
    </w:lvl>
    <w:lvl w:ilvl="3" w:tplc="5B52E86E">
      <w:start w:val="1"/>
      <w:numFmt w:val="bullet"/>
      <w:lvlText w:val=""/>
      <w:lvlJc w:val="left"/>
      <w:pPr>
        <w:ind w:left="2880" w:hanging="360"/>
      </w:pPr>
      <w:rPr>
        <w:rFonts w:ascii="Symbol" w:hAnsi="Symbol" w:cs="Symbol" w:hint="default"/>
      </w:rPr>
    </w:lvl>
    <w:lvl w:ilvl="4" w:tplc="4E9C22C0">
      <w:start w:val="1"/>
      <w:numFmt w:val="bullet"/>
      <w:lvlText w:val="o"/>
      <w:lvlJc w:val="left"/>
      <w:pPr>
        <w:ind w:left="3600" w:hanging="360"/>
      </w:pPr>
      <w:rPr>
        <w:rFonts w:ascii="Courier New" w:hAnsi="Courier New" w:cs="Courier New" w:hint="default"/>
      </w:rPr>
    </w:lvl>
    <w:lvl w:ilvl="5" w:tplc="76A65242">
      <w:start w:val="1"/>
      <w:numFmt w:val="bullet"/>
      <w:lvlText w:val=""/>
      <w:lvlJc w:val="left"/>
      <w:pPr>
        <w:ind w:left="4320" w:hanging="360"/>
      </w:pPr>
      <w:rPr>
        <w:rFonts w:ascii="Wingdings" w:hAnsi="Wingdings" w:cs="Wingdings" w:hint="default"/>
      </w:rPr>
    </w:lvl>
    <w:lvl w:ilvl="6" w:tplc="15D00B48">
      <w:start w:val="1"/>
      <w:numFmt w:val="bullet"/>
      <w:lvlText w:val=""/>
      <w:lvlJc w:val="left"/>
      <w:pPr>
        <w:ind w:left="5040" w:hanging="360"/>
      </w:pPr>
      <w:rPr>
        <w:rFonts w:ascii="Symbol" w:hAnsi="Symbol" w:cs="Symbol" w:hint="default"/>
      </w:rPr>
    </w:lvl>
    <w:lvl w:ilvl="7" w:tplc="1AB4EC18">
      <w:start w:val="1"/>
      <w:numFmt w:val="bullet"/>
      <w:lvlText w:val="o"/>
      <w:lvlJc w:val="left"/>
      <w:pPr>
        <w:ind w:left="5760" w:hanging="360"/>
      </w:pPr>
      <w:rPr>
        <w:rFonts w:ascii="Courier New" w:hAnsi="Courier New" w:cs="Courier New" w:hint="default"/>
      </w:rPr>
    </w:lvl>
    <w:lvl w:ilvl="8" w:tplc="1BAA97CE">
      <w:start w:val="1"/>
      <w:numFmt w:val="bullet"/>
      <w:lvlText w:val=""/>
      <w:lvlJc w:val="left"/>
      <w:pPr>
        <w:ind w:left="6480" w:hanging="360"/>
      </w:pPr>
      <w:rPr>
        <w:rFonts w:ascii="Wingdings" w:hAnsi="Wingdings" w:cs="Wingdings" w:hint="default"/>
      </w:rPr>
    </w:lvl>
  </w:abstractNum>
  <w:abstractNum w:abstractNumId="17" w15:restartNumberingAfterBreak="0">
    <w:nsid w:val="3C8922CE"/>
    <w:multiLevelType w:val="hybridMultilevel"/>
    <w:tmpl w:val="F2F2B598"/>
    <w:lvl w:ilvl="0" w:tplc="27DC8A92">
      <w:start w:val="3"/>
      <w:numFmt w:val="lowerLetter"/>
      <w:lvlText w:val="%1."/>
      <w:lvlJc w:val="left"/>
      <w:pPr>
        <w:ind w:left="720" w:hanging="360"/>
      </w:pPr>
      <w:rPr>
        <w:rFonts w:ascii="Arial" w:hAnsi="Arial" w:cs="Arial" w:hint="default"/>
        <w:sz w:val="18"/>
        <w:szCs w:val="18"/>
      </w:rPr>
    </w:lvl>
    <w:lvl w:ilvl="1" w:tplc="74C8BCEA">
      <w:start w:val="1"/>
      <w:numFmt w:val="lowerLetter"/>
      <w:lvlText w:val="%2."/>
      <w:lvlJc w:val="left"/>
      <w:pPr>
        <w:ind w:left="1440" w:hanging="360"/>
      </w:pPr>
    </w:lvl>
    <w:lvl w:ilvl="2" w:tplc="046275BA">
      <w:start w:val="1"/>
      <w:numFmt w:val="lowerLetter"/>
      <w:lvlText w:val="%3."/>
      <w:lvlJc w:val="left"/>
      <w:pPr>
        <w:ind w:left="2160" w:hanging="360"/>
      </w:pPr>
    </w:lvl>
    <w:lvl w:ilvl="3" w:tplc="E56628B8">
      <w:start w:val="1"/>
      <w:numFmt w:val="lowerLetter"/>
      <w:lvlText w:val="%4."/>
      <w:lvlJc w:val="left"/>
      <w:pPr>
        <w:ind w:left="2880" w:hanging="360"/>
      </w:pPr>
    </w:lvl>
    <w:lvl w:ilvl="4" w:tplc="A81257B4">
      <w:start w:val="1"/>
      <w:numFmt w:val="lowerLetter"/>
      <w:lvlText w:val="%5."/>
      <w:lvlJc w:val="left"/>
      <w:pPr>
        <w:ind w:left="3600" w:hanging="360"/>
      </w:pPr>
    </w:lvl>
    <w:lvl w:ilvl="5" w:tplc="039E1714">
      <w:start w:val="1"/>
      <w:numFmt w:val="lowerLetter"/>
      <w:lvlText w:val="%6."/>
      <w:lvlJc w:val="left"/>
      <w:pPr>
        <w:ind w:left="4320" w:hanging="360"/>
      </w:pPr>
    </w:lvl>
    <w:lvl w:ilvl="6" w:tplc="DC7AD0D2">
      <w:start w:val="1"/>
      <w:numFmt w:val="lowerLetter"/>
      <w:lvlText w:val="%7."/>
      <w:lvlJc w:val="left"/>
      <w:pPr>
        <w:ind w:left="5040" w:hanging="360"/>
      </w:pPr>
    </w:lvl>
    <w:lvl w:ilvl="7" w:tplc="8B501DC4">
      <w:start w:val="1"/>
      <w:numFmt w:val="lowerLetter"/>
      <w:lvlText w:val="%8."/>
      <w:lvlJc w:val="left"/>
      <w:pPr>
        <w:ind w:left="5760" w:hanging="360"/>
      </w:pPr>
    </w:lvl>
    <w:lvl w:ilvl="8" w:tplc="47EA4560">
      <w:start w:val="1"/>
      <w:numFmt w:val="lowerLetter"/>
      <w:lvlText w:val="%9."/>
      <w:lvlJc w:val="left"/>
      <w:pPr>
        <w:ind w:left="6480" w:hanging="360"/>
      </w:pPr>
    </w:lvl>
  </w:abstractNum>
  <w:abstractNum w:abstractNumId="18" w15:restartNumberingAfterBreak="0">
    <w:nsid w:val="3CA6626D"/>
    <w:multiLevelType w:val="hybridMultilevel"/>
    <w:tmpl w:val="924AAF78"/>
    <w:lvl w:ilvl="0" w:tplc="3B78CC44">
      <w:start w:val="1"/>
      <w:numFmt w:val="bullet"/>
      <w:lvlText w:val=""/>
      <w:lvlJc w:val="left"/>
      <w:pPr>
        <w:ind w:left="720" w:hanging="360"/>
      </w:pPr>
      <w:rPr>
        <w:rFonts w:ascii="Symbol" w:hAnsi="Symbol" w:cs="Symbol" w:hint="default"/>
        <w:sz w:val="18"/>
        <w:szCs w:val="18"/>
      </w:rPr>
    </w:lvl>
    <w:lvl w:ilvl="1" w:tplc="DEECB98A">
      <w:start w:val="1"/>
      <w:numFmt w:val="bullet"/>
      <w:lvlText w:val="o"/>
      <w:lvlJc w:val="left"/>
      <w:pPr>
        <w:ind w:left="1440" w:hanging="360"/>
      </w:pPr>
      <w:rPr>
        <w:rFonts w:ascii="Courier New" w:hAnsi="Courier New" w:cs="Courier New" w:hint="default"/>
      </w:rPr>
    </w:lvl>
    <w:lvl w:ilvl="2" w:tplc="71C89BC8">
      <w:start w:val="1"/>
      <w:numFmt w:val="bullet"/>
      <w:lvlText w:val=""/>
      <w:lvlJc w:val="left"/>
      <w:pPr>
        <w:ind w:left="2160" w:hanging="360"/>
      </w:pPr>
      <w:rPr>
        <w:rFonts w:ascii="Wingdings" w:hAnsi="Wingdings" w:cs="Wingdings" w:hint="default"/>
      </w:rPr>
    </w:lvl>
    <w:lvl w:ilvl="3" w:tplc="DF52D618">
      <w:start w:val="1"/>
      <w:numFmt w:val="bullet"/>
      <w:lvlText w:val=""/>
      <w:lvlJc w:val="left"/>
      <w:pPr>
        <w:ind w:left="2880" w:hanging="360"/>
      </w:pPr>
      <w:rPr>
        <w:rFonts w:ascii="Symbol" w:hAnsi="Symbol" w:cs="Symbol" w:hint="default"/>
      </w:rPr>
    </w:lvl>
    <w:lvl w:ilvl="4" w:tplc="00C86A92">
      <w:start w:val="1"/>
      <w:numFmt w:val="bullet"/>
      <w:lvlText w:val="o"/>
      <w:lvlJc w:val="left"/>
      <w:pPr>
        <w:ind w:left="3600" w:hanging="360"/>
      </w:pPr>
      <w:rPr>
        <w:rFonts w:ascii="Courier New" w:hAnsi="Courier New" w:cs="Courier New" w:hint="default"/>
      </w:rPr>
    </w:lvl>
    <w:lvl w:ilvl="5" w:tplc="D7FA130A">
      <w:start w:val="1"/>
      <w:numFmt w:val="bullet"/>
      <w:lvlText w:val=""/>
      <w:lvlJc w:val="left"/>
      <w:pPr>
        <w:ind w:left="4320" w:hanging="360"/>
      </w:pPr>
      <w:rPr>
        <w:rFonts w:ascii="Wingdings" w:hAnsi="Wingdings" w:cs="Wingdings" w:hint="default"/>
      </w:rPr>
    </w:lvl>
    <w:lvl w:ilvl="6" w:tplc="BD40D162">
      <w:start w:val="1"/>
      <w:numFmt w:val="bullet"/>
      <w:lvlText w:val=""/>
      <w:lvlJc w:val="left"/>
      <w:pPr>
        <w:ind w:left="5040" w:hanging="360"/>
      </w:pPr>
      <w:rPr>
        <w:rFonts w:ascii="Symbol" w:hAnsi="Symbol" w:cs="Symbol" w:hint="default"/>
      </w:rPr>
    </w:lvl>
    <w:lvl w:ilvl="7" w:tplc="307C8E0E">
      <w:start w:val="1"/>
      <w:numFmt w:val="bullet"/>
      <w:lvlText w:val="o"/>
      <w:lvlJc w:val="left"/>
      <w:pPr>
        <w:ind w:left="5760" w:hanging="360"/>
      </w:pPr>
      <w:rPr>
        <w:rFonts w:ascii="Courier New" w:hAnsi="Courier New" w:cs="Courier New" w:hint="default"/>
      </w:rPr>
    </w:lvl>
    <w:lvl w:ilvl="8" w:tplc="2A3C964A">
      <w:start w:val="1"/>
      <w:numFmt w:val="bullet"/>
      <w:lvlText w:val=""/>
      <w:lvlJc w:val="left"/>
      <w:pPr>
        <w:ind w:left="6480" w:hanging="360"/>
      </w:pPr>
      <w:rPr>
        <w:rFonts w:ascii="Wingdings" w:hAnsi="Wingdings" w:cs="Wingdings" w:hint="default"/>
      </w:rPr>
    </w:lvl>
  </w:abstractNum>
  <w:abstractNum w:abstractNumId="19"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0" w15:restartNumberingAfterBreak="0">
    <w:nsid w:val="459228DA"/>
    <w:multiLevelType w:val="hybridMultilevel"/>
    <w:tmpl w:val="F22E545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2" w15:restartNumberingAfterBreak="0">
    <w:nsid w:val="484F54A0"/>
    <w:multiLevelType w:val="hybridMultilevel"/>
    <w:tmpl w:val="9210E016"/>
    <w:lvl w:ilvl="0" w:tplc="42CC0946">
      <w:start w:val="1"/>
      <w:numFmt w:val="bullet"/>
      <w:lvlText w:val=""/>
      <w:lvlJc w:val="left"/>
      <w:pPr>
        <w:ind w:left="720" w:hanging="360"/>
      </w:pPr>
      <w:rPr>
        <w:rFonts w:ascii="Symbol" w:hAnsi="Symbol" w:cs="Symbol" w:hint="default"/>
        <w:sz w:val="18"/>
        <w:szCs w:val="18"/>
      </w:rPr>
    </w:lvl>
    <w:lvl w:ilvl="1" w:tplc="205CF11A">
      <w:start w:val="1"/>
      <w:numFmt w:val="bullet"/>
      <w:lvlText w:val="o"/>
      <w:lvlJc w:val="left"/>
      <w:pPr>
        <w:ind w:left="1440" w:hanging="360"/>
      </w:pPr>
      <w:rPr>
        <w:rFonts w:ascii="Courier New" w:hAnsi="Courier New" w:cs="Courier New" w:hint="default"/>
      </w:rPr>
    </w:lvl>
    <w:lvl w:ilvl="2" w:tplc="0AA236FC">
      <w:start w:val="1"/>
      <w:numFmt w:val="bullet"/>
      <w:lvlText w:val=""/>
      <w:lvlJc w:val="left"/>
      <w:pPr>
        <w:ind w:left="2160" w:hanging="360"/>
      </w:pPr>
      <w:rPr>
        <w:rFonts w:ascii="Wingdings" w:hAnsi="Wingdings" w:cs="Wingdings" w:hint="default"/>
      </w:rPr>
    </w:lvl>
    <w:lvl w:ilvl="3" w:tplc="C3D66846">
      <w:start w:val="1"/>
      <w:numFmt w:val="bullet"/>
      <w:lvlText w:val=""/>
      <w:lvlJc w:val="left"/>
      <w:pPr>
        <w:ind w:left="2880" w:hanging="360"/>
      </w:pPr>
      <w:rPr>
        <w:rFonts w:ascii="Symbol" w:hAnsi="Symbol" w:cs="Symbol" w:hint="default"/>
      </w:rPr>
    </w:lvl>
    <w:lvl w:ilvl="4" w:tplc="BD3C16CE">
      <w:start w:val="1"/>
      <w:numFmt w:val="bullet"/>
      <w:lvlText w:val="o"/>
      <w:lvlJc w:val="left"/>
      <w:pPr>
        <w:ind w:left="3600" w:hanging="360"/>
      </w:pPr>
      <w:rPr>
        <w:rFonts w:ascii="Courier New" w:hAnsi="Courier New" w:cs="Courier New" w:hint="default"/>
      </w:rPr>
    </w:lvl>
    <w:lvl w:ilvl="5" w:tplc="3E407E66">
      <w:start w:val="1"/>
      <w:numFmt w:val="bullet"/>
      <w:lvlText w:val=""/>
      <w:lvlJc w:val="left"/>
      <w:pPr>
        <w:ind w:left="4320" w:hanging="360"/>
      </w:pPr>
      <w:rPr>
        <w:rFonts w:ascii="Wingdings" w:hAnsi="Wingdings" w:cs="Wingdings" w:hint="default"/>
      </w:rPr>
    </w:lvl>
    <w:lvl w:ilvl="6" w:tplc="ACD4B436">
      <w:start w:val="1"/>
      <w:numFmt w:val="bullet"/>
      <w:lvlText w:val=""/>
      <w:lvlJc w:val="left"/>
      <w:pPr>
        <w:ind w:left="5040" w:hanging="360"/>
      </w:pPr>
      <w:rPr>
        <w:rFonts w:ascii="Symbol" w:hAnsi="Symbol" w:cs="Symbol" w:hint="default"/>
      </w:rPr>
    </w:lvl>
    <w:lvl w:ilvl="7" w:tplc="30BAD042">
      <w:start w:val="1"/>
      <w:numFmt w:val="bullet"/>
      <w:lvlText w:val="o"/>
      <w:lvlJc w:val="left"/>
      <w:pPr>
        <w:ind w:left="5760" w:hanging="360"/>
      </w:pPr>
      <w:rPr>
        <w:rFonts w:ascii="Courier New" w:hAnsi="Courier New" w:cs="Courier New" w:hint="default"/>
      </w:rPr>
    </w:lvl>
    <w:lvl w:ilvl="8" w:tplc="214CEB5E">
      <w:start w:val="1"/>
      <w:numFmt w:val="bullet"/>
      <w:lvlText w:val=""/>
      <w:lvlJc w:val="left"/>
      <w:pPr>
        <w:ind w:left="6480" w:hanging="360"/>
      </w:pPr>
      <w:rPr>
        <w:rFonts w:ascii="Wingdings" w:hAnsi="Wingdings" w:cs="Wingdings" w:hint="default"/>
      </w:rPr>
    </w:lvl>
  </w:abstractNum>
  <w:abstractNum w:abstractNumId="23" w15:restartNumberingAfterBreak="0">
    <w:nsid w:val="4B8F649B"/>
    <w:multiLevelType w:val="hybridMultilevel"/>
    <w:tmpl w:val="B53C593C"/>
    <w:lvl w:ilvl="0" w:tplc="D9D0804A">
      <w:start w:val="1"/>
      <w:numFmt w:val="bullet"/>
      <w:lvlText w:val=""/>
      <w:lvlJc w:val="left"/>
      <w:pPr>
        <w:ind w:left="720" w:hanging="360"/>
      </w:pPr>
      <w:rPr>
        <w:rFonts w:ascii="Symbol" w:hAnsi="Symbol" w:cs="Symbol" w:hint="default"/>
        <w:sz w:val="18"/>
        <w:szCs w:val="18"/>
      </w:rPr>
    </w:lvl>
    <w:lvl w:ilvl="1" w:tplc="1F4E6B1C">
      <w:start w:val="1"/>
      <w:numFmt w:val="bullet"/>
      <w:lvlText w:val="o"/>
      <w:lvlJc w:val="left"/>
      <w:pPr>
        <w:ind w:left="1440" w:hanging="360"/>
      </w:pPr>
      <w:rPr>
        <w:rFonts w:ascii="Courier New" w:hAnsi="Courier New" w:cs="Courier New" w:hint="default"/>
      </w:rPr>
    </w:lvl>
    <w:lvl w:ilvl="2" w:tplc="ACC0D6DA">
      <w:start w:val="1"/>
      <w:numFmt w:val="bullet"/>
      <w:lvlText w:val=""/>
      <w:lvlJc w:val="left"/>
      <w:pPr>
        <w:ind w:left="2160" w:hanging="360"/>
      </w:pPr>
      <w:rPr>
        <w:rFonts w:ascii="Wingdings" w:hAnsi="Wingdings" w:cs="Wingdings" w:hint="default"/>
      </w:rPr>
    </w:lvl>
    <w:lvl w:ilvl="3" w:tplc="00ECC8AA">
      <w:start w:val="1"/>
      <w:numFmt w:val="bullet"/>
      <w:lvlText w:val=""/>
      <w:lvlJc w:val="left"/>
      <w:pPr>
        <w:ind w:left="2880" w:hanging="360"/>
      </w:pPr>
      <w:rPr>
        <w:rFonts w:ascii="Symbol" w:hAnsi="Symbol" w:cs="Symbol" w:hint="default"/>
      </w:rPr>
    </w:lvl>
    <w:lvl w:ilvl="4" w:tplc="9BEC27FC">
      <w:start w:val="1"/>
      <w:numFmt w:val="bullet"/>
      <w:lvlText w:val="o"/>
      <w:lvlJc w:val="left"/>
      <w:pPr>
        <w:ind w:left="3600" w:hanging="360"/>
      </w:pPr>
      <w:rPr>
        <w:rFonts w:ascii="Courier New" w:hAnsi="Courier New" w:cs="Courier New" w:hint="default"/>
      </w:rPr>
    </w:lvl>
    <w:lvl w:ilvl="5" w:tplc="664E3F56">
      <w:start w:val="1"/>
      <w:numFmt w:val="bullet"/>
      <w:lvlText w:val=""/>
      <w:lvlJc w:val="left"/>
      <w:pPr>
        <w:ind w:left="4320" w:hanging="360"/>
      </w:pPr>
      <w:rPr>
        <w:rFonts w:ascii="Wingdings" w:hAnsi="Wingdings" w:cs="Wingdings" w:hint="default"/>
      </w:rPr>
    </w:lvl>
    <w:lvl w:ilvl="6" w:tplc="1C0E8742">
      <w:start w:val="1"/>
      <w:numFmt w:val="bullet"/>
      <w:lvlText w:val=""/>
      <w:lvlJc w:val="left"/>
      <w:pPr>
        <w:ind w:left="5040" w:hanging="360"/>
      </w:pPr>
      <w:rPr>
        <w:rFonts w:ascii="Symbol" w:hAnsi="Symbol" w:cs="Symbol" w:hint="default"/>
      </w:rPr>
    </w:lvl>
    <w:lvl w:ilvl="7" w:tplc="73CE3FFA">
      <w:start w:val="1"/>
      <w:numFmt w:val="bullet"/>
      <w:lvlText w:val="o"/>
      <w:lvlJc w:val="left"/>
      <w:pPr>
        <w:ind w:left="5760" w:hanging="360"/>
      </w:pPr>
      <w:rPr>
        <w:rFonts w:ascii="Courier New" w:hAnsi="Courier New" w:cs="Courier New" w:hint="default"/>
      </w:rPr>
    </w:lvl>
    <w:lvl w:ilvl="8" w:tplc="CA0A55E8">
      <w:start w:val="1"/>
      <w:numFmt w:val="bullet"/>
      <w:lvlText w:val=""/>
      <w:lvlJc w:val="left"/>
      <w:pPr>
        <w:ind w:left="6480" w:hanging="360"/>
      </w:pPr>
      <w:rPr>
        <w:rFonts w:ascii="Wingdings" w:hAnsi="Wingdings" w:cs="Wingdings" w:hint="default"/>
      </w:rPr>
    </w:lvl>
  </w:abstractNum>
  <w:abstractNum w:abstractNumId="24" w15:restartNumberingAfterBreak="0">
    <w:nsid w:val="4F855950"/>
    <w:multiLevelType w:val="hybridMultilevel"/>
    <w:tmpl w:val="410839C8"/>
    <w:lvl w:ilvl="0" w:tplc="19845E6E">
      <w:start w:val="1"/>
      <w:numFmt w:val="lowerLetter"/>
      <w:lvlText w:val="%1."/>
      <w:lvlJc w:val="left"/>
      <w:pPr>
        <w:ind w:left="720" w:hanging="360"/>
      </w:pPr>
      <w:rPr>
        <w:rFonts w:ascii="Arial" w:hAnsi="Arial" w:cs="Arial" w:hint="default"/>
        <w:sz w:val="18"/>
        <w:szCs w:val="18"/>
      </w:rPr>
    </w:lvl>
    <w:lvl w:ilvl="1" w:tplc="0F2EB1E0">
      <w:start w:val="1"/>
      <w:numFmt w:val="lowerLetter"/>
      <w:lvlText w:val="%2."/>
      <w:lvlJc w:val="left"/>
      <w:pPr>
        <w:ind w:left="1440" w:hanging="360"/>
      </w:pPr>
    </w:lvl>
    <w:lvl w:ilvl="2" w:tplc="63762060">
      <w:start w:val="1"/>
      <w:numFmt w:val="lowerLetter"/>
      <w:lvlText w:val="%3."/>
      <w:lvlJc w:val="left"/>
      <w:pPr>
        <w:ind w:left="2160" w:hanging="360"/>
      </w:pPr>
    </w:lvl>
    <w:lvl w:ilvl="3" w:tplc="437080F0">
      <w:start w:val="1"/>
      <w:numFmt w:val="lowerLetter"/>
      <w:lvlText w:val="%4."/>
      <w:lvlJc w:val="left"/>
      <w:pPr>
        <w:ind w:left="2880" w:hanging="360"/>
      </w:pPr>
    </w:lvl>
    <w:lvl w:ilvl="4" w:tplc="063C96D0">
      <w:start w:val="1"/>
      <w:numFmt w:val="lowerLetter"/>
      <w:lvlText w:val="%5."/>
      <w:lvlJc w:val="left"/>
      <w:pPr>
        <w:ind w:left="3600" w:hanging="360"/>
      </w:pPr>
    </w:lvl>
    <w:lvl w:ilvl="5" w:tplc="4686E950">
      <w:start w:val="1"/>
      <w:numFmt w:val="lowerLetter"/>
      <w:lvlText w:val="%6."/>
      <w:lvlJc w:val="left"/>
      <w:pPr>
        <w:ind w:left="4320" w:hanging="360"/>
      </w:pPr>
    </w:lvl>
    <w:lvl w:ilvl="6" w:tplc="3A7CFB4E">
      <w:start w:val="1"/>
      <w:numFmt w:val="lowerLetter"/>
      <w:lvlText w:val="%7."/>
      <w:lvlJc w:val="left"/>
      <w:pPr>
        <w:ind w:left="5040" w:hanging="360"/>
      </w:pPr>
    </w:lvl>
    <w:lvl w:ilvl="7" w:tplc="77EAACBA">
      <w:start w:val="1"/>
      <w:numFmt w:val="lowerLetter"/>
      <w:lvlText w:val="%8."/>
      <w:lvlJc w:val="left"/>
      <w:pPr>
        <w:ind w:left="5760" w:hanging="360"/>
      </w:pPr>
    </w:lvl>
    <w:lvl w:ilvl="8" w:tplc="0D1663EA">
      <w:start w:val="1"/>
      <w:numFmt w:val="lowerLetter"/>
      <w:lvlText w:val="%9."/>
      <w:lvlJc w:val="left"/>
      <w:pPr>
        <w:ind w:left="6480" w:hanging="360"/>
      </w:pPr>
    </w:lvl>
  </w:abstractNum>
  <w:abstractNum w:abstractNumId="25" w15:restartNumberingAfterBreak="0">
    <w:nsid w:val="573E3E57"/>
    <w:multiLevelType w:val="hybridMultilevel"/>
    <w:tmpl w:val="81921E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75E69FC"/>
    <w:multiLevelType w:val="hybridMultilevel"/>
    <w:tmpl w:val="5A6433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007B"/>
    <w:multiLevelType w:val="hybridMultilevel"/>
    <w:tmpl w:val="19F89DBA"/>
    <w:lvl w:ilvl="0" w:tplc="657A53F6">
      <w:start w:val="1"/>
      <w:numFmt w:val="bullet"/>
      <w:lvlText w:val=""/>
      <w:lvlJc w:val="left"/>
      <w:pPr>
        <w:ind w:left="720" w:hanging="360"/>
      </w:pPr>
      <w:rPr>
        <w:rFonts w:ascii="Symbol" w:hAnsi="Symbol" w:cs="Symbol" w:hint="default"/>
        <w:sz w:val="18"/>
        <w:szCs w:val="18"/>
      </w:rPr>
    </w:lvl>
    <w:lvl w:ilvl="1" w:tplc="59C414C8">
      <w:start w:val="1"/>
      <w:numFmt w:val="bullet"/>
      <w:lvlText w:val="o"/>
      <w:lvlJc w:val="left"/>
      <w:pPr>
        <w:ind w:left="1440" w:hanging="360"/>
      </w:pPr>
      <w:rPr>
        <w:rFonts w:ascii="Courier New" w:hAnsi="Courier New" w:cs="Courier New" w:hint="default"/>
      </w:rPr>
    </w:lvl>
    <w:lvl w:ilvl="2" w:tplc="9E7C9264">
      <w:start w:val="1"/>
      <w:numFmt w:val="bullet"/>
      <w:lvlText w:val=""/>
      <w:lvlJc w:val="left"/>
      <w:pPr>
        <w:ind w:left="2160" w:hanging="360"/>
      </w:pPr>
      <w:rPr>
        <w:rFonts w:ascii="Wingdings" w:hAnsi="Wingdings" w:cs="Wingdings" w:hint="default"/>
      </w:rPr>
    </w:lvl>
    <w:lvl w:ilvl="3" w:tplc="8B689766">
      <w:start w:val="1"/>
      <w:numFmt w:val="bullet"/>
      <w:lvlText w:val=""/>
      <w:lvlJc w:val="left"/>
      <w:pPr>
        <w:ind w:left="2880" w:hanging="360"/>
      </w:pPr>
      <w:rPr>
        <w:rFonts w:ascii="Symbol" w:hAnsi="Symbol" w:cs="Symbol" w:hint="default"/>
      </w:rPr>
    </w:lvl>
    <w:lvl w:ilvl="4" w:tplc="D1703152">
      <w:start w:val="1"/>
      <w:numFmt w:val="bullet"/>
      <w:lvlText w:val="o"/>
      <w:lvlJc w:val="left"/>
      <w:pPr>
        <w:ind w:left="3600" w:hanging="360"/>
      </w:pPr>
      <w:rPr>
        <w:rFonts w:ascii="Courier New" w:hAnsi="Courier New" w:cs="Courier New" w:hint="default"/>
      </w:rPr>
    </w:lvl>
    <w:lvl w:ilvl="5" w:tplc="9D9ACB04">
      <w:start w:val="1"/>
      <w:numFmt w:val="bullet"/>
      <w:lvlText w:val=""/>
      <w:lvlJc w:val="left"/>
      <w:pPr>
        <w:ind w:left="4320" w:hanging="360"/>
      </w:pPr>
      <w:rPr>
        <w:rFonts w:ascii="Wingdings" w:hAnsi="Wingdings" w:cs="Wingdings" w:hint="default"/>
      </w:rPr>
    </w:lvl>
    <w:lvl w:ilvl="6" w:tplc="D416FC32">
      <w:start w:val="1"/>
      <w:numFmt w:val="bullet"/>
      <w:lvlText w:val=""/>
      <w:lvlJc w:val="left"/>
      <w:pPr>
        <w:ind w:left="5040" w:hanging="360"/>
      </w:pPr>
      <w:rPr>
        <w:rFonts w:ascii="Symbol" w:hAnsi="Symbol" w:cs="Symbol" w:hint="default"/>
      </w:rPr>
    </w:lvl>
    <w:lvl w:ilvl="7" w:tplc="BAD40898">
      <w:start w:val="1"/>
      <w:numFmt w:val="bullet"/>
      <w:lvlText w:val="o"/>
      <w:lvlJc w:val="left"/>
      <w:pPr>
        <w:ind w:left="5760" w:hanging="360"/>
      </w:pPr>
      <w:rPr>
        <w:rFonts w:ascii="Courier New" w:hAnsi="Courier New" w:cs="Courier New" w:hint="default"/>
      </w:rPr>
    </w:lvl>
    <w:lvl w:ilvl="8" w:tplc="F26EF908">
      <w:start w:val="1"/>
      <w:numFmt w:val="bullet"/>
      <w:lvlText w:val=""/>
      <w:lvlJc w:val="left"/>
      <w:pPr>
        <w:ind w:left="6480" w:hanging="360"/>
      </w:pPr>
      <w:rPr>
        <w:rFonts w:ascii="Wingdings" w:hAnsi="Wingdings" w:cs="Wingdings" w:hint="default"/>
      </w:rPr>
    </w:lvl>
  </w:abstractNum>
  <w:abstractNum w:abstractNumId="28"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9" w15:restartNumberingAfterBreak="0">
    <w:nsid w:val="66EF1A7A"/>
    <w:multiLevelType w:val="hybridMultilevel"/>
    <w:tmpl w:val="0CA8C984"/>
    <w:lvl w:ilvl="0" w:tplc="6F489510">
      <w:start w:val="100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A63C24"/>
    <w:multiLevelType w:val="hybridMultilevel"/>
    <w:tmpl w:val="E31AE278"/>
    <w:lvl w:ilvl="0" w:tplc="ADDECE54">
      <w:start w:val="1"/>
      <w:numFmt w:val="bullet"/>
      <w:lvlText w:val=""/>
      <w:lvlJc w:val="left"/>
      <w:pPr>
        <w:ind w:left="720" w:hanging="360"/>
      </w:pPr>
      <w:rPr>
        <w:rFonts w:ascii="Symbol" w:hAnsi="Symbol" w:cs="Symbol" w:hint="default"/>
        <w:sz w:val="18"/>
        <w:szCs w:val="18"/>
      </w:rPr>
    </w:lvl>
    <w:lvl w:ilvl="1" w:tplc="EF369592">
      <w:start w:val="1"/>
      <w:numFmt w:val="bullet"/>
      <w:lvlText w:val="o"/>
      <w:lvlJc w:val="left"/>
      <w:pPr>
        <w:ind w:left="1440" w:hanging="360"/>
      </w:pPr>
      <w:rPr>
        <w:rFonts w:ascii="Courier New" w:hAnsi="Courier New" w:cs="Courier New" w:hint="default"/>
      </w:rPr>
    </w:lvl>
    <w:lvl w:ilvl="2" w:tplc="A774C198">
      <w:start w:val="1"/>
      <w:numFmt w:val="bullet"/>
      <w:lvlText w:val=""/>
      <w:lvlJc w:val="left"/>
      <w:pPr>
        <w:ind w:left="2160" w:hanging="360"/>
      </w:pPr>
      <w:rPr>
        <w:rFonts w:ascii="Wingdings" w:hAnsi="Wingdings" w:cs="Wingdings" w:hint="default"/>
      </w:rPr>
    </w:lvl>
    <w:lvl w:ilvl="3" w:tplc="90660D3E">
      <w:start w:val="1"/>
      <w:numFmt w:val="bullet"/>
      <w:lvlText w:val=""/>
      <w:lvlJc w:val="left"/>
      <w:pPr>
        <w:ind w:left="2880" w:hanging="360"/>
      </w:pPr>
      <w:rPr>
        <w:rFonts w:ascii="Symbol" w:hAnsi="Symbol" w:cs="Symbol" w:hint="default"/>
      </w:rPr>
    </w:lvl>
    <w:lvl w:ilvl="4" w:tplc="8818A8F4">
      <w:start w:val="1"/>
      <w:numFmt w:val="bullet"/>
      <w:lvlText w:val="o"/>
      <w:lvlJc w:val="left"/>
      <w:pPr>
        <w:ind w:left="3600" w:hanging="360"/>
      </w:pPr>
      <w:rPr>
        <w:rFonts w:ascii="Courier New" w:hAnsi="Courier New" w:cs="Courier New" w:hint="default"/>
      </w:rPr>
    </w:lvl>
    <w:lvl w:ilvl="5" w:tplc="3A042EF8">
      <w:start w:val="1"/>
      <w:numFmt w:val="bullet"/>
      <w:lvlText w:val=""/>
      <w:lvlJc w:val="left"/>
      <w:pPr>
        <w:ind w:left="4320" w:hanging="360"/>
      </w:pPr>
      <w:rPr>
        <w:rFonts w:ascii="Wingdings" w:hAnsi="Wingdings" w:cs="Wingdings" w:hint="default"/>
      </w:rPr>
    </w:lvl>
    <w:lvl w:ilvl="6" w:tplc="27D0D5D6">
      <w:start w:val="1"/>
      <w:numFmt w:val="bullet"/>
      <w:lvlText w:val=""/>
      <w:lvlJc w:val="left"/>
      <w:pPr>
        <w:ind w:left="5040" w:hanging="360"/>
      </w:pPr>
      <w:rPr>
        <w:rFonts w:ascii="Symbol" w:hAnsi="Symbol" w:cs="Symbol" w:hint="default"/>
      </w:rPr>
    </w:lvl>
    <w:lvl w:ilvl="7" w:tplc="2362C798">
      <w:start w:val="1"/>
      <w:numFmt w:val="bullet"/>
      <w:lvlText w:val="o"/>
      <w:lvlJc w:val="left"/>
      <w:pPr>
        <w:ind w:left="5760" w:hanging="360"/>
      </w:pPr>
      <w:rPr>
        <w:rFonts w:ascii="Courier New" w:hAnsi="Courier New" w:cs="Courier New" w:hint="default"/>
      </w:rPr>
    </w:lvl>
    <w:lvl w:ilvl="8" w:tplc="8E4215BE">
      <w:start w:val="1"/>
      <w:numFmt w:val="bullet"/>
      <w:lvlText w:val=""/>
      <w:lvlJc w:val="left"/>
      <w:pPr>
        <w:ind w:left="6480" w:hanging="360"/>
      </w:pPr>
      <w:rPr>
        <w:rFonts w:ascii="Wingdings" w:hAnsi="Wingdings" w:cs="Wingdings" w:hint="default"/>
      </w:rPr>
    </w:lvl>
  </w:abstractNum>
  <w:abstractNum w:abstractNumId="31" w15:restartNumberingAfterBreak="0">
    <w:nsid w:val="6FA8510C"/>
    <w:multiLevelType w:val="hybridMultilevel"/>
    <w:tmpl w:val="EA3E13AE"/>
    <w:lvl w:ilvl="0" w:tplc="4C50F99E">
      <w:start w:val="1"/>
      <w:numFmt w:val="bullet"/>
      <w:lvlText w:val=""/>
      <w:lvlJc w:val="left"/>
      <w:pPr>
        <w:ind w:left="720" w:hanging="360"/>
      </w:pPr>
      <w:rPr>
        <w:rFonts w:ascii="Symbol" w:hAnsi="Symbol" w:cs="Symbol" w:hint="default"/>
        <w:sz w:val="18"/>
        <w:szCs w:val="18"/>
      </w:rPr>
    </w:lvl>
    <w:lvl w:ilvl="1" w:tplc="DA30FA56">
      <w:start w:val="1"/>
      <w:numFmt w:val="bullet"/>
      <w:lvlText w:val="o"/>
      <w:lvlJc w:val="left"/>
      <w:pPr>
        <w:ind w:left="1440" w:hanging="360"/>
      </w:pPr>
      <w:rPr>
        <w:rFonts w:ascii="Courier New" w:hAnsi="Courier New" w:cs="Courier New" w:hint="default"/>
      </w:rPr>
    </w:lvl>
    <w:lvl w:ilvl="2" w:tplc="6AF241E0">
      <w:start w:val="1"/>
      <w:numFmt w:val="bullet"/>
      <w:lvlText w:val=""/>
      <w:lvlJc w:val="left"/>
      <w:pPr>
        <w:ind w:left="2160" w:hanging="360"/>
      </w:pPr>
      <w:rPr>
        <w:rFonts w:ascii="Wingdings" w:hAnsi="Wingdings" w:cs="Wingdings" w:hint="default"/>
      </w:rPr>
    </w:lvl>
    <w:lvl w:ilvl="3" w:tplc="B9A2061E">
      <w:start w:val="1"/>
      <w:numFmt w:val="bullet"/>
      <w:lvlText w:val=""/>
      <w:lvlJc w:val="left"/>
      <w:pPr>
        <w:ind w:left="2880" w:hanging="360"/>
      </w:pPr>
      <w:rPr>
        <w:rFonts w:ascii="Symbol" w:hAnsi="Symbol" w:cs="Symbol" w:hint="default"/>
      </w:rPr>
    </w:lvl>
    <w:lvl w:ilvl="4" w:tplc="F5D698BE">
      <w:start w:val="1"/>
      <w:numFmt w:val="bullet"/>
      <w:lvlText w:val="o"/>
      <w:lvlJc w:val="left"/>
      <w:pPr>
        <w:ind w:left="3600" w:hanging="360"/>
      </w:pPr>
      <w:rPr>
        <w:rFonts w:ascii="Courier New" w:hAnsi="Courier New" w:cs="Courier New" w:hint="default"/>
      </w:rPr>
    </w:lvl>
    <w:lvl w:ilvl="5" w:tplc="38E2AE20">
      <w:start w:val="1"/>
      <w:numFmt w:val="bullet"/>
      <w:lvlText w:val=""/>
      <w:lvlJc w:val="left"/>
      <w:pPr>
        <w:ind w:left="4320" w:hanging="360"/>
      </w:pPr>
      <w:rPr>
        <w:rFonts w:ascii="Wingdings" w:hAnsi="Wingdings" w:cs="Wingdings" w:hint="default"/>
      </w:rPr>
    </w:lvl>
    <w:lvl w:ilvl="6" w:tplc="B19C5A7E">
      <w:start w:val="1"/>
      <w:numFmt w:val="bullet"/>
      <w:lvlText w:val=""/>
      <w:lvlJc w:val="left"/>
      <w:pPr>
        <w:ind w:left="5040" w:hanging="360"/>
      </w:pPr>
      <w:rPr>
        <w:rFonts w:ascii="Symbol" w:hAnsi="Symbol" w:cs="Symbol" w:hint="default"/>
      </w:rPr>
    </w:lvl>
    <w:lvl w:ilvl="7" w:tplc="EB92C33C">
      <w:start w:val="1"/>
      <w:numFmt w:val="bullet"/>
      <w:lvlText w:val="o"/>
      <w:lvlJc w:val="left"/>
      <w:pPr>
        <w:ind w:left="5760" w:hanging="360"/>
      </w:pPr>
      <w:rPr>
        <w:rFonts w:ascii="Courier New" w:hAnsi="Courier New" w:cs="Courier New" w:hint="default"/>
      </w:rPr>
    </w:lvl>
    <w:lvl w:ilvl="8" w:tplc="63F2A014">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abstractNum w:abstractNumId="36" w15:restartNumberingAfterBreak="0">
    <w:nsid w:val="7D963EFB"/>
    <w:multiLevelType w:val="hybridMultilevel"/>
    <w:tmpl w:val="EB444A4E"/>
    <w:lvl w:ilvl="0" w:tplc="1A42DA1C">
      <w:start w:val="1"/>
      <w:numFmt w:val="bullet"/>
      <w:lvlText w:val=""/>
      <w:lvlJc w:val="left"/>
      <w:pPr>
        <w:ind w:left="720" w:hanging="360"/>
      </w:pPr>
      <w:rPr>
        <w:rFonts w:ascii="Symbol" w:hAnsi="Symbol" w:cs="Symbol" w:hint="default"/>
        <w:sz w:val="18"/>
        <w:szCs w:val="18"/>
      </w:rPr>
    </w:lvl>
    <w:lvl w:ilvl="1" w:tplc="0E006A46">
      <w:start w:val="1"/>
      <w:numFmt w:val="bullet"/>
      <w:lvlText w:val="o"/>
      <w:lvlJc w:val="left"/>
      <w:pPr>
        <w:ind w:left="1440" w:hanging="360"/>
      </w:pPr>
      <w:rPr>
        <w:rFonts w:ascii="Courier New" w:hAnsi="Courier New" w:cs="Courier New" w:hint="default"/>
      </w:rPr>
    </w:lvl>
    <w:lvl w:ilvl="2" w:tplc="5D18F242">
      <w:start w:val="1"/>
      <w:numFmt w:val="bullet"/>
      <w:lvlText w:val=""/>
      <w:lvlJc w:val="left"/>
      <w:pPr>
        <w:ind w:left="2160" w:hanging="360"/>
      </w:pPr>
      <w:rPr>
        <w:rFonts w:ascii="Wingdings" w:hAnsi="Wingdings" w:cs="Wingdings" w:hint="default"/>
      </w:rPr>
    </w:lvl>
    <w:lvl w:ilvl="3" w:tplc="51CC6E30">
      <w:start w:val="1"/>
      <w:numFmt w:val="bullet"/>
      <w:lvlText w:val=""/>
      <w:lvlJc w:val="left"/>
      <w:pPr>
        <w:ind w:left="2880" w:hanging="360"/>
      </w:pPr>
      <w:rPr>
        <w:rFonts w:ascii="Symbol" w:hAnsi="Symbol" w:cs="Symbol" w:hint="default"/>
      </w:rPr>
    </w:lvl>
    <w:lvl w:ilvl="4" w:tplc="977AAFC6">
      <w:start w:val="1"/>
      <w:numFmt w:val="bullet"/>
      <w:lvlText w:val="o"/>
      <w:lvlJc w:val="left"/>
      <w:pPr>
        <w:ind w:left="3600" w:hanging="360"/>
      </w:pPr>
      <w:rPr>
        <w:rFonts w:ascii="Courier New" w:hAnsi="Courier New" w:cs="Courier New" w:hint="default"/>
      </w:rPr>
    </w:lvl>
    <w:lvl w:ilvl="5" w:tplc="B37AD492">
      <w:start w:val="1"/>
      <w:numFmt w:val="bullet"/>
      <w:lvlText w:val=""/>
      <w:lvlJc w:val="left"/>
      <w:pPr>
        <w:ind w:left="4320" w:hanging="360"/>
      </w:pPr>
      <w:rPr>
        <w:rFonts w:ascii="Wingdings" w:hAnsi="Wingdings" w:cs="Wingdings" w:hint="default"/>
      </w:rPr>
    </w:lvl>
    <w:lvl w:ilvl="6" w:tplc="A746CA12">
      <w:start w:val="1"/>
      <w:numFmt w:val="bullet"/>
      <w:lvlText w:val=""/>
      <w:lvlJc w:val="left"/>
      <w:pPr>
        <w:ind w:left="5040" w:hanging="360"/>
      </w:pPr>
      <w:rPr>
        <w:rFonts w:ascii="Symbol" w:hAnsi="Symbol" w:cs="Symbol" w:hint="default"/>
      </w:rPr>
    </w:lvl>
    <w:lvl w:ilvl="7" w:tplc="C880691E">
      <w:start w:val="1"/>
      <w:numFmt w:val="bullet"/>
      <w:lvlText w:val="o"/>
      <w:lvlJc w:val="left"/>
      <w:pPr>
        <w:ind w:left="5760" w:hanging="360"/>
      </w:pPr>
      <w:rPr>
        <w:rFonts w:ascii="Courier New" w:hAnsi="Courier New" w:cs="Courier New" w:hint="default"/>
      </w:rPr>
    </w:lvl>
    <w:lvl w:ilvl="8" w:tplc="3014ED78">
      <w:start w:val="1"/>
      <w:numFmt w:val="bullet"/>
      <w:lvlText w:val=""/>
      <w:lvlJc w:val="left"/>
      <w:pPr>
        <w:ind w:left="6480" w:hanging="360"/>
      </w:pPr>
      <w:rPr>
        <w:rFonts w:ascii="Wingdings" w:hAnsi="Wingdings" w:cs="Wingdings" w:hint="default"/>
      </w:rPr>
    </w:lvl>
  </w:abstractNum>
  <w:abstractNum w:abstractNumId="37" w15:restartNumberingAfterBreak="0">
    <w:nsid w:val="7E6251EB"/>
    <w:multiLevelType w:val="hybridMultilevel"/>
    <w:tmpl w:val="E542D1A6"/>
    <w:lvl w:ilvl="0" w:tplc="511E594E">
      <w:start w:val="1"/>
      <w:numFmt w:val="bullet"/>
      <w:lvlText w:val=""/>
      <w:lvlJc w:val="left"/>
      <w:pPr>
        <w:ind w:left="720" w:hanging="360"/>
      </w:pPr>
      <w:rPr>
        <w:rFonts w:ascii="Symbol" w:hAnsi="Symbol" w:cs="Symbol" w:hint="default"/>
        <w:sz w:val="18"/>
        <w:szCs w:val="18"/>
      </w:rPr>
    </w:lvl>
    <w:lvl w:ilvl="1" w:tplc="7FF69FFC">
      <w:start w:val="1"/>
      <w:numFmt w:val="bullet"/>
      <w:lvlText w:val="o"/>
      <w:lvlJc w:val="left"/>
      <w:pPr>
        <w:ind w:left="1440" w:hanging="360"/>
      </w:pPr>
      <w:rPr>
        <w:rFonts w:ascii="Courier New" w:hAnsi="Courier New" w:cs="Courier New" w:hint="default"/>
      </w:rPr>
    </w:lvl>
    <w:lvl w:ilvl="2" w:tplc="1F2C35D0">
      <w:start w:val="1"/>
      <w:numFmt w:val="bullet"/>
      <w:lvlText w:val=""/>
      <w:lvlJc w:val="left"/>
      <w:pPr>
        <w:ind w:left="2160" w:hanging="360"/>
      </w:pPr>
      <w:rPr>
        <w:rFonts w:ascii="Wingdings" w:hAnsi="Wingdings" w:cs="Wingdings" w:hint="default"/>
      </w:rPr>
    </w:lvl>
    <w:lvl w:ilvl="3" w:tplc="DCF08E1E">
      <w:start w:val="1"/>
      <w:numFmt w:val="bullet"/>
      <w:lvlText w:val=""/>
      <w:lvlJc w:val="left"/>
      <w:pPr>
        <w:ind w:left="2880" w:hanging="360"/>
      </w:pPr>
      <w:rPr>
        <w:rFonts w:ascii="Symbol" w:hAnsi="Symbol" w:cs="Symbol" w:hint="default"/>
      </w:rPr>
    </w:lvl>
    <w:lvl w:ilvl="4" w:tplc="9A729704">
      <w:start w:val="1"/>
      <w:numFmt w:val="bullet"/>
      <w:lvlText w:val="o"/>
      <w:lvlJc w:val="left"/>
      <w:pPr>
        <w:ind w:left="3600" w:hanging="360"/>
      </w:pPr>
      <w:rPr>
        <w:rFonts w:ascii="Courier New" w:hAnsi="Courier New" w:cs="Courier New" w:hint="default"/>
      </w:rPr>
    </w:lvl>
    <w:lvl w:ilvl="5" w:tplc="F3AA70E6">
      <w:start w:val="1"/>
      <w:numFmt w:val="bullet"/>
      <w:lvlText w:val=""/>
      <w:lvlJc w:val="left"/>
      <w:pPr>
        <w:ind w:left="4320" w:hanging="360"/>
      </w:pPr>
      <w:rPr>
        <w:rFonts w:ascii="Wingdings" w:hAnsi="Wingdings" w:cs="Wingdings" w:hint="default"/>
      </w:rPr>
    </w:lvl>
    <w:lvl w:ilvl="6" w:tplc="97726CB4">
      <w:start w:val="1"/>
      <w:numFmt w:val="bullet"/>
      <w:lvlText w:val=""/>
      <w:lvlJc w:val="left"/>
      <w:pPr>
        <w:ind w:left="5040" w:hanging="360"/>
      </w:pPr>
      <w:rPr>
        <w:rFonts w:ascii="Symbol" w:hAnsi="Symbol" w:cs="Symbol" w:hint="default"/>
      </w:rPr>
    </w:lvl>
    <w:lvl w:ilvl="7" w:tplc="D2CA17BC">
      <w:start w:val="1"/>
      <w:numFmt w:val="bullet"/>
      <w:lvlText w:val="o"/>
      <w:lvlJc w:val="left"/>
      <w:pPr>
        <w:ind w:left="5760" w:hanging="360"/>
      </w:pPr>
      <w:rPr>
        <w:rFonts w:ascii="Courier New" w:hAnsi="Courier New" w:cs="Courier New" w:hint="default"/>
      </w:rPr>
    </w:lvl>
    <w:lvl w:ilvl="8" w:tplc="02A268F2">
      <w:start w:val="1"/>
      <w:numFmt w:val="bullet"/>
      <w:lvlText w:val=""/>
      <w:lvlJc w:val="left"/>
      <w:pPr>
        <w:ind w:left="6480" w:hanging="360"/>
      </w:pPr>
      <w:rPr>
        <w:rFonts w:ascii="Wingdings" w:hAnsi="Wingdings" w:cs="Wingdings" w:hint="default"/>
      </w:rPr>
    </w:lvl>
  </w:abstractNum>
  <w:num w:numId="1">
    <w:abstractNumId w:val="15"/>
  </w:num>
  <w:num w:numId="2">
    <w:abstractNumId w:val="6"/>
  </w:num>
  <w:num w:numId="3">
    <w:abstractNumId w:val="16"/>
  </w:num>
  <w:num w:numId="4">
    <w:abstractNumId w:val="2"/>
  </w:num>
  <w:num w:numId="5">
    <w:abstractNumId w:val="18"/>
  </w:num>
  <w:num w:numId="6">
    <w:abstractNumId w:val="24"/>
  </w:num>
  <w:num w:numId="7">
    <w:abstractNumId w:val="36"/>
  </w:num>
  <w:num w:numId="8">
    <w:abstractNumId w:val="17"/>
  </w:num>
  <w:num w:numId="9">
    <w:abstractNumId w:val="37"/>
  </w:num>
  <w:num w:numId="10">
    <w:abstractNumId w:val="0"/>
  </w:num>
  <w:num w:numId="11">
    <w:abstractNumId w:val="23"/>
  </w:num>
  <w:num w:numId="12">
    <w:abstractNumId w:val="11"/>
  </w:num>
  <w:num w:numId="13">
    <w:abstractNumId w:val="12"/>
  </w:num>
  <w:num w:numId="14">
    <w:abstractNumId w:val="35"/>
  </w:num>
  <w:num w:numId="15">
    <w:abstractNumId w:val="28"/>
  </w:num>
  <w:num w:numId="16">
    <w:abstractNumId w:val="3"/>
  </w:num>
  <w:num w:numId="17">
    <w:abstractNumId w:val="19"/>
  </w:num>
  <w:num w:numId="18">
    <w:abstractNumId w:val="14"/>
  </w:num>
  <w:num w:numId="19">
    <w:abstractNumId w:val="32"/>
  </w:num>
  <w:num w:numId="20">
    <w:abstractNumId w:val="1"/>
  </w:num>
  <w:num w:numId="21">
    <w:abstractNumId w:val="8"/>
  </w:num>
  <w:num w:numId="22">
    <w:abstractNumId w:val="22"/>
  </w:num>
  <w:num w:numId="23">
    <w:abstractNumId w:val="30"/>
  </w:num>
  <w:num w:numId="24">
    <w:abstractNumId w:val="5"/>
  </w:num>
  <w:num w:numId="25">
    <w:abstractNumId w:val="21"/>
  </w:num>
  <w:num w:numId="26">
    <w:abstractNumId w:val="4"/>
  </w:num>
  <w:num w:numId="27">
    <w:abstractNumId w:val="10"/>
  </w:num>
  <w:num w:numId="28">
    <w:abstractNumId w:val="20"/>
  </w:num>
  <w:num w:numId="29">
    <w:abstractNumId w:val="7"/>
  </w:num>
  <w:num w:numId="30">
    <w:abstractNumId w:val="34"/>
  </w:num>
  <w:num w:numId="31">
    <w:abstractNumId w:val="9"/>
  </w:num>
  <w:num w:numId="32">
    <w:abstractNumId w:val="25"/>
  </w:num>
  <w:num w:numId="33">
    <w:abstractNumId w:val="31"/>
  </w:num>
  <w:num w:numId="34">
    <w:abstractNumId w:val="27"/>
  </w:num>
  <w:num w:numId="35">
    <w:abstractNumId w:val="33"/>
  </w:num>
  <w:num w:numId="36">
    <w:abstractNumId w:val="13"/>
  </w:num>
  <w:num w:numId="37">
    <w:abstractNumId w:val="26"/>
  </w:num>
  <w:num w:numId="38">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5659"/>
    <w:rsid w:val="00021212"/>
    <w:rsid w:val="00027F41"/>
    <w:rsid w:val="000348A5"/>
    <w:rsid w:val="00037A49"/>
    <w:rsid w:val="00043DDE"/>
    <w:rsid w:val="00067AA9"/>
    <w:rsid w:val="00067EDE"/>
    <w:rsid w:val="000715E2"/>
    <w:rsid w:val="00072222"/>
    <w:rsid w:val="0007410B"/>
    <w:rsid w:val="00097F4A"/>
    <w:rsid w:val="000A59C1"/>
    <w:rsid w:val="000B1ABE"/>
    <w:rsid w:val="000C3FDD"/>
    <w:rsid w:val="000C5527"/>
    <w:rsid w:val="000E76C6"/>
    <w:rsid w:val="000F4F45"/>
    <w:rsid w:val="00126C76"/>
    <w:rsid w:val="00127127"/>
    <w:rsid w:val="00134892"/>
    <w:rsid w:val="0014691A"/>
    <w:rsid w:val="00153AFC"/>
    <w:rsid w:val="001614F5"/>
    <w:rsid w:val="00181BB2"/>
    <w:rsid w:val="00195A99"/>
    <w:rsid w:val="0019653A"/>
    <w:rsid w:val="001D3824"/>
    <w:rsid w:val="001E35A0"/>
    <w:rsid w:val="001E4505"/>
    <w:rsid w:val="001E58FF"/>
    <w:rsid w:val="001F2AE4"/>
    <w:rsid w:val="00204EDB"/>
    <w:rsid w:val="002063B6"/>
    <w:rsid w:val="00221057"/>
    <w:rsid w:val="002634AA"/>
    <w:rsid w:val="00266D3D"/>
    <w:rsid w:val="00272907"/>
    <w:rsid w:val="002C3E40"/>
    <w:rsid w:val="002D58B5"/>
    <w:rsid w:val="002E7C82"/>
    <w:rsid w:val="00315B0B"/>
    <w:rsid w:val="0032286A"/>
    <w:rsid w:val="00330033"/>
    <w:rsid w:val="0033249E"/>
    <w:rsid w:val="00337E4D"/>
    <w:rsid w:val="00343395"/>
    <w:rsid w:val="003463D5"/>
    <w:rsid w:val="003559AE"/>
    <w:rsid w:val="00361EB5"/>
    <w:rsid w:val="00376CA9"/>
    <w:rsid w:val="003A1AA2"/>
    <w:rsid w:val="003A2F75"/>
    <w:rsid w:val="003B383D"/>
    <w:rsid w:val="003C0A0F"/>
    <w:rsid w:val="003C491E"/>
    <w:rsid w:val="003C5624"/>
    <w:rsid w:val="003D0E6B"/>
    <w:rsid w:val="003D1920"/>
    <w:rsid w:val="003D1A86"/>
    <w:rsid w:val="003E0680"/>
    <w:rsid w:val="003F461A"/>
    <w:rsid w:val="003F7129"/>
    <w:rsid w:val="00422E6E"/>
    <w:rsid w:val="00441FAE"/>
    <w:rsid w:val="00447B1A"/>
    <w:rsid w:val="00451C0A"/>
    <w:rsid w:val="00460C89"/>
    <w:rsid w:val="004653E5"/>
    <w:rsid w:val="004702FB"/>
    <w:rsid w:val="00471503"/>
    <w:rsid w:val="004754FB"/>
    <w:rsid w:val="004766DE"/>
    <w:rsid w:val="0048331A"/>
    <w:rsid w:val="00483B68"/>
    <w:rsid w:val="0049479E"/>
    <w:rsid w:val="00495660"/>
    <w:rsid w:val="004A5018"/>
    <w:rsid w:val="004B2D1E"/>
    <w:rsid w:val="004B353F"/>
    <w:rsid w:val="004C380B"/>
    <w:rsid w:val="004D2F9F"/>
    <w:rsid w:val="004E447D"/>
    <w:rsid w:val="004F1108"/>
    <w:rsid w:val="004F12A5"/>
    <w:rsid w:val="004F2927"/>
    <w:rsid w:val="005162C6"/>
    <w:rsid w:val="005209C5"/>
    <w:rsid w:val="0052142A"/>
    <w:rsid w:val="005235D8"/>
    <w:rsid w:val="0053510E"/>
    <w:rsid w:val="005423BF"/>
    <w:rsid w:val="00570D3B"/>
    <w:rsid w:val="00572D1F"/>
    <w:rsid w:val="005815F7"/>
    <w:rsid w:val="0058790C"/>
    <w:rsid w:val="00587F2A"/>
    <w:rsid w:val="005961F6"/>
    <w:rsid w:val="005B6195"/>
    <w:rsid w:val="005C49FA"/>
    <w:rsid w:val="005D3840"/>
    <w:rsid w:val="006347C3"/>
    <w:rsid w:val="006471F3"/>
    <w:rsid w:val="00651E50"/>
    <w:rsid w:val="0065228D"/>
    <w:rsid w:val="00657B7F"/>
    <w:rsid w:val="00664F10"/>
    <w:rsid w:val="00666CF6"/>
    <w:rsid w:val="00682735"/>
    <w:rsid w:val="0068351D"/>
    <w:rsid w:val="006854A1"/>
    <w:rsid w:val="006975C6"/>
    <w:rsid w:val="006A5918"/>
    <w:rsid w:val="006A5DE5"/>
    <w:rsid w:val="006B1C64"/>
    <w:rsid w:val="006B2936"/>
    <w:rsid w:val="006C6721"/>
    <w:rsid w:val="006D1E87"/>
    <w:rsid w:val="006E0BBB"/>
    <w:rsid w:val="006F1DA5"/>
    <w:rsid w:val="006F617D"/>
    <w:rsid w:val="00702BA5"/>
    <w:rsid w:val="00704C7B"/>
    <w:rsid w:val="00707EBD"/>
    <w:rsid w:val="007109D5"/>
    <w:rsid w:val="00712D32"/>
    <w:rsid w:val="00713A23"/>
    <w:rsid w:val="00714A99"/>
    <w:rsid w:val="00717F1F"/>
    <w:rsid w:val="00722027"/>
    <w:rsid w:val="00727467"/>
    <w:rsid w:val="00747A47"/>
    <w:rsid w:val="0077168C"/>
    <w:rsid w:val="007804D0"/>
    <w:rsid w:val="00781181"/>
    <w:rsid w:val="00785F39"/>
    <w:rsid w:val="007864C1"/>
    <w:rsid w:val="00786C74"/>
    <w:rsid w:val="007B60FA"/>
    <w:rsid w:val="007C3EA0"/>
    <w:rsid w:val="007D0607"/>
    <w:rsid w:val="007D1CD8"/>
    <w:rsid w:val="007D6FB3"/>
    <w:rsid w:val="007E0E83"/>
    <w:rsid w:val="007E46E7"/>
    <w:rsid w:val="007E563E"/>
    <w:rsid w:val="007F1825"/>
    <w:rsid w:val="007F33C0"/>
    <w:rsid w:val="007F6EF8"/>
    <w:rsid w:val="00801E1F"/>
    <w:rsid w:val="00812E1A"/>
    <w:rsid w:val="00816ED0"/>
    <w:rsid w:val="008278F5"/>
    <w:rsid w:val="00832898"/>
    <w:rsid w:val="00846750"/>
    <w:rsid w:val="0086539A"/>
    <w:rsid w:val="00874C81"/>
    <w:rsid w:val="00880477"/>
    <w:rsid w:val="00885A22"/>
    <w:rsid w:val="00886E89"/>
    <w:rsid w:val="008B72CE"/>
    <w:rsid w:val="008D276E"/>
    <w:rsid w:val="008F5266"/>
    <w:rsid w:val="00905851"/>
    <w:rsid w:val="00907F7F"/>
    <w:rsid w:val="0091286D"/>
    <w:rsid w:val="00916D6A"/>
    <w:rsid w:val="00920782"/>
    <w:rsid w:val="00930868"/>
    <w:rsid w:val="00930935"/>
    <w:rsid w:val="0093740C"/>
    <w:rsid w:val="0094387F"/>
    <w:rsid w:val="009446A8"/>
    <w:rsid w:val="00960022"/>
    <w:rsid w:val="00990400"/>
    <w:rsid w:val="0099197F"/>
    <w:rsid w:val="00992107"/>
    <w:rsid w:val="009B4FC7"/>
    <w:rsid w:val="009D135A"/>
    <w:rsid w:val="009D66D5"/>
    <w:rsid w:val="009D6942"/>
    <w:rsid w:val="009F1452"/>
    <w:rsid w:val="009F2532"/>
    <w:rsid w:val="00A0210A"/>
    <w:rsid w:val="00A027D2"/>
    <w:rsid w:val="00A1786E"/>
    <w:rsid w:val="00A4097A"/>
    <w:rsid w:val="00A47EDD"/>
    <w:rsid w:val="00A518F9"/>
    <w:rsid w:val="00A52459"/>
    <w:rsid w:val="00A641D6"/>
    <w:rsid w:val="00A821F2"/>
    <w:rsid w:val="00A87FD3"/>
    <w:rsid w:val="00AC5E72"/>
    <w:rsid w:val="00AD363F"/>
    <w:rsid w:val="00AF7FB0"/>
    <w:rsid w:val="00B05771"/>
    <w:rsid w:val="00B169F3"/>
    <w:rsid w:val="00B23B2B"/>
    <w:rsid w:val="00B25091"/>
    <w:rsid w:val="00B30D8B"/>
    <w:rsid w:val="00B3428D"/>
    <w:rsid w:val="00B634E9"/>
    <w:rsid w:val="00B64F0E"/>
    <w:rsid w:val="00B715D5"/>
    <w:rsid w:val="00B71654"/>
    <w:rsid w:val="00B757D1"/>
    <w:rsid w:val="00B77C8C"/>
    <w:rsid w:val="00B84891"/>
    <w:rsid w:val="00B93434"/>
    <w:rsid w:val="00B9472A"/>
    <w:rsid w:val="00B96BB7"/>
    <w:rsid w:val="00BA402F"/>
    <w:rsid w:val="00BC2D61"/>
    <w:rsid w:val="00BD034B"/>
    <w:rsid w:val="00BE0811"/>
    <w:rsid w:val="00BE67DB"/>
    <w:rsid w:val="00BE6C43"/>
    <w:rsid w:val="00BF13B6"/>
    <w:rsid w:val="00C02EF0"/>
    <w:rsid w:val="00C066F8"/>
    <w:rsid w:val="00C125C6"/>
    <w:rsid w:val="00C22FC7"/>
    <w:rsid w:val="00C24613"/>
    <w:rsid w:val="00C315C9"/>
    <w:rsid w:val="00C47394"/>
    <w:rsid w:val="00C4793C"/>
    <w:rsid w:val="00C54597"/>
    <w:rsid w:val="00C55C00"/>
    <w:rsid w:val="00C56D76"/>
    <w:rsid w:val="00C840AE"/>
    <w:rsid w:val="00CA38FA"/>
    <w:rsid w:val="00CA4344"/>
    <w:rsid w:val="00CA7566"/>
    <w:rsid w:val="00CC177B"/>
    <w:rsid w:val="00CC269A"/>
    <w:rsid w:val="00CC6E6A"/>
    <w:rsid w:val="00CC78B6"/>
    <w:rsid w:val="00CD4AF1"/>
    <w:rsid w:val="00CD6E25"/>
    <w:rsid w:val="00CD7DC0"/>
    <w:rsid w:val="00CE367E"/>
    <w:rsid w:val="00CE6306"/>
    <w:rsid w:val="00CF5AE0"/>
    <w:rsid w:val="00D0163D"/>
    <w:rsid w:val="00D27F1B"/>
    <w:rsid w:val="00D379CF"/>
    <w:rsid w:val="00D41534"/>
    <w:rsid w:val="00D41F77"/>
    <w:rsid w:val="00D44F06"/>
    <w:rsid w:val="00D60A0B"/>
    <w:rsid w:val="00D63C60"/>
    <w:rsid w:val="00D7467F"/>
    <w:rsid w:val="00D82DD2"/>
    <w:rsid w:val="00D931BF"/>
    <w:rsid w:val="00D94B29"/>
    <w:rsid w:val="00DB1738"/>
    <w:rsid w:val="00DC1AFD"/>
    <w:rsid w:val="00DD04EC"/>
    <w:rsid w:val="00DD2FA1"/>
    <w:rsid w:val="00DD5DED"/>
    <w:rsid w:val="00E05C46"/>
    <w:rsid w:val="00E31C86"/>
    <w:rsid w:val="00E51547"/>
    <w:rsid w:val="00E55B9D"/>
    <w:rsid w:val="00E72743"/>
    <w:rsid w:val="00E7367B"/>
    <w:rsid w:val="00E86131"/>
    <w:rsid w:val="00ED0D79"/>
    <w:rsid w:val="00ED41BC"/>
    <w:rsid w:val="00ED4837"/>
    <w:rsid w:val="00EE0747"/>
    <w:rsid w:val="00EE3AAF"/>
    <w:rsid w:val="00EE7B95"/>
    <w:rsid w:val="00EF284E"/>
    <w:rsid w:val="00EF3AE5"/>
    <w:rsid w:val="00F1250C"/>
    <w:rsid w:val="00F214FE"/>
    <w:rsid w:val="00F22709"/>
    <w:rsid w:val="00F3492E"/>
    <w:rsid w:val="00F361B5"/>
    <w:rsid w:val="00F4573A"/>
    <w:rsid w:val="00F70FF6"/>
    <w:rsid w:val="00F719D3"/>
    <w:rsid w:val="00F738EC"/>
    <w:rsid w:val="00F73E83"/>
    <w:rsid w:val="00F82C4B"/>
    <w:rsid w:val="00F851F3"/>
    <w:rsid w:val="00FA1578"/>
    <w:rsid w:val="00FA58DE"/>
    <w:rsid w:val="00FA7EB6"/>
    <w:rsid w:val="00FB2A77"/>
    <w:rsid w:val="00FB3258"/>
    <w:rsid w:val="00FC2646"/>
    <w:rsid w:val="00FD2770"/>
    <w:rsid w:val="00FF33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24A46"/>
  <w15:docId w15:val="{0D874915-91D1-4FCE-B9E4-375B83521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aslov">
    <w:name w:val="Title"/>
    <w:basedOn w:val="Navaden"/>
    <w:link w:val="NaslovZnak"/>
    <w:qFormat/>
    <w:rsid w:val="0094387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4387F"/>
    <w:rPr>
      <w:rFonts w:ascii="Times New Roman" w:eastAsia="Times New Roman" w:hAnsi="Times New Roman" w:cs="Times New Roman"/>
      <w:b/>
      <w:bCs/>
      <w:sz w:val="28"/>
      <w:szCs w:val="24"/>
      <w:lang w:eastAsia="sl-SI"/>
    </w:rPr>
  </w:style>
  <w:style w:type="character" w:styleId="Pripombasklic">
    <w:name w:val="annotation reference"/>
    <w:basedOn w:val="Privzetapisavaodstavka"/>
    <w:uiPriority w:val="99"/>
    <w:semiHidden/>
    <w:unhideWhenUsed/>
    <w:rsid w:val="00E86131"/>
    <w:rPr>
      <w:sz w:val="16"/>
      <w:szCs w:val="16"/>
    </w:rPr>
  </w:style>
  <w:style w:type="paragraph" w:styleId="Pripombabesedilo">
    <w:name w:val="annotation text"/>
    <w:basedOn w:val="Navaden"/>
    <w:link w:val="PripombabesediloZnak"/>
    <w:uiPriority w:val="99"/>
    <w:semiHidden/>
    <w:unhideWhenUsed/>
    <w:rsid w:val="00E861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86131"/>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E86131"/>
    <w:rPr>
      <w:b/>
      <w:bCs/>
    </w:rPr>
  </w:style>
  <w:style w:type="character" w:customStyle="1" w:styleId="ZadevapripombeZnak">
    <w:name w:val="Zadeva pripombe Znak"/>
    <w:basedOn w:val="PripombabesediloZnak"/>
    <w:link w:val="Zadevapripombe"/>
    <w:uiPriority w:val="99"/>
    <w:semiHidden/>
    <w:rsid w:val="00E86131"/>
    <w:rPr>
      <w:rFonts w:ascii="Helvetica" w:hAnsi="Helvetica"/>
      <w:b/>
      <w:bCs/>
      <w:sz w:val="20"/>
      <w:szCs w:val="20"/>
    </w:rPr>
  </w:style>
  <w:style w:type="paragraph" w:styleId="Konnaopomba-besedilo">
    <w:name w:val="endnote text"/>
    <w:basedOn w:val="Navaden"/>
    <w:link w:val="Konnaopomba-besediloZnak"/>
    <w:uiPriority w:val="99"/>
    <w:semiHidden/>
    <w:unhideWhenUsed/>
    <w:rsid w:val="0048331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8331A"/>
    <w:rPr>
      <w:rFonts w:ascii="Helvetica" w:hAnsi="Helvetica"/>
      <w:sz w:val="20"/>
      <w:szCs w:val="20"/>
    </w:rPr>
  </w:style>
  <w:style w:type="character" w:styleId="Konnaopomba-sklic">
    <w:name w:val="endnote reference"/>
    <w:basedOn w:val="Privzetapisavaodstavka"/>
    <w:uiPriority w:val="99"/>
    <w:semiHidden/>
    <w:unhideWhenUsed/>
    <w:rsid w:val="0048331A"/>
    <w:rPr>
      <w:vertAlign w:val="superscript"/>
    </w:rPr>
  </w:style>
  <w:style w:type="character" w:styleId="Hiperpovezava">
    <w:name w:val="Hyperlink"/>
    <w:basedOn w:val="Privzetapisavaodstavka"/>
    <w:unhideWhenUsed/>
    <w:rsid w:val="004766DE"/>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7F6EF8"/>
    <w:rPr>
      <w:rFonts w:ascii="Helvetica" w:hAnsi="Helvetica"/>
    </w:rPr>
  </w:style>
  <w:style w:type="character" w:styleId="Krepko">
    <w:name w:val="Strong"/>
    <w:basedOn w:val="Privzetapisavaodstavka"/>
    <w:uiPriority w:val="22"/>
    <w:qFormat/>
    <w:rsid w:val="00B77C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706758669">
      <w:bodyDiv w:val="1"/>
      <w:marLeft w:val="0"/>
      <w:marRight w:val="0"/>
      <w:marTop w:val="0"/>
      <w:marBottom w:val="0"/>
      <w:divBdr>
        <w:top w:val="none" w:sz="0" w:space="0" w:color="auto"/>
        <w:left w:val="none" w:sz="0" w:space="0" w:color="auto"/>
        <w:bottom w:val="none" w:sz="0" w:space="0" w:color="auto"/>
        <w:right w:val="none" w:sz="0" w:space="0" w:color="auto"/>
      </w:divBdr>
      <w:divsChild>
        <w:div w:id="1151478571">
          <w:marLeft w:val="0"/>
          <w:marRight w:val="0"/>
          <w:marTop w:val="0"/>
          <w:marBottom w:val="120"/>
          <w:divBdr>
            <w:top w:val="none" w:sz="0" w:space="0" w:color="auto"/>
            <w:left w:val="none" w:sz="0" w:space="0" w:color="auto"/>
            <w:bottom w:val="none" w:sz="0" w:space="0" w:color="auto"/>
            <w:right w:val="none" w:sz="0" w:space="0" w:color="auto"/>
          </w:divBdr>
        </w:div>
        <w:div w:id="82709514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jn.mju.gov.si/ejn-pogosta-vpra&#353;anja" TargetMode="Externa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10.xml"/><Relationship Id="rId27" Type="http://schemas.openxmlformats.org/officeDocument/2006/relationships/footer" Target="footer15.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E386F-E284-4D56-BBC7-FAA0AE99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69</Pages>
  <Words>22844</Words>
  <Characters>130215</Characters>
  <Application>Microsoft Office Word</Application>
  <DocSecurity>0</DocSecurity>
  <Lines>1085</Lines>
  <Paragraphs>305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JHP17</cp:lastModifiedBy>
  <cp:revision>9</cp:revision>
  <cp:lastPrinted>2018-03-08T11:31:00Z</cp:lastPrinted>
  <dcterms:created xsi:type="dcterms:W3CDTF">2018-04-23T15:58:00Z</dcterms:created>
  <dcterms:modified xsi:type="dcterms:W3CDTF">2018-04-24T06:58:00Z</dcterms:modified>
</cp:coreProperties>
</file>